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E50" w:rsidRPr="00FA4DEF" w:rsidRDefault="00085E50" w:rsidP="00224967">
      <w:pPr>
        <w:rPr>
          <w:rFonts w:cs="Arial"/>
          <w:sz w:val="22"/>
          <w:szCs w:val="22"/>
        </w:rPr>
      </w:pPr>
    </w:p>
    <w:p w:rsidR="00224967" w:rsidRPr="00FA4DEF" w:rsidRDefault="00224967" w:rsidP="00224967">
      <w:pPr>
        <w:rPr>
          <w:rFonts w:cs="Arial"/>
          <w:sz w:val="22"/>
          <w:szCs w:val="22"/>
        </w:rPr>
      </w:pPr>
    </w:p>
    <w:p w:rsidR="0079541B" w:rsidRPr="00FA4DEF" w:rsidRDefault="0079541B" w:rsidP="0079541B">
      <w:pPr>
        <w:jc w:val="center"/>
        <w:rPr>
          <w:rFonts w:cs="Arial"/>
          <w:b/>
          <w:color w:val="5B9BD5" w:themeColor="accent1"/>
          <w:sz w:val="22"/>
          <w:szCs w:val="22"/>
        </w:rPr>
      </w:pPr>
    </w:p>
    <w:p w:rsidR="0079541B" w:rsidRPr="00FA4DEF" w:rsidRDefault="0079541B" w:rsidP="0079541B">
      <w:pPr>
        <w:jc w:val="center"/>
        <w:rPr>
          <w:rFonts w:cs="Arial"/>
          <w:b/>
          <w:sz w:val="22"/>
          <w:szCs w:val="22"/>
        </w:rPr>
      </w:pPr>
    </w:p>
    <w:p w:rsidR="0079541B" w:rsidRPr="00FA4DEF" w:rsidRDefault="0079541B" w:rsidP="0079541B">
      <w:pPr>
        <w:jc w:val="center"/>
        <w:rPr>
          <w:rFonts w:cs="Arial"/>
          <w:b/>
          <w:sz w:val="22"/>
          <w:szCs w:val="22"/>
        </w:rPr>
      </w:pPr>
    </w:p>
    <w:p w:rsidR="0079541B" w:rsidRPr="00FA4DEF" w:rsidRDefault="0079541B" w:rsidP="0079541B">
      <w:pPr>
        <w:jc w:val="center"/>
        <w:rPr>
          <w:rFonts w:cs="Arial"/>
          <w:b/>
          <w:sz w:val="22"/>
          <w:szCs w:val="22"/>
        </w:rPr>
      </w:pPr>
    </w:p>
    <w:p w:rsidR="0079541B" w:rsidRPr="00FA4DEF" w:rsidRDefault="0079541B" w:rsidP="0079541B">
      <w:pPr>
        <w:jc w:val="center"/>
        <w:rPr>
          <w:rFonts w:cs="Arial"/>
          <w:b/>
          <w:sz w:val="22"/>
          <w:szCs w:val="22"/>
        </w:rPr>
      </w:pPr>
      <w:r w:rsidRPr="00FA4DEF">
        <w:rPr>
          <w:rFonts w:cs="Arial"/>
          <w:b/>
          <w:sz w:val="22"/>
          <w:szCs w:val="22"/>
        </w:rPr>
        <w:t>DOKUMENTACIJA JAVNEGA NAROČILA</w:t>
      </w:r>
    </w:p>
    <w:p w:rsidR="0079541B" w:rsidRPr="00FA4DEF" w:rsidRDefault="0079541B" w:rsidP="0079541B">
      <w:pPr>
        <w:widowControl w:val="0"/>
        <w:jc w:val="center"/>
        <w:rPr>
          <w:rFonts w:cs="Arial"/>
          <w:b/>
          <w:b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b/>
          <w:bCs/>
          <w:sz w:val="22"/>
          <w:szCs w:val="22"/>
        </w:rPr>
      </w:pPr>
      <w:r w:rsidRPr="00FA4DEF">
        <w:rPr>
          <w:rFonts w:cs="Arial"/>
          <w:b/>
          <w:bCs/>
          <w:sz w:val="22"/>
          <w:szCs w:val="22"/>
        </w:rPr>
        <w:t xml:space="preserve"> </w:t>
      </w:r>
    </w:p>
    <w:p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Splošna bolnišnica Slovenj Gradec</w:t>
      </w:r>
    </w:p>
    <w:p w:rsidR="0079541B" w:rsidRPr="00FA4DEF" w:rsidRDefault="0079541B" w:rsidP="0079541B">
      <w:pPr>
        <w:widowControl w:val="0"/>
        <w:jc w:val="both"/>
        <w:rPr>
          <w:rFonts w:cs="Arial"/>
          <w:b/>
          <w:bCs/>
          <w:sz w:val="22"/>
          <w:szCs w:val="22"/>
        </w:rPr>
      </w:pPr>
      <w:r w:rsidRPr="00FA4DEF">
        <w:rPr>
          <w:rFonts w:cs="Arial"/>
          <w:sz w:val="22"/>
          <w:szCs w:val="22"/>
        </w:rPr>
        <w:t>NAROČNIK:</w:t>
      </w:r>
      <w:r w:rsidRPr="00FA4DEF">
        <w:rPr>
          <w:rFonts w:cs="Arial"/>
          <w:sz w:val="22"/>
          <w:szCs w:val="22"/>
        </w:rPr>
        <w:tab/>
        <w:t xml:space="preserve">                     </w:t>
      </w:r>
      <w:r w:rsidRPr="00FA4DEF">
        <w:rPr>
          <w:rFonts w:cs="Arial"/>
          <w:b/>
          <w:bCs/>
          <w:sz w:val="22"/>
          <w:szCs w:val="22"/>
        </w:rPr>
        <w:t>Gosposvetska cesta 1</w:t>
      </w:r>
    </w:p>
    <w:p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2380 Slovenj Gradec</w:t>
      </w:r>
    </w:p>
    <w:p w:rsidR="0079541B" w:rsidRPr="00FA4DEF" w:rsidRDefault="0079541B" w:rsidP="0079541B">
      <w:pPr>
        <w:widowControl w:val="0"/>
        <w:jc w:val="both"/>
        <w:rPr>
          <w:rFonts w:cs="Arial"/>
          <w:sz w:val="22"/>
          <w:szCs w:val="22"/>
        </w:rPr>
      </w:pPr>
    </w:p>
    <w:p w:rsidR="0079541B" w:rsidRPr="00FA4DEF" w:rsidRDefault="0079541B" w:rsidP="0079541B">
      <w:pPr>
        <w:ind w:right="-32"/>
        <w:rPr>
          <w:rFonts w:cs="Arial"/>
          <w:b/>
          <w:bCs/>
          <w:sz w:val="22"/>
          <w:szCs w:val="22"/>
        </w:rPr>
      </w:pPr>
      <w:r w:rsidRPr="00FA4DEF">
        <w:rPr>
          <w:rFonts w:cs="Arial"/>
          <w:b/>
          <w:bCs/>
          <w:sz w:val="22"/>
          <w:szCs w:val="22"/>
        </w:rPr>
        <w:t xml:space="preserve">                                   </w:t>
      </w:r>
    </w:p>
    <w:p w:rsidR="0079541B" w:rsidRPr="00FA4DEF" w:rsidRDefault="0079541B" w:rsidP="0079541B">
      <w:pPr>
        <w:widowControl w:val="0"/>
        <w:ind w:left="2832"/>
        <w:jc w:val="both"/>
        <w:rPr>
          <w:rFonts w:cs="Arial"/>
          <w:b/>
          <w:bCs/>
          <w:sz w:val="22"/>
          <w:szCs w:val="22"/>
        </w:rPr>
      </w:pPr>
    </w:p>
    <w:p w:rsidR="0079541B" w:rsidRPr="00FA4DEF" w:rsidRDefault="0079541B" w:rsidP="0079541B">
      <w:pPr>
        <w:widowControl w:val="0"/>
        <w:jc w:val="both"/>
        <w:rPr>
          <w:rFonts w:cs="Arial"/>
          <w:b/>
          <w:bCs/>
          <w:sz w:val="22"/>
          <w:szCs w:val="22"/>
        </w:rPr>
      </w:pPr>
    </w:p>
    <w:p w:rsidR="0079541B" w:rsidRPr="00FA4DEF" w:rsidRDefault="0079541B" w:rsidP="0079541B">
      <w:pPr>
        <w:rPr>
          <w:rFonts w:cs="Arial"/>
          <w:b/>
          <w:sz w:val="22"/>
          <w:szCs w:val="22"/>
        </w:rPr>
      </w:pPr>
      <w:r w:rsidRPr="00FA4DEF">
        <w:rPr>
          <w:rFonts w:cs="Arial"/>
          <w:sz w:val="22"/>
          <w:szCs w:val="22"/>
        </w:rPr>
        <w:t>VSEBINA JN:</w:t>
      </w:r>
      <w:r w:rsidRPr="00FA4DEF">
        <w:rPr>
          <w:rFonts w:cs="Arial"/>
          <w:sz w:val="22"/>
          <w:szCs w:val="22"/>
        </w:rPr>
        <w:tab/>
        <w:t xml:space="preserve">           </w:t>
      </w:r>
      <w:r w:rsidRPr="00FA4DEF">
        <w:rPr>
          <w:rFonts w:cs="Arial"/>
          <w:b/>
          <w:sz w:val="22"/>
          <w:szCs w:val="22"/>
        </w:rPr>
        <w:t>NAJEM DIALIZN</w:t>
      </w:r>
      <w:r w:rsidR="00C51D8C" w:rsidRPr="00FA4DEF">
        <w:rPr>
          <w:rFonts w:cs="Arial"/>
          <w:b/>
          <w:sz w:val="22"/>
          <w:szCs w:val="22"/>
        </w:rPr>
        <w:t>E</w:t>
      </w:r>
      <w:r w:rsidRPr="00FA4DEF">
        <w:rPr>
          <w:rFonts w:cs="Arial"/>
          <w:b/>
          <w:sz w:val="22"/>
          <w:szCs w:val="22"/>
        </w:rPr>
        <w:t xml:space="preserve"> </w:t>
      </w:r>
      <w:r w:rsidR="00C51D8C" w:rsidRPr="00FA4DEF">
        <w:rPr>
          <w:rFonts w:cs="Arial"/>
          <w:b/>
          <w:sz w:val="22"/>
          <w:szCs w:val="22"/>
        </w:rPr>
        <w:t>OPREME</w:t>
      </w:r>
      <w:r w:rsidRPr="00FA4DEF">
        <w:rPr>
          <w:rFonts w:cs="Arial"/>
          <w:b/>
          <w:sz w:val="22"/>
          <w:szCs w:val="22"/>
        </w:rPr>
        <w:t xml:space="preserve"> IN SPROTNA DOBAVA </w:t>
      </w:r>
    </w:p>
    <w:p w:rsidR="0079541B" w:rsidRPr="00FA4DEF" w:rsidRDefault="0079541B" w:rsidP="0079541B">
      <w:pPr>
        <w:rPr>
          <w:rFonts w:cs="Arial"/>
          <w:b/>
          <w:sz w:val="22"/>
          <w:szCs w:val="22"/>
        </w:rPr>
      </w:pPr>
      <w:r w:rsidRPr="00FA4DEF">
        <w:rPr>
          <w:rFonts w:cs="Arial"/>
          <w:b/>
          <w:sz w:val="22"/>
          <w:szCs w:val="22"/>
        </w:rPr>
        <w:t xml:space="preserve">                                           POTROŠNEGA MATERIALA</w:t>
      </w:r>
      <w:r w:rsidR="004E1C83" w:rsidRPr="00FA4DEF">
        <w:rPr>
          <w:rFonts w:cs="Arial"/>
          <w:b/>
          <w:sz w:val="22"/>
          <w:szCs w:val="22"/>
        </w:rPr>
        <w:t xml:space="preserve"> ZA DIALIZO</w:t>
      </w:r>
    </w:p>
    <w:p w:rsidR="0079541B" w:rsidRPr="00FA4DEF" w:rsidRDefault="0079541B" w:rsidP="0079541B">
      <w:pPr>
        <w:rPr>
          <w:rFonts w:cs="Arial"/>
          <w:b/>
          <w:bCs/>
          <w:sz w:val="22"/>
          <w:szCs w:val="22"/>
        </w:rPr>
      </w:pPr>
      <w:r w:rsidRPr="00FA4DEF">
        <w:rPr>
          <w:rFonts w:cs="Arial"/>
          <w:b/>
          <w:bCs/>
          <w:sz w:val="22"/>
          <w:szCs w:val="22"/>
        </w:rPr>
        <w:tab/>
      </w:r>
    </w:p>
    <w:p w:rsidR="0079541B" w:rsidRPr="00FA4DEF" w:rsidRDefault="0079541B" w:rsidP="0079541B">
      <w:pPr>
        <w:widowControl w:val="0"/>
        <w:jc w:val="both"/>
        <w:rPr>
          <w:rFonts w:cs="Arial"/>
          <w:b/>
          <w:bCs/>
          <w:sz w:val="22"/>
          <w:szCs w:val="22"/>
        </w:rPr>
      </w:pPr>
    </w:p>
    <w:p w:rsidR="0079541B" w:rsidRPr="00FA4DEF" w:rsidRDefault="0079541B" w:rsidP="0079541B">
      <w:pPr>
        <w:widowControl w:val="0"/>
        <w:jc w:val="both"/>
        <w:rPr>
          <w:rFonts w:cs="Arial"/>
          <w:b/>
          <w:bCs/>
          <w:sz w:val="22"/>
          <w:szCs w:val="22"/>
        </w:rPr>
      </w:pPr>
      <w:r w:rsidRPr="00FA4DEF">
        <w:rPr>
          <w:rFonts w:cs="Arial"/>
          <w:b/>
          <w:bCs/>
          <w:sz w:val="22"/>
          <w:szCs w:val="22"/>
        </w:rPr>
        <w:tab/>
      </w:r>
    </w:p>
    <w:p w:rsidR="0079541B" w:rsidRPr="00FA4DEF" w:rsidRDefault="0079541B" w:rsidP="0079541B">
      <w:pPr>
        <w:widowControl w:val="0"/>
        <w:jc w:val="both"/>
        <w:rPr>
          <w:rFonts w:cs="Arial"/>
          <w:b/>
          <w:bCs/>
          <w:sz w:val="22"/>
          <w:szCs w:val="22"/>
        </w:rPr>
      </w:pPr>
    </w:p>
    <w:p w:rsidR="0079541B" w:rsidRPr="00FA4DEF" w:rsidRDefault="0079541B" w:rsidP="0079541B">
      <w:pPr>
        <w:widowControl w:val="0"/>
        <w:jc w:val="both"/>
        <w:rPr>
          <w:rFonts w:cs="Arial"/>
          <w:b/>
          <w:bCs/>
          <w:sz w:val="22"/>
          <w:szCs w:val="22"/>
        </w:rPr>
      </w:pPr>
    </w:p>
    <w:p w:rsidR="0079541B" w:rsidRPr="00FA4DEF" w:rsidRDefault="0079541B" w:rsidP="0079541B">
      <w:pPr>
        <w:widowControl w:val="0"/>
        <w:jc w:val="both"/>
        <w:rPr>
          <w:rFonts w:cs="Arial"/>
          <w:b/>
          <w:bCs/>
          <w:sz w:val="22"/>
          <w:szCs w:val="22"/>
        </w:rPr>
      </w:pPr>
      <w:r w:rsidRPr="00FA4DEF">
        <w:rPr>
          <w:rFonts w:cs="Arial"/>
          <w:b/>
          <w:bCs/>
          <w:sz w:val="22"/>
          <w:szCs w:val="22"/>
        </w:rPr>
        <w:tab/>
      </w:r>
    </w:p>
    <w:p w:rsidR="0079541B" w:rsidRPr="00FA4DEF" w:rsidRDefault="0079541B" w:rsidP="0079541B">
      <w:pPr>
        <w:widowControl w:val="0"/>
        <w:jc w:val="both"/>
        <w:rPr>
          <w:rFonts w:cs="Arial"/>
          <w:sz w:val="22"/>
          <w:szCs w:val="22"/>
        </w:rPr>
      </w:pPr>
      <w:r w:rsidRPr="00FA4DEF">
        <w:rPr>
          <w:rFonts w:cs="Arial"/>
          <w:sz w:val="22"/>
          <w:szCs w:val="22"/>
        </w:rPr>
        <w:t>ZAPOREDNA</w:t>
      </w:r>
    </w:p>
    <w:p w:rsidR="0079541B" w:rsidRPr="00FA4DEF" w:rsidRDefault="0079541B" w:rsidP="0079541B">
      <w:pPr>
        <w:widowControl w:val="0"/>
        <w:jc w:val="both"/>
        <w:rPr>
          <w:rFonts w:cs="Arial"/>
          <w:b/>
          <w:bCs/>
          <w:sz w:val="22"/>
          <w:szCs w:val="22"/>
        </w:rPr>
      </w:pPr>
      <w:r w:rsidRPr="00FA4DEF">
        <w:rPr>
          <w:rFonts w:cs="Arial"/>
          <w:sz w:val="22"/>
          <w:szCs w:val="22"/>
        </w:rPr>
        <w:t>ŠTEVILKA  JN:</w:t>
      </w:r>
      <w:r w:rsidRPr="00FA4DEF">
        <w:rPr>
          <w:rFonts w:cs="Arial"/>
          <w:sz w:val="22"/>
          <w:szCs w:val="22"/>
        </w:rPr>
        <w:tab/>
        <w:t xml:space="preserve">           </w:t>
      </w:r>
      <w:r w:rsidRPr="00FA4DEF">
        <w:rPr>
          <w:rFonts w:cs="Arial"/>
          <w:b/>
          <w:bCs/>
          <w:sz w:val="22"/>
          <w:szCs w:val="22"/>
        </w:rPr>
        <w:t>JN11-2021</w:t>
      </w: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tabs>
          <w:tab w:val="left" w:pos="7417"/>
        </w:tabs>
        <w:jc w:val="both"/>
        <w:rPr>
          <w:rFonts w:cs="Arial"/>
          <w:sz w:val="22"/>
          <w:szCs w:val="22"/>
        </w:rPr>
      </w:pPr>
      <w:r w:rsidRPr="00FA4DEF">
        <w:rPr>
          <w:rFonts w:cs="Arial"/>
          <w:sz w:val="22"/>
          <w:szCs w:val="22"/>
        </w:rPr>
        <w:tab/>
      </w: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b/>
          <w:bCs/>
          <w:sz w:val="22"/>
          <w:szCs w:val="22"/>
        </w:rPr>
      </w:pPr>
      <w:r w:rsidRPr="00FA4DEF">
        <w:rPr>
          <w:rFonts w:cs="Arial"/>
          <w:sz w:val="22"/>
          <w:szCs w:val="22"/>
        </w:rPr>
        <w:t xml:space="preserve">VRSTA POSTOPKA  </w:t>
      </w:r>
      <w:r w:rsidRPr="00FA4DEF">
        <w:rPr>
          <w:rFonts w:cs="Arial"/>
          <w:sz w:val="22"/>
          <w:szCs w:val="22"/>
        </w:rPr>
        <w:tab/>
        <w:t xml:space="preserve"> </w:t>
      </w:r>
      <w:r w:rsidRPr="00FA4DEF">
        <w:rPr>
          <w:rFonts w:cs="Arial"/>
          <w:b/>
          <w:sz w:val="22"/>
          <w:szCs w:val="22"/>
        </w:rPr>
        <w:t>Odprti postopek v skladu s 40. členom ZJN-3</w:t>
      </w:r>
      <w:r w:rsidRPr="00FA4DEF">
        <w:rPr>
          <w:rFonts w:cs="Arial"/>
          <w:b/>
          <w:bCs/>
          <w:sz w:val="22"/>
          <w:szCs w:val="22"/>
        </w:rPr>
        <w:t xml:space="preserve"> </w:t>
      </w:r>
    </w:p>
    <w:p w:rsidR="0079541B" w:rsidRPr="00FA4DEF" w:rsidRDefault="0079541B" w:rsidP="0079541B">
      <w:pPr>
        <w:widowControl w:val="0"/>
        <w:jc w:val="both"/>
        <w:rPr>
          <w:rFonts w:cs="Arial"/>
          <w:b/>
          <w:bCs/>
          <w:sz w:val="22"/>
          <w:szCs w:val="22"/>
        </w:rPr>
      </w:pPr>
      <w:r w:rsidRPr="00FA4DEF">
        <w:rPr>
          <w:rFonts w:cs="Arial"/>
          <w:bCs/>
          <w:sz w:val="22"/>
          <w:szCs w:val="22"/>
        </w:rPr>
        <w:t>ZA ODDAJO JN:</w:t>
      </w:r>
      <w:r w:rsidRPr="00FA4DEF">
        <w:rPr>
          <w:rFonts w:cs="Arial"/>
          <w:bCs/>
          <w:sz w:val="22"/>
          <w:szCs w:val="22"/>
        </w:rPr>
        <w:tab/>
        <w:t xml:space="preserve">          </w:t>
      </w:r>
      <w:r w:rsidRPr="00FA4DEF">
        <w:rPr>
          <w:rFonts w:cs="Arial"/>
          <w:b/>
          <w:bCs/>
          <w:sz w:val="22"/>
          <w:szCs w:val="22"/>
        </w:rPr>
        <w:t xml:space="preserve">                                           </w:t>
      </w:r>
    </w:p>
    <w:p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sz w:val="22"/>
          <w:szCs w:val="22"/>
        </w:rPr>
        <w:tab/>
      </w: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jc w:val="center"/>
        <w:rPr>
          <w:rFonts w:cs="Arial"/>
          <w:b/>
          <w:bCs/>
          <w:sz w:val="22"/>
          <w:szCs w:val="22"/>
        </w:rPr>
      </w:pPr>
    </w:p>
    <w:p w:rsidR="0079541B" w:rsidRPr="00FA4DEF" w:rsidRDefault="0079541B" w:rsidP="0079541B">
      <w:pPr>
        <w:jc w:val="center"/>
        <w:rPr>
          <w:rFonts w:cs="Arial"/>
          <w:b/>
          <w:bCs/>
          <w:sz w:val="22"/>
          <w:szCs w:val="22"/>
        </w:rPr>
      </w:pPr>
    </w:p>
    <w:p w:rsidR="0079541B" w:rsidRPr="00FA4DEF" w:rsidRDefault="0079541B" w:rsidP="0079541B">
      <w:pPr>
        <w:rPr>
          <w:rFonts w:cs="Arial"/>
          <w:b/>
          <w:bCs/>
          <w:sz w:val="22"/>
          <w:szCs w:val="22"/>
        </w:rPr>
      </w:pPr>
    </w:p>
    <w:p w:rsidR="0079541B" w:rsidRPr="00FA4DEF" w:rsidRDefault="0079541B" w:rsidP="0079541B">
      <w:pPr>
        <w:rPr>
          <w:rFonts w:cs="Arial"/>
          <w:b/>
          <w:bCs/>
          <w:sz w:val="22"/>
          <w:szCs w:val="22"/>
        </w:rPr>
      </w:pPr>
    </w:p>
    <w:p w:rsidR="0079541B" w:rsidRPr="00FA4DEF" w:rsidRDefault="0079541B" w:rsidP="0079541B">
      <w:pPr>
        <w:jc w:val="center"/>
        <w:rPr>
          <w:rFonts w:cs="Arial"/>
          <w:bCs/>
          <w:sz w:val="22"/>
          <w:szCs w:val="22"/>
        </w:rPr>
      </w:pPr>
      <w:r w:rsidRPr="00FA4DEF">
        <w:rPr>
          <w:rFonts w:cs="Arial"/>
          <w:bCs/>
          <w:sz w:val="22"/>
          <w:szCs w:val="22"/>
        </w:rPr>
        <w:t xml:space="preserve">Slovenj Gradec, </w:t>
      </w:r>
      <w:r w:rsidR="0030584C">
        <w:rPr>
          <w:rFonts w:cs="Arial"/>
          <w:bCs/>
          <w:sz w:val="22"/>
          <w:szCs w:val="22"/>
        </w:rPr>
        <w:t>mar</w:t>
      </w:r>
      <w:r w:rsidR="00AC5D80" w:rsidRPr="00FA4DEF">
        <w:rPr>
          <w:rFonts w:cs="Arial"/>
          <w:bCs/>
          <w:sz w:val="22"/>
          <w:szCs w:val="22"/>
        </w:rPr>
        <w:tab/>
      </w:r>
      <w:r w:rsidR="0030584C">
        <w:rPr>
          <w:rFonts w:cs="Arial"/>
          <w:bCs/>
          <w:sz w:val="22"/>
          <w:szCs w:val="22"/>
        </w:rPr>
        <w:t xml:space="preserve"> 2022</w:t>
      </w:r>
    </w:p>
    <w:p w:rsidR="00224967" w:rsidRPr="00FA4DEF" w:rsidRDefault="004E1C83" w:rsidP="00224967">
      <w:pPr>
        <w:jc w:val="both"/>
        <w:rPr>
          <w:rFonts w:cs="Arial"/>
          <w:b/>
          <w:bCs/>
          <w:color w:val="FF0000"/>
          <w:sz w:val="22"/>
          <w:szCs w:val="22"/>
        </w:rPr>
      </w:pPr>
      <w:r w:rsidRPr="00FA4DEF">
        <w:rPr>
          <w:rFonts w:cs="Arial"/>
          <w:b/>
          <w:bCs/>
          <w:color w:val="FF0000"/>
          <w:sz w:val="22"/>
          <w:szCs w:val="22"/>
        </w:rPr>
        <w:t>¸</w:t>
      </w:r>
    </w:p>
    <w:p w:rsidR="004E1C83" w:rsidRDefault="004E1C83" w:rsidP="00224967">
      <w:pPr>
        <w:jc w:val="both"/>
        <w:rPr>
          <w:rFonts w:cs="Arial"/>
          <w:b/>
          <w:bCs/>
          <w:color w:val="FF0000"/>
          <w:sz w:val="22"/>
          <w:szCs w:val="22"/>
        </w:rPr>
      </w:pPr>
    </w:p>
    <w:p w:rsidR="00FA4DEF" w:rsidRDefault="00FA4DEF" w:rsidP="00224967">
      <w:pPr>
        <w:jc w:val="both"/>
        <w:rPr>
          <w:rFonts w:cs="Arial"/>
          <w:b/>
          <w:bCs/>
          <w:color w:val="FF0000"/>
          <w:sz w:val="22"/>
          <w:szCs w:val="22"/>
        </w:rPr>
      </w:pPr>
    </w:p>
    <w:p w:rsidR="00FA4DEF" w:rsidRDefault="00FA4DEF" w:rsidP="00224967">
      <w:pPr>
        <w:jc w:val="both"/>
        <w:rPr>
          <w:rFonts w:cs="Arial"/>
          <w:b/>
          <w:bCs/>
          <w:color w:val="FF0000"/>
          <w:sz w:val="22"/>
          <w:szCs w:val="22"/>
        </w:rPr>
      </w:pPr>
    </w:p>
    <w:p w:rsidR="00FA4DEF" w:rsidRDefault="00FA4DEF" w:rsidP="00224967">
      <w:pPr>
        <w:jc w:val="both"/>
        <w:rPr>
          <w:rFonts w:cs="Arial"/>
          <w:b/>
          <w:bCs/>
          <w:color w:val="FF0000"/>
          <w:sz w:val="22"/>
          <w:szCs w:val="22"/>
        </w:rPr>
      </w:pPr>
    </w:p>
    <w:p w:rsidR="00FA4DEF" w:rsidRPr="00FA4DEF" w:rsidRDefault="00FA4DEF" w:rsidP="00224967">
      <w:pPr>
        <w:jc w:val="both"/>
        <w:rPr>
          <w:rFonts w:cs="Arial"/>
          <w:b/>
          <w:bCs/>
          <w:color w:val="FF0000"/>
          <w:sz w:val="22"/>
          <w:szCs w:val="22"/>
        </w:rPr>
      </w:pPr>
    </w:p>
    <w:p w:rsidR="004E1C83" w:rsidRPr="00FA4DEF" w:rsidRDefault="004E1C83" w:rsidP="00224967">
      <w:pPr>
        <w:jc w:val="both"/>
        <w:rPr>
          <w:rFonts w:cs="Arial"/>
          <w:b/>
          <w:bCs/>
          <w:color w:val="FF0000"/>
          <w:sz w:val="22"/>
          <w:szCs w:val="22"/>
        </w:rPr>
      </w:pPr>
    </w:p>
    <w:p w:rsidR="004E1C83" w:rsidRPr="00FA4DEF" w:rsidRDefault="004E1C83" w:rsidP="004E1C83">
      <w:pPr>
        <w:pStyle w:val="Telobesedila23"/>
        <w:ind w:left="0"/>
        <w:jc w:val="center"/>
        <w:rPr>
          <w:rFonts w:cs="Arial"/>
          <w:b/>
          <w:szCs w:val="22"/>
          <w:lang w:val="sl-SI"/>
        </w:rPr>
      </w:pPr>
      <w:r w:rsidRPr="00FA4DEF">
        <w:rPr>
          <w:rFonts w:cs="Arial"/>
          <w:b/>
          <w:szCs w:val="22"/>
          <w:lang w:val="sl-SI"/>
        </w:rPr>
        <w:lastRenderedPageBreak/>
        <w:t xml:space="preserve">V S E B I N A  DOKUMENTACIJE </w:t>
      </w:r>
    </w:p>
    <w:p w:rsidR="004E1C83" w:rsidRPr="00FA4DEF" w:rsidRDefault="004E1C83" w:rsidP="004E1C83">
      <w:pPr>
        <w:pStyle w:val="Telobesedila23"/>
        <w:ind w:left="0"/>
        <w:jc w:val="center"/>
        <w:rPr>
          <w:rFonts w:cs="Arial"/>
          <w:b/>
          <w:szCs w:val="22"/>
          <w:lang w:val="sl-SI"/>
        </w:rPr>
      </w:pPr>
      <w:r w:rsidRPr="00FA4DEF">
        <w:rPr>
          <w:rFonts w:cs="Arial"/>
          <w:b/>
          <w:szCs w:val="22"/>
          <w:lang w:val="sl-SI"/>
        </w:rPr>
        <w:t>ZA ODDAJO JAVNEGA NAROČILA</w:t>
      </w: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 xml:space="preserve">I.   POVABILO K ODDAJI PONUDBE   </w:t>
      </w:r>
    </w:p>
    <w:p w:rsidR="004E1C83" w:rsidRPr="00FA4DEF" w:rsidRDefault="004E1C83" w:rsidP="004E1C83">
      <w:pPr>
        <w:rPr>
          <w:rStyle w:val="Krepko"/>
          <w:rFonts w:cs="Arial"/>
          <w:b w:val="0"/>
          <w:sz w:val="22"/>
          <w:szCs w:val="22"/>
        </w:rPr>
      </w:pPr>
      <w:r w:rsidRPr="00FA4DEF">
        <w:rPr>
          <w:rStyle w:val="Krepko"/>
          <w:rFonts w:cs="Arial"/>
          <w:b w:val="0"/>
          <w:sz w:val="22"/>
          <w:szCs w:val="22"/>
          <w:lang w:val="en-US"/>
        </w:rPr>
        <w:t>1.</w:t>
      </w:r>
      <w:r w:rsidRPr="00FA4DEF">
        <w:rPr>
          <w:rStyle w:val="Krepko"/>
          <w:rFonts w:cs="Arial"/>
          <w:b w:val="0"/>
          <w:sz w:val="22"/>
          <w:szCs w:val="22"/>
        </w:rPr>
        <w:t xml:space="preserve"> NAROČNIK</w:t>
      </w:r>
    </w:p>
    <w:p w:rsidR="004E1C83" w:rsidRPr="00FA4DEF" w:rsidRDefault="004E1C83" w:rsidP="004E1C83">
      <w:pPr>
        <w:rPr>
          <w:rStyle w:val="Krepko"/>
          <w:rFonts w:cs="Arial"/>
          <w:b w:val="0"/>
          <w:sz w:val="22"/>
          <w:szCs w:val="22"/>
        </w:rPr>
      </w:pPr>
      <w:r w:rsidRPr="00FA4DEF">
        <w:rPr>
          <w:rStyle w:val="Krepko"/>
          <w:rFonts w:cs="Arial"/>
          <w:b w:val="0"/>
          <w:sz w:val="22"/>
          <w:szCs w:val="22"/>
        </w:rPr>
        <w:t>2. OZNAKA IN PREDMET JAVNEGA NAROČILA</w:t>
      </w:r>
    </w:p>
    <w:p w:rsidR="004E1C83" w:rsidRPr="00FA4DEF" w:rsidRDefault="004E1C83" w:rsidP="004E1C83">
      <w:pPr>
        <w:rPr>
          <w:rStyle w:val="Krepko"/>
          <w:rFonts w:cs="Arial"/>
          <w:b w:val="0"/>
          <w:sz w:val="22"/>
          <w:szCs w:val="22"/>
        </w:rPr>
      </w:pPr>
      <w:r w:rsidRPr="00FA4DEF">
        <w:rPr>
          <w:rStyle w:val="Krepko"/>
          <w:rFonts w:cs="Arial"/>
          <w:b w:val="0"/>
          <w:sz w:val="22"/>
          <w:szCs w:val="22"/>
        </w:rPr>
        <w:t>3. NAČIN ODDAJE JAVNEGA NAROČILA</w:t>
      </w:r>
    </w:p>
    <w:p w:rsidR="004E1C83" w:rsidRPr="00FA4DEF" w:rsidRDefault="004E1C83" w:rsidP="004E1C83">
      <w:pPr>
        <w:rPr>
          <w:rStyle w:val="Krepko"/>
          <w:rFonts w:cs="Arial"/>
          <w:b w:val="0"/>
          <w:sz w:val="22"/>
          <w:szCs w:val="22"/>
        </w:rPr>
      </w:pPr>
      <w:r w:rsidRPr="00FA4DEF">
        <w:rPr>
          <w:rStyle w:val="Krepko"/>
          <w:rFonts w:cs="Arial"/>
          <w:b w:val="0"/>
          <w:sz w:val="22"/>
          <w:szCs w:val="22"/>
        </w:rPr>
        <w:t>4. ROK IN NAČIN PREDLOŽITVE PONUDBE</w:t>
      </w:r>
    </w:p>
    <w:p w:rsidR="004E1C83" w:rsidRPr="00FA4DEF" w:rsidRDefault="004E1C83" w:rsidP="004E1C83">
      <w:pPr>
        <w:rPr>
          <w:rStyle w:val="Krepko"/>
          <w:rFonts w:cs="Arial"/>
          <w:b w:val="0"/>
          <w:sz w:val="22"/>
          <w:szCs w:val="22"/>
        </w:rPr>
      </w:pPr>
      <w:r w:rsidRPr="00FA4DEF">
        <w:rPr>
          <w:rStyle w:val="Krepko"/>
          <w:rFonts w:cs="Arial"/>
          <w:b w:val="0"/>
          <w:sz w:val="22"/>
          <w:szCs w:val="22"/>
        </w:rPr>
        <w:t>5. ČAS IN KRAJ ODPIRANJA PONUDB</w:t>
      </w:r>
    </w:p>
    <w:p w:rsidR="004E1C83" w:rsidRPr="00FA4DEF" w:rsidRDefault="004E1C83" w:rsidP="004E1C83">
      <w:pPr>
        <w:rPr>
          <w:rStyle w:val="Krepko"/>
          <w:rFonts w:cs="Arial"/>
          <w:b w:val="0"/>
          <w:sz w:val="22"/>
          <w:szCs w:val="22"/>
        </w:rPr>
      </w:pPr>
      <w:r w:rsidRPr="00FA4DEF">
        <w:rPr>
          <w:rStyle w:val="Krepko"/>
          <w:rFonts w:cs="Arial"/>
          <w:b w:val="0"/>
          <w:sz w:val="22"/>
          <w:szCs w:val="22"/>
          <w:lang w:val="en-US"/>
        </w:rPr>
        <w:t>6.</w:t>
      </w:r>
      <w:r w:rsidRPr="00FA4DEF">
        <w:rPr>
          <w:rStyle w:val="Krepko"/>
          <w:rFonts w:cs="Arial"/>
          <w:b w:val="0"/>
          <w:sz w:val="22"/>
          <w:szCs w:val="22"/>
        </w:rPr>
        <w:t xml:space="preserve"> PRAVNA PODLAGA</w:t>
      </w:r>
    </w:p>
    <w:p w:rsidR="004E1C83" w:rsidRPr="00FA4DEF" w:rsidRDefault="004E1C83" w:rsidP="004E1C83">
      <w:pPr>
        <w:rPr>
          <w:rStyle w:val="Krepko"/>
          <w:rFonts w:cs="Arial"/>
          <w:b w:val="0"/>
          <w:color w:val="0070C0"/>
          <w:sz w:val="22"/>
          <w:szCs w:val="22"/>
        </w:rPr>
      </w:pPr>
    </w:p>
    <w:p w:rsidR="004E1C83" w:rsidRPr="00FA4DEF" w:rsidRDefault="004E1C83" w:rsidP="004E1C83">
      <w:pPr>
        <w:rPr>
          <w:rStyle w:val="Krepko"/>
          <w:rFonts w:cs="Arial"/>
          <w:b w:val="0"/>
          <w:color w:val="0070C0"/>
          <w:sz w:val="22"/>
          <w:szCs w:val="22"/>
        </w:rPr>
      </w:pPr>
    </w:p>
    <w:p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II.   NAVODILA PONUDNIKOM ZA IZDELAVO PONUDBE IN RAZPISNI POGOJI</w:t>
      </w:r>
    </w:p>
    <w:p w:rsidR="004C6A89" w:rsidRPr="00FA4DEF" w:rsidRDefault="004C6A89" w:rsidP="004E1C83">
      <w:pPr>
        <w:rPr>
          <w:rStyle w:val="Krepko"/>
          <w:rFonts w:cs="Arial"/>
          <w:b w:val="0"/>
          <w:sz w:val="22"/>
          <w:szCs w:val="22"/>
        </w:rPr>
      </w:pPr>
      <w:r w:rsidRPr="00FA4DEF">
        <w:rPr>
          <w:rStyle w:val="Krepko"/>
          <w:rFonts w:cs="Arial"/>
          <w:b w:val="0"/>
          <w:sz w:val="22"/>
          <w:szCs w:val="22"/>
        </w:rPr>
        <w:t>7. JEZIK PONUDBE</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8. </w:t>
      </w:r>
      <w:r w:rsidR="004C6A89" w:rsidRPr="00FA4DEF">
        <w:rPr>
          <w:rStyle w:val="Krepko"/>
          <w:rFonts w:cs="Arial"/>
          <w:b w:val="0"/>
          <w:sz w:val="22"/>
          <w:szCs w:val="22"/>
        </w:rPr>
        <w:t>DODATNA POJASNILA IN SPREMEMBA DOKUMENTACIJE V ZVEZI Z ODDAJO JAVNEGA NAROČILA</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9. </w:t>
      </w:r>
      <w:r w:rsidR="004C6A89" w:rsidRPr="00FA4DEF">
        <w:rPr>
          <w:rStyle w:val="Krepko"/>
          <w:rFonts w:cs="Arial"/>
          <w:b w:val="0"/>
          <w:sz w:val="22"/>
          <w:szCs w:val="22"/>
        </w:rPr>
        <w:t>PREDLOŽITEV PONUDBE</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10. </w:t>
      </w:r>
      <w:r w:rsidR="004C6A89" w:rsidRPr="00FA4DEF">
        <w:rPr>
          <w:rStyle w:val="Krepko"/>
          <w:rFonts w:cs="Arial"/>
          <w:b w:val="0"/>
          <w:sz w:val="22"/>
          <w:szCs w:val="22"/>
        </w:rPr>
        <w:t>UMIK / SPREMEMBA / DOPOLNITEV PONUDBE</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11. </w:t>
      </w:r>
      <w:r w:rsidR="004C6A89" w:rsidRPr="00FA4DEF">
        <w:rPr>
          <w:rStyle w:val="Krepko"/>
          <w:rFonts w:cs="Arial"/>
          <w:b w:val="0"/>
          <w:sz w:val="22"/>
          <w:szCs w:val="22"/>
        </w:rPr>
        <w:t>SODELOVANJE V PRIPRAVI PONUDBE</w:t>
      </w:r>
      <w:r w:rsidRPr="00FA4DEF">
        <w:rPr>
          <w:rStyle w:val="Krepko"/>
          <w:rFonts w:cs="Arial"/>
          <w:b w:val="0"/>
          <w:sz w:val="22"/>
          <w:szCs w:val="22"/>
        </w:rPr>
        <w:t xml:space="preserve">      </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12. </w:t>
      </w:r>
      <w:r w:rsidR="004C6A89" w:rsidRPr="00FA4DEF">
        <w:rPr>
          <w:rStyle w:val="Krepko"/>
          <w:rFonts w:cs="Arial"/>
          <w:b w:val="0"/>
          <w:sz w:val="22"/>
          <w:szCs w:val="22"/>
        </w:rPr>
        <w:t>VSEBINA PONUDBE</w:t>
      </w:r>
    </w:p>
    <w:p w:rsidR="004E1C83" w:rsidRPr="00FA4DEF" w:rsidRDefault="004E1C83" w:rsidP="004E1C83">
      <w:pPr>
        <w:rPr>
          <w:rStyle w:val="Krepko"/>
          <w:rFonts w:cs="Arial"/>
          <w:b w:val="0"/>
          <w:sz w:val="22"/>
          <w:szCs w:val="22"/>
        </w:rPr>
      </w:pPr>
      <w:r w:rsidRPr="00FA4DEF">
        <w:rPr>
          <w:rStyle w:val="Krepko"/>
          <w:rFonts w:cs="Arial"/>
          <w:b w:val="0"/>
          <w:sz w:val="22"/>
          <w:szCs w:val="22"/>
          <w:lang w:val="en-US"/>
        </w:rPr>
        <w:t>13.</w:t>
      </w:r>
      <w:r w:rsidRPr="00FA4DEF">
        <w:rPr>
          <w:rStyle w:val="Krepko"/>
          <w:rFonts w:cs="Arial"/>
          <w:b w:val="0"/>
          <w:sz w:val="22"/>
          <w:szCs w:val="22"/>
        </w:rPr>
        <w:t xml:space="preserve"> </w:t>
      </w:r>
      <w:r w:rsidR="004C6A89" w:rsidRPr="00FA4DEF">
        <w:rPr>
          <w:rStyle w:val="Krepko"/>
          <w:rFonts w:cs="Arial"/>
          <w:b w:val="0"/>
          <w:sz w:val="22"/>
          <w:szCs w:val="22"/>
        </w:rPr>
        <w:t>RAZLOGI ZA IZKLJUČITEV</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14. </w:t>
      </w:r>
      <w:r w:rsidR="004C6A89" w:rsidRPr="00FA4DEF">
        <w:rPr>
          <w:rStyle w:val="Krepko"/>
          <w:rFonts w:cs="Arial"/>
          <w:b w:val="0"/>
          <w:sz w:val="22"/>
          <w:szCs w:val="22"/>
        </w:rPr>
        <w:t>POGOJI ZA SODELOVANJE</w:t>
      </w:r>
      <w:r w:rsidRPr="00FA4DEF">
        <w:rPr>
          <w:rStyle w:val="Krepko"/>
          <w:rFonts w:cs="Arial"/>
          <w:b w:val="0"/>
          <w:sz w:val="22"/>
          <w:szCs w:val="22"/>
        </w:rPr>
        <w:t xml:space="preserve"> </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15. </w:t>
      </w:r>
      <w:r w:rsidR="004C6A89" w:rsidRPr="00FA4DEF">
        <w:rPr>
          <w:rStyle w:val="Krepko"/>
          <w:rFonts w:cs="Arial"/>
          <w:b w:val="0"/>
          <w:sz w:val="22"/>
          <w:szCs w:val="22"/>
        </w:rPr>
        <w:t>MERILA ZA IZBOR</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16. SKLEPANJE POGODBE </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17. </w:t>
      </w:r>
      <w:r w:rsidR="004C6A89" w:rsidRPr="00FA4DEF">
        <w:rPr>
          <w:rStyle w:val="Krepko"/>
          <w:rFonts w:cs="Arial"/>
          <w:b w:val="0"/>
          <w:sz w:val="22"/>
          <w:szCs w:val="22"/>
        </w:rPr>
        <w:t>FINANČNA ZAVAROVANJA</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18. </w:t>
      </w:r>
      <w:r w:rsidR="004C6A89" w:rsidRPr="00FA4DEF">
        <w:rPr>
          <w:rStyle w:val="Krepko"/>
          <w:rFonts w:cs="Arial"/>
          <w:b w:val="0"/>
          <w:sz w:val="22"/>
          <w:szCs w:val="22"/>
        </w:rPr>
        <w:t>ODSTOP OD IZVEDBE JAVNEGA NAROČILA</w:t>
      </w:r>
    </w:p>
    <w:p w:rsidR="007E4A20" w:rsidRPr="00FA4DEF" w:rsidRDefault="007E4A20" w:rsidP="004E1C83">
      <w:pPr>
        <w:rPr>
          <w:rStyle w:val="Krepko"/>
          <w:rFonts w:cs="Arial"/>
          <w:b w:val="0"/>
          <w:sz w:val="22"/>
          <w:szCs w:val="22"/>
        </w:rPr>
      </w:pPr>
      <w:r w:rsidRPr="00FA4DEF">
        <w:rPr>
          <w:rStyle w:val="Krepko"/>
          <w:rFonts w:cs="Arial"/>
          <w:b w:val="0"/>
          <w:sz w:val="22"/>
          <w:szCs w:val="22"/>
        </w:rPr>
        <w:t>19. KONČNA DOLOČILA</w:t>
      </w:r>
    </w:p>
    <w:p w:rsidR="004E1C83" w:rsidRPr="00FA4DEF" w:rsidRDefault="007E4A20" w:rsidP="004E1C83">
      <w:pPr>
        <w:rPr>
          <w:rStyle w:val="Krepko"/>
          <w:rFonts w:cs="Arial"/>
          <w:b w:val="0"/>
          <w:sz w:val="22"/>
          <w:szCs w:val="22"/>
        </w:rPr>
      </w:pPr>
      <w:r w:rsidRPr="00FA4DEF">
        <w:rPr>
          <w:rStyle w:val="Krepko"/>
          <w:rFonts w:cs="Arial"/>
          <w:b w:val="0"/>
          <w:sz w:val="22"/>
          <w:szCs w:val="22"/>
        </w:rPr>
        <w:t>20</w:t>
      </w:r>
      <w:r w:rsidR="004E1C83" w:rsidRPr="00FA4DEF">
        <w:rPr>
          <w:rStyle w:val="Krepko"/>
          <w:rFonts w:cs="Arial"/>
          <w:b w:val="0"/>
          <w:sz w:val="22"/>
          <w:szCs w:val="22"/>
        </w:rPr>
        <w:t>. PRAVNO VARSTVO</w:t>
      </w:r>
    </w:p>
    <w:p w:rsidR="004E1C83" w:rsidRPr="00FA4DEF" w:rsidRDefault="004E1C83" w:rsidP="004E1C83">
      <w:pPr>
        <w:pStyle w:val="Telobesedila23"/>
        <w:tabs>
          <w:tab w:val="left" w:pos="360"/>
        </w:tabs>
        <w:spacing w:line="360" w:lineRule="auto"/>
        <w:ind w:left="0"/>
        <w:rPr>
          <w:rStyle w:val="Krepko"/>
          <w:rFonts w:cs="Arial"/>
          <w:szCs w:val="22"/>
        </w:rPr>
      </w:pPr>
    </w:p>
    <w:p w:rsidR="004E1C83" w:rsidRPr="00FA4DEF" w:rsidRDefault="004E1C83" w:rsidP="004E1C83">
      <w:pPr>
        <w:pStyle w:val="Telobesedila23"/>
        <w:tabs>
          <w:tab w:val="left" w:pos="360"/>
        </w:tabs>
        <w:spacing w:line="360" w:lineRule="auto"/>
        <w:ind w:left="0"/>
        <w:rPr>
          <w:rStyle w:val="Krepko"/>
          <w:rFonts w:cs="Arial"/>
          <w:szCs w:val="22"/>
          <w:lang w:val="sl-SI"/>
        </w:rPr>
      </w:pPr>
      <w:r w:rsidRPr="00FA4DEF">
        <w:rPr>
          <w:rStyle w:val="Krepko"/>
          <w:rFonts w:cs="Arial"/>
          <w:szCs w:val="22"/>
          <w:lang w:val="sl-SI"/>
        </w:rPr>
        <w:t xml:space="preserve">III.  </w:t>
      </w:r>
      <w:r w:rsidR="00F44AD0" w:rsidRPr="00FA4DEF">
        <w:rPr>
          <w:rStyle w:val="Krepko"/>
          <w:rFonts w:cs="Arial"/>
          <w:szCs w:val="22"/>
          <w:lang w:val="sl-SI"/>
        </w:rPr>
        <w:t>TEHNIČNE, STROKOVNE IN OSTALE ZAHTEVE NAROČNIKA</w:t>
      </w:r>
    </w:p>
    <w:p w:rsidR="004E1C83" w:rsidRPr="003B2745" w:rsidRDefault="004E1C83" w:rsidP="004E1C83">
      <w:pPr>
        <w:pStyle w:val="Telobesedila23"/>
        <w:tabs>
          <w:tab w:val="left" w:pos="360"/>
        </w:tabs>
        <w:spacing w:line="360" w:lineRule="auto"/>
        <w:ind w:left="0"/>
        <w:rPr>
          <w:rStyle w:val="Krepko"/>
          <w:rFonts w:cs="Arial"/>
          <w:szCs w:val="22"/>
        </w:rPr>
      </w:pPr>
      <w:r w:rsidRPr="003B2745">
        <w:rPr>
          <w:rStyle w:val="Krepko"/>
          <w:rFonts w:cs="Arial"/>
          <w:szCs w:val="22"/>
        </w:rPr>
        <w:t>IV. RAZPISNI OBRAZCI, VZORCI, POTRDILA IN IZJAVE</w:t>
      </w:r>
    </w:p>
    <w:p w:rsidR="004E1C83" w:rsidRPr="00FA4DEF" w:rsidRDefault="004E1C83" w:rsidP="004E1C83">
      <w:pPr>
        <w:pStyle w:val="Telobesedila23"/>
        <w:tabs>
          <w:tab w:val="left" w:pos="360"/>
        </w:tabs>
        <w:spacing w:line="360" w:lineRule="auto"/>
        <w:ind w:left="0"/>
        <w:rPr>
          <w:rStyle w:val="Krepko"/>
          <w:rFonts w:cs="Arial"/>
          <w:bCs w:val="0"/>
          <w:color w:val="0070C0"/>
          <w:szCs w:val="22"/>
        </w:rPr>
      </w:pPr>
    </w:p>
    <w:p w:rsidR="004E1C83" w:rsidRPr="00FA4DEF" w:rsidRDefault="004E1C83" w:rsidP="004E1C83">
      <w:pPr>
        <w:pStyle w:val="Telobesedila23"/>
        <w:tabs>
          <w:tab w:val="left" w:pos="360"/>
        </w:tabs>
        <w:spacing w:line="360" w:lineRule="auto"/>
        <w:ind w:left="0"/>
        <w:rPr>
          <w:rStyle w:val="Krepko"/>
          <w:rFonts w:cs="Arial"/>
          <w:szCs w:val="22"/>
        </w:rPr>
      </w:pPr>
    </w:p>
    <w:p w:rsidR="004E1C83" w:rsidRPr="00FA4DEF" w:rsidRDefault="004E1C83" w:rsidP="004E1C83">
      <w:pPr>
        <w:pStyle w:val="Telobesedila23"/>
        <w:tabs>
          <w:tab w:val="left" w:pos="360"/>
        </w:tabs>
        <w:spacing w:line="360" w:lineRule="auto"/>
        <w:ind w:left="0"/>
        <w:rPr>
          <w:rStyle w:val="Krepko"/>
          <w:rFonts w:cs="Arial"/>
          <w:szCs w:val="22"/>
        </w:rPr>
      </w:pPr>
    </w:p>
    <w:p w:rsidR="004E1C83" w:rsidRPr="00FA4DEF" w:rsidRDefault="004E1C83"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4E1C83" w:rsidRPr="00FA4DEF" w:rsidRDefault="004E1C83" w:rsidP="004E1C83">
      <w:pPr>
        <w:pStyle w:val="Telobesedila22"/>
        <w:spacing w:line="360" w:lineRule="auto"/>
        <w:ind w:left="0"/>
        <w:rPr>
          <w:rFonts w:cs="Arial"/>
          <w:color w:val="5B9BD5" w:themeColor="accent1"/>
          <w:szCs w:val="22"/>
          <w:lang w:val="sl-SI"/>
        </w:rPr>
      </w:pPr>
    </w:p>
    <w:p w:rsidR="004E1C83" w:rsidRPr="00FA4DEF" w:rsidRDefault="004E1C83" w:rsidP="000A700B">
      <w:pPr>
        <w:pStyle w:val="Naslov1"/>
        <w:widowControl w:val="0"/>
        <w:numPr>
          <w:ilvl w:val="0"/>
          <w:numId w:val="61"/>
        </w:numPr>
        <w:spacing w:after="60" w:line="276" w:lineRule="auto"/>
        <w:rPr>
          <w:rFonts w:ascii="Arial" w:hAnsi="Arial" w:cs="Arial"/>
          <w:bCs/>
          <w:sz w:val="22"/>
          <w:szCs w:val="22"/>
        </w:rPr>
      </w:pPr>
      <w:bookmarkStart w:id="0" w:name="_Toc456004098"/>
      <w:r w:rsidRPr="00FA4DEF">
        <w:rPr>
          <w:rFonts w:ascii="Arial" w:hAnsi="Arial" w:cs="Arial"/>
          <w:sz w:val="22"/>
          <w:szCs w:val="22"/>
        </w:rPr>
        <w:lastRenderedPageBreak/>
        <w:t>POVABILO  K  ODDAJI  PONUDBE</w:t>
      </w:r>
      <w:bookmarkEnd w:id="0"/>
    </w:p>
    <w:p w:rsidR="004E1C83" w:rsidRPr="00FA4DEF" w:rsidRDefault="004E1C83" w:rsidP="004E1C83">
      <w:pPr>
        <w:pStyle w:val="Naslov1"/>
        <w:rPr>
          <w:rFonts w:ascii="Arial" w:hAnsi="Arial" w:cs="Arial"/>
          <w:b/>
          <w:bCs/>
          <w:sz w:val="22"/>
          <w:szCs w:val="22"/>
        </w:rPr>
      </w:pPr>
      <w:bookmarkStart w:id="1" w:name="_Toc456004099"/>
      <w:r w:rsidRPr="00FA4DEF">
        <w:rPr>
          <w:rFonts w:ascii="Arial" w:hAnsi="Arial" w:cs="Arial"/>
          <w:b/>
          <w:sz w:val="22"/>
          <w:szCs w:val="22"/>
        </w:rPr>
        <w:t>1. NAROČNIK</w:t>
      </w:r>
      <w:bookmarkEnd w:id="1"/>
    </w:p>
    <w:p w:rsidR="004E1C83" w:rsidRPr="00FA4DEF" w:rsidRDefault="004E1C83" w:rsidP="004E1C83">
      <w:pPr>
        <w:widowControl w:val="0"/>
        <w:jc w:val="both"/>
        <w:rPr>
          <w:rFonts w:cs="Arial"/>
          <w:sz w:val="22"/>
          <w:szCs w:val="22"/>
        </w:rPr>
      </w:pPr>
      <w:r w:rsidRPr="00FA4DEF">
        <w:rPr>
          <w:rFonts w:cs="Arial"/>
          <w:sz w:val="22"/>
          <w:szCs w:val="22"/>
        </w:rPr>
        <w:t>Splošna bolnišnica Slovenj Gradec</w:t>
      </w:r>
    </w:p>
    <w:p w:rsidR="004E1C83" w:rsidRPr="00FA4DEF" w:rsidRDefault="004E1C83" w:rsidP="004E1C83">
      <w:pPr>
        <w:widowControl w:val="0"/>
        <w:jc w:val="both"/>
        <w:rPr>
          <w:rFonts w:cs="Arial"/>
          <w:sz w:val="22"/>
          <w:szCs w:val="22"/>
        </w:rPr>
      </w:pPr>
      <w:r w:rsidRPr="00FA4DEF">
        <w:rPr>
          <w:rFonts w:cs="Arial"/>
          <w:sz w:val="22"/>
          <w:szCs w:val="22"/>
        </w:rPr>
        <w:t xml:space="preserve">Gosposvetska cesta 1, </w:t>
      </w:r>
    </w:p>
    <w:p w:rsidR="004E1C83" w:rsidRPr="00FA4DEF" w:rsidRDefault="004E1C83" w:rsidP="004E1C83">
      <w:pPr>
        <w:widowControl w:val="0"/>
        <w:jc w:val="both"/>
        <w:rPr>
          <w:rFonts w:cs="Arial"/>
          <w:sz w:val="22"/>
          <w:szCs w:val="22"/>
        </w:rPr>
      </w:pPr>
      <w:r w:rsidRPr="00FA4DEF">
        <w:rPr>
          <w:rFonts w:cs="Arial"/>
          <w:sz w:val="22"/>
          <w:szCs w:val="22"/>
        </w:rPr>
        <w:t>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Direktor:</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Janez Lavre, dr. med.</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ID zavezanca za DDV:</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SI34697390</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Matična številka:</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5054958</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TRR:</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SI56 0110 0603 0278 961, Banka Slovenije</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Pravni status:</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Javni zavod</w:t>
            </w:r>
          </w:p>
        </w:tc>
      </w:tr>
    </w:tbl>
    <w:p w:rsidR="004E1C83" w:rsidRPr="00FA4DEF" w:rsidRDefault="004E1C83" w:rsidP="004E1C83">
      <w:pPr>
        <w:pStyle w:val="Telobesedila22"/>
        <w:ind w:left="0"/>
        <w:rPr>
          <w:rFonts w:cs="Arial"/>
          <w:szCs w:val="22"/>
          <w:lang w:val="sl-SI"/>
        </w:rPr>
      </w:pPr>
    </w:p>
    <w:p w:rsidR="004E1C83" w:rsidRPr="00FA4DEF" w:rsidRDefault="004E1C83" w:rsidP="004E1C83">
      <w:pPr>
        <w:pStyle w:val="Naslov1"/>
        <w:rPr>
          <w:rFonts w:ascii="Arial" w:hAnsi="Arial" w:cs="Arial"/>
          <w:b/>
          <w:bCs/>
          <w:sz w:val="22"/>
          <w:szCs w:val="22"/>
        </w:rPr>
      </w:pPr>
      <w:bookmarkStart w:id="2" w:name="_Toc456004100"/>
      <w:r w:rsidRPr="00FA4DEF">
        <w:rPr>
          <w:rFonts w:ascii="Arial" w:hAnsi="Arial" w:cs="Arial"/>
          <w:b/>
          <w:sz w:val="22"/>
          <w:szCs w:val="22"/>
        </w:rPr>
        <w:t>2. OZNAKA IN PREDMET JAVNEGA NAROČILA</w:t>
      </w:r>
      <w:bookmarkEnd w:id="2"/>
    </w:p>
    <w:p w:rsidR="004E1C83" w:rsidRPr="00FA4DEF" w:rsidRDefault="004E1C83" w:rsidP="004E1C83">
      <w:pPr>
        <w:pStyle w:val="Telobesedila22"/>
        <w:ind w:left="0"/>
        <w:rPr>
          <w:rFonts w:cs="Arial"/>
          <w:b/>
          <w:szCs w:val="22"/>
          <w:lang w:val="sl-SI"/>
        </w:rPr>
      </w:pPr>
      <w:r w:rsidRPr="00FA4DEF">
        <w:rPr>
          <w:rFonts w:cs="Arial"/>
          <w:szCs w:val="22"/>
          <w:lang w:val="sl-SI"/>
        </w:rPr>
        <w:t xml:space="preserve">Oznaka: </w:t>
      </w:r>
      <w:r w:rsidRPr="00FA4DEF">
        <w:rPr>
          <w:rFonts w:cs="Arial"/>
          <w:b/>
          <w:szCs w:val="22"/>
          <w:lang w:val="sl-SI"/>
        </w:rPr>
        <w:t xml:space="preserve">JN11/2021 </w:t>
      </w:r>
    </w:p>
    <w:p w:rsidR="004E1C83" w:rsidRPr="00FA4DEF" w:rsidRDefault="004E1C83" w:rsidP="004E1C83">
      <w:pPr>
        <w:pStyle w:val="Telobesedila22"/>
        <w:ind w:left="0"/>
        <w:rPr>
          <w:rFonts w:cs="Arial"/>
          <w:szCs w:val="22"/>
          <w:lang w:val="sl-SI"/>
        </w:rPr>
      </w:pPr>
      <w:r w:rsidRPr="00FA4DEF">
        <w:rPr>
          <w:rFonts w:cs="Arial"/>
          <w:szCs w:val="22"/>
          <w:lang w:val="sl-SI"/>
        </w:rPr>
        <w:t xml:space="preserve">Predmet: </w:t>
      </w:r>
      <w:r w:rsidRPr="00FA4DEF">
        <w:rPr>
          <w:rFonts w:cs="Arial"/>
          <w:b/>
          <w:szCs w:val="22"/>
          <w:lang w:val="sl-SI"/>
        </w:rPr>
        <w:t>Najem dializn</w:t>
      </w:r>
      <w:r w:rsidR="00C51D8C" w:rsidRPr="00FA4DEF">
        <w:rPr>
          <w:rFonts w:cs="Arial"/>
          <w:b/>
          <w:szCs w:val="22"/>
          <w:lang w:val="sl-SI"/>
        </w:rPr>
        <w:t xml:space="preserve">e opreme </w:t>
      </w:r>
      <w:r w:rsidRPr="00FA4DEF">
        <w:rPr>
          <w:rFonts w:cs="Arial"/>
          <w:b/>
          <w:szCs w:val="22"/>
          <w:lang w:val="sl-SI"/>
        </w:rPr>
        <w:t>in sprotna dobava potrošnega materiala za dializo</w:t>
      </w:r>
    </w:p>
    <w:p w:rsidR="004E1C83" w:rsidRPr="00FA4DEF" w:rsidRDefault="00397E50" w:rsidP="004E1C83">
      <w:pPr>
        <w:pStyle w:val="BodyText22"/>
        <w:ind w:left="0"/>
        <w:rPr>
          <w:rFonts w:cs="Arial"/>
          <w:b/>
          <w:szCs w:val="22"/>
          <w:lang w:val="sl-SI"/>
        </w:rPr>
      </w:pPr>
      <w:r w:rsidRPr="00FA4DEF">
        <w:rPr>
          <w:rFonts w:cs="Arial"/>
          <w:szCs w:val="22"/>
          <w:lang w:val="sl-SI"/>
        </w:rPr>
        <w:t xml:space="preserve">Naročilo je razdeljeno na sklope. </w:t>
      </w:r>
      <w:r w:rsidR="004E1C83" w:rsidRPr="00FA4DEF">
        <w:rPr>
          <w:rFonts w:cs="Arial"/>
          <w:szCs w:val="22"/>
          <w:lang w:val="sl-SI"/>
        </w:rPr>
        <w:t>Javno naročilo se oddaja po posameznih sklopih z namenom, da si naročnik zagotovi potreben material v razpisanem obdobju.</w:t>
      </w:r>
      <w:r w:rsidR="00AF0C5F" w:rsidRPr="00FA4DEF">
        <w:rPr>
          <w:rFonts w:cs="Arial"/>
          <w:szCs w:val="22"/>
          <w:lang w:val="sl-SI"/>
        </w:rPr>
        <w:t xml:space="preserve"> Ponudnik  </w:t>
      </w:r>
      <w:r w:rsidR="008145BA" w:rsidRPr="00FA4DEF">
        <w:rPr>
          <w:rFonts w:cs="Arial"/>
          <w:szCs w:val="22"/>
          <w:lang w:val="sl-SI"/>
        </w:rPr>
        <w:t xml:space="preserve">lahko ponudi vse sklope ali posamezen sklop, vendar </w:t>
      </w:r>
      <w:r w:rsidR="00AF0C5F" w:rsidRPr="00FA4DEF">
        <w:rPr>
          <w:rFonts w:cs="Arial"/>
          <w:szCs w:val="22"/>
          <w:lang w:val="sl-SI"/>
        </w:rPr>
        <w:t>mora ponuditi vse artikle znotraj posameznega sklopa.</w:t>
      </w:r>
    </w:p>
    <w:p w:rsidR="00AF0C5F" w:rsidRPr="00FA4DEF" w:rsidRDefault="00AF0C5F" w:rsidP="004E1C83">
      <w:pPr>
        <w:autoSpaceDE w:val="0"/>
        <w:autoSpaceDN w:val="0"/>
        <w:adjustRightInd w:val="0"/>
        <w:jc w:val="both"/>
        <w:rPr>
          <w:rFonts w:cs="Arial"/>
          <w:sz w:val="22"/>
          <w:szCs w:val="22"/>
        </w:rPr>
      </w:pPr>
    </w:p>
    <w:p w:rsidR="00E05D5B" w:rsidRPr="0050598F" w:rsidRDefault="00E05D5B" w:rsidP="00E05D5B">
      <w:pPr>
        <w:jc w:val="both"/>
        <w:rPr>
          <w:rFonts w:cs="Arial"/>
          <w:sz w:val="22"/>
          <w:szCs w:val="22"/>
        </w:rPr>
      </w:pPr>
      <w:r w:rsidRPr="002E13C8">
        <w:rPr>
          <w:rFonts w:cs="Arial"/>
          <w:sz w:val="22"/>
          <w:szCs w:val="22"/>
          <w:u w:val="single"/>
        </w:rPr>
        <w:t>Sklop 1</w:t>
      </w:r>
      <w:r w:rsidRPr="0050598F">
        <w:rPr>
          <w:rFonts w:cs="Arial"/>
          <w:sz w:val="22"/>
          <w:szCs w:val="22"/>
        </w:rPr>
        <w:t>: Najem opreme in sprotna dobava potrošnega materiala, vezanega na aparate</w:t>
      </w:r>
      <w:r w:rsidRPr="0050598F">
        <w:rPr>
          <w:rFonts w:cs="Arial"/>
          <w:sz w:val="22"/>
          <w:szCs w:val="22"/>
        </w:rPr>
        <w:tab/>
        <w:t>(21 kom)</w:t>
      </w:r>
      <w:r>
        <w:rPr>
          <w:rFonts w:cs="Arial"/>
          <w:sz w:val="22"/>
          <w:szCs w:val="22"/>
        </w:rPr>
        <w:t>; 2 kom prenosna RO, informacijski sistem</w:t>
      </w:r>
    </w:p>
    <w:p w:rsidR="00E05D5B" w:rsidRPr="0050598F" w:rsidRDefault="00E05D5B" w:rsidP="00E05D5B">
      <w:pPr>
        <w:jc w:val="both"/>
        <w:rPr>
          <w:rFonts w:cs="Arial"/>
          <w:sz w:val="22"/>
          <w:szCs w:val="22"/>
        </w:rPr>
      </w:pPr>
      <w:r w:rsidRPr="002E13C8">
        <w:rPr>
          <w:rFonts w:cs="Arial"/>
          <w:sz w:val="22"/>
          <w:szCs w:val="22"/>
          <w:u w:val="single"/>
        </w:rPr>
        <w:t>Sklop 2</w:t>
      </w:r>
      <w:r w:rsidRPr="0050598F">
        <w:rPr>
          <w:rFonts w:cs="Arial"/>
          <w:sz w:val="22"/>
          <w:szCs w:val="22"/>
        </w:rPr>
        <w:t>: Potrošni materiali, vezani na obstoječe aparate tip: Baxter, Artis , vzdrževanje</w:t>
      </w:r>
      <w:r>
        <w:rPr>
          <w:rFonts w:cs="Arial"/>
          <w:sz w:val="22"/>
          <w:szCs w:val="22"/>
        </w:rPr>
        <w:t xml:space="preserve"> 2 kom dializni aparat, 2 kom RO </w:t>
      </w:r>
    </w:p>
    <w:p w:rsidR="00E05D5B" w:rsidRPr="0050598F" w:rsidRDefault="00E05D5B" w:rsidP="00E05D5B">
      <w:pPr>
        <w:jc w:val="both"/>
        <w:rPr>
          <w:rFonts w:cs="Arial"/>
          <w:sz w:val="22"/>
          <w:szCs w:val="22"/>
        </w:rPr>
      </w:pPr>
      <w:r w:rsidRPr="002E13C8">
        <w:rPr>
          <w:rFonts w:cs="Arial"/>
          <w:sz w:val="22"/>
          <w:szCs w:val="22"/>
          <w:u w:val="single"/>
        </w:rPr>
        <w:t>Sklop 3</w:t>
      </w:r>
      <w:r w:rsidRPr="0050598F">
        <w:rPr>
          <w:rFonts w:cs="Arial"/>
          <w:sz w:val="22"/>
          <w:szCs w:val="22"/>
        </w:rPr>
        <w:t>: Dializni koncentrati</w:t>
      </w:r>
      <w:r w:rsidR="005133A9">
        <w:rPr>
          <w:rFonts w:cs="Arial"/>
          <w:sz w:val="22"/>
          <w:szCs w:val="22"/>
        </w:rPr>
        <w:t xml:space="preserve"> brez kalcija</w:t>
      </w:r>
      <w:r w:rsidRPr="0050598F">
        <w:rPr>
          <w:rFonts w:cs="Arial"/>
          <w:sz w:val="22"/>
          <w:szCs w:val="22"/>
        </w:rPr>
        <w:tab/>
      </w:r>
    </w:p>
    <w:p w:rsidR="00E05D5B" w:rsidRPr="0050598F" w:rsidRDefault="00E05D5B" w:rsidP="00E05D5B">
      <w:pPr>
        <w:jc w:val="both"/>
        <w:rPr>
          <w:rFonts w:cs="Arial"/>
          <w:sz w:val="22"/>
          <w:szCs w:val="22"/>
        </w:rPr>
      </w:pPr>
      <w:r w:rsidRPr="002E13C8">
        <w:rPr>
          <w:rFonts w:cs="Arial"/>
          <w:sz w:val="22"/>
          <w:szCs w:val="22"/>
          <w:u w:val="single"/>
        </w:rPr>
        <w:t>Sklop 4</w:t>
      </w:r>
      <w:r w:rsidRPr="0050598F">
        <w:rPr>
          <w:rFonts w:cs="Arial"/>
          <w:sz w:val="22"/>
          <w:szCs w:val="22"/>
        </w:rPr>
        <w:t>: Dializatorji I.</w:t>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p>
    <w:p w:rsidR="00E05D5B" w:rsidRPr="0050598F" w:rsidRDefault="00E05D5B" w:rsidP="00E05D5B">
      <w:pPr>
        <w:jc w:val="both"/>
        <w:rPr>
          <w:rFonts w:cs="Arial"/>
          <w:sz w:val="22"/>
          <w:szCs w:val="22"/>
        </w:rPr>
      </w:pPr>
      <w:r w:rsidRPr="002E13C8">
        <w:rPr>
          <w:rFonts w:cs="Arial"/>
          <w:sz w:val="22"/>
          <w:szCs w:val="22"/>
          <w:u w:val="single"/>
        </w:rPr>
        <w:t>Sklop 5</w:t>
      </w:r>
      <w:r w:rsidRPr="0050598F">
        <w:rPr>
          <w:rFonts w:cs="Arial"/>
          <w:sz w:val="22"/>
          <w:szCs w:val="22"/>
        </w:rPr>
        <w:t>: Dializatorji II.</w:t>
      </w:r>
      <w:r w:rsidRPr="0050598F">
        <w:rPr>
          <w:rFonts w:cs="Arial"/>
          <w:sz w:val="22"/>
          <w:szCs w:val="22"/>
        </w:rPr>
        <w:tab/>
      </w:r>
    </w:p>
    <w:p w:rsidR="00AF0C5F" w:rsidRPr="00FA4DEF" w:rsidRDefault="00E05D5B" w:rsidP="00E05D5B">
      <w:pPr>
        <w:jc w:val="both"/>
        <w:rPr>
          <w:rFonts w:cs="Arial"/>
          <w:color w:val="0070C0"/>
          <w:sz w:val="22"/>
          <w:szCs w:val="22"/>
        </w:rPr>
      </w:pPr>
      <w:r w:rsidRPr="002E13C8">
        <w:rPr>
          <w:rFonts w:cs="Arial"/>
          <w:sz w:val="22"/>
          <w:szCs w:val="22"/>
          <w:u w:val="single"/>
        </w:rPr>
        <w:t>Sklop 6</w:t>
      </w:r>
      <w:r w:rsidRPr="0050598F">
        <w:rPr>
          <w:rFonts w:cs="Arial"/>
          <w:sz w:val="22"/>
          <w:szCs w:val="22"/>
        </w:rPr>
        <w:t>: Dializne igle</w:t>
      </w:r>
      <w:r w:rsidRPr="0050598F">
        <w:rPr>
          <w:rFonts w:cs="Arial"/>
          <w:sz w:val="22"/>
          <w:szCs w:val="22"/>
        </w:rPr>
        <w:tab/>
      </w:r>
      <w:r w:rsidRPr="0050598F">
        <w:rPr>
          <w:rFonts w:cs="Arial"/>
          <w:sz w:val="22"/>
          <w:szCs w:val="22"/>
        </w:rPr>
        <w:tab/>
      </w:r>
      <w:r w:rsidRPr="0050598F">
        <w:rPr>
          <w:rFonts w:cs="Arial"/>
          <w:sz w:val="22"/>
          <w:szCs w:val="22"/>
        </w:rPr>
        <w:tab/>
      </w:r>
      <w:r w:rsidR="00AF0C5F" w:rsidRPr="006E5972">
        <w:rPr>
          <w:rFonts w:cs="Arial"/>
          <w:sz w:val="22"/>
          <w:szCs w:val="22"/>
        </w:rPr>
        <w:tab/>
      </w:r>
      <w:r w:rsidR="00AF0C5F" w:rsidRPr="00FA4DEF">
        <w:rPr>
          <w:rFonts w:cs="Arial"/>
          <w:color w:val="0070C0"/>
          <w:sz w:val="22"/>
          <w:szCs w:val="22"/>
        </w:rPr>
        <w:tab/>
      </w:r>
      <w:r w:rsidR="00AF0C5F" w:rsidRPr="00FA4DEF">
        <w:rPr>
          <w:rFonts w:cs="Arial"/>
          <w:color w:val="0070C0"/>
          <w:sz w:val="22"/>
          <w:szCs w:val="22"/>
        </w:rPr>
        <w:tab/>
      </w:r>
    </w:p>
    <w:p w:rsidR="006E5972" w:rsidRDefault="006E5972" w:rsidP="004E1C83">
      <w:pPr>
        <w:autoSpaceDE w:val="0"/>
        <w:autoSpaceDN w:val="0"/>
        <w:adjustRightInd w:val="0"/>
        <w:jc w:val="both"/>
        <w:rPr>
          <w:rFonts w:cs="Arial"/>
          <w:sz w:val="22"/>
          <w:szCs w:val="22"/>
        </w:rPr>
      </w:pPr>
    </w:p>
    <w:p w:rsidR="006E5972" w:rsidRDefault="007716FB" w:rsidP="004E1C83">
      <w:pPr>
        <w:autoSpaceDE w:val="0"/>
        <w:autoSpaceDN w:val="0"/>
        <w:adjustRightInd w:val="0"/>
        <w:jc w:val="both"/>
        <w:rPr>
          <w:rFonts w:cs="Arial"/>
          <w:sz w:val="22"/>
          <w:szCs w:val="22"/>
        </w:rPr>
      </w:pPr>
      <w:r w:rsidRPr="00FA4DEF">
        <w:rPr>
          <w:rFonts w:cs="Arial"/>
          <w:sz w:val="22"/>
          <w:szCs w:val="22"/>
        </w:rPr>
        <w:t xml:space="preserve">Ocenjujemo, da bomo opravili </w:t>
      </w:r>
      <w:r w:rsidR="006E5972">
        <w:rPr>
          <w:rFonts w:cs="Arial"/>
          <w:sz w:val="22"/>
          <w:szCs w:val="22"/>
        </w:rPr>
        <w:t xml:space="preserve">skupaj </w:t>
      </w:r>
      <w:r w:rsidRPr="00FA4DEF">
        <w:rPr>
          <w:rFonts w:cs="Arial"/>
          <w:sz w:val="22"/>
          <w:szCs w:val="22"/>
        </w:rPr>
        <w:t xml:space="preserve">8.000 dializnih postopkov letno. </w:t>
      </w:r>
      <w:r w:rsidR="006E5972">
        <w:rPr>
          <w:rFonts w:cs="Arial"/>
          <w:sz w:val="22"/>
          <w:szCs w:val="22"/>
        </w:rPr>
        <w:t>(na 23 aparatih).</w:t>
      </w:r>
    </w:p>
    <w:p w:rsidR="005D2493" w:rsidRDefault="006E5972" w:rsidP="004E1C83">
      <w:pPr>
        <w:autoSpaceDE w:val="0"/>
        <w:autoSpaceDN w:val="0"/>
        <w:adjustRightInd w:val="0"/>
        <w:jc w:val="both"/>
        <w:rPr>
          <w:rFonts w:cs="Arial"/>
          <w:sz w:val="22"/>
          <w:szCs w:val="22"/>
        </w:rPr>
      </w:pPr>
      <w:r>
        <w:rPr>
          <w:rFonts w:cs="Arial"/>
          <w:sz w:val="22"/>
          <w:szCs w:val="22"/>
        </w:rPr>
        <w:t xml:space="preserve">Natančnejše </w:t>
      </w:r>
      <w:r w:rsidR="005D2493">
        <w:rPr>
          <w:rFonts w:cs="Arial"/>
          <w:sz w:val="22"/>
          <w:szCs w:val="22"/>
        </w:rPr>
        <w:t xml:space="preserve">okvirne letne </w:t>
      </w:r>
      <w:r>
        <w:rPr>
          <w:rFonts w:cs="Arial"/>
          <w:sz w:val="22"/>
          <w:szCs w:val="22"/>
        </w:rPr>
        <w:t xml:space="preserve">količine so opredeljene v OBR-3A. </w:t>
      </w:r>
    </w:p>
    <w:p w:rsidR="004E1C83" w:rsidRPr="00FA4DEF" w:rsidRDefault="004E1C83" w:rsidP="004E1C83">
      <w:pPr>
        <w:autoSpaceDE w:val="0"/>
        <w:autoSpaceDN w:val="0"/>
        <w:adjustRightInd w:val="0"/>
        <w:jc w:val="both"/>
        <w:rPr>
          <w:rFonts w:cs="Arial"/>
          <w:sz w:val="22"/>
          <w:szCs w:val="22"/>
        </w:rPr>
      </w:pPr>
      <w:r w:rsidRPr="00FA4DEF">
        <w:rPr>
          <w:rFonts w:cs="Arial"/>
          <w:sz w:val="22"/>
          <w:szCs w:val="22"/>
        </w:rPr>
        <w:t>Predvidene potrebe po artiklih, ki so predmet tega naročila, so okvirne za prihodnje obdobje 12 (dvanajst) mesecev. Okvirne količine niso zavezujoče, ampak ponudnikom služijo kot informacija o predvidenih bodočih dobavah.</w:t>
      </w:r>
    </w:p>
    <w:p w:rsidR="004E1C83" w:rsidRPr="00FA4DEF" w:rsidRDefault="004E1C83" w:rsidP="004E1C83">
      <w:pPr>
        <w:pStyle w:val="BodyText22"/>
        <w:ind w:left="0"/>
        <w:rPr>
          <w:rFonts w:cs="Arial"/>
          <w:szCs w:val="22"/>
          <w:lang w:val="sl-SI"/>
        </w:rPr>
      </w:pPr>
    </w:p>
    <w:p w:rsidR="004E1C83" w:rsidRPr="00FA4DEF" w:rsidRDefault="004E1C83" w:rsidP="004E1C83">
      <w:pPr>
        <w:pStyle w:val="Naslov1"/>
        <w:rPr>
          <w:rFonts w:ascii="Arial" w:hAnsi="Arial" w:cs="Arial"/>
          <w:b/>
          <w:bCs/>
          <w:sz w:val="22"/>
          <w:szCs w:val="22"/>
        </w:rPr>
      </w:pPr>
      <w:bookmarkStart w:id="3" w:name="_Toc456004101"/>
      <w:r w:rsidRPr="00FA4DEF">
        <w:rPr>
          <w:rFonts w:ascii="Arial" w:hAnsi="Arial" w:cs="Arial"/>
          <w:b/>
          <w:sz w:val="22"/>
          <w:szCs w:val="22"/>
        </w:rPr>
        <w:t>3. NAČIN ODDAJE JAVNEGA NAROČILA</w:t>
      </w:r>
      <w:bookmarkEnd w:id="3"/>
      <w:r w:rsidRPr="00FA4DEF">
        <w:rPr>
          <w:rFonts w:ascii="Arial" w:hAnsi="Arial" w:cs="Arial"/>
          <w:b/>
          <w:sz w:val="22"/>
          <w:szCs w:val="22"/>
        </w:rPr>
        <w:t xml:space="preserve"> </w:t>
      </w:r>
    </w:p>
    <w:p w:rsidR="004E1C83" w:rsidRPr="00FA4DEF" w:rsidRDefault="004E1C83" w:rsidP="004E1C83">
      <w:pPr>
        <w:autoSpaceDE w:val="0"/>
        <w:autoSpaceDN w:val="0"/>
        <w:adjustRightInd w:val="0"/>
        <w:jc w:val="both"/>
        <w:rPr>
          <w:rFonts w:cs="Arial"/>
          <w:sz w:val="22"/>
          <w:szCs w:val="22"/>
        </w:rPr>
      </w:pPr>
      <w:r w:rsidRPr="00FA4DEF">
        <w:rPr>
          <w:rFonts w:cs="Arial"/>
          <w:sz w:val="22"/>
          <w:szCs w:val="22"/>
        </w:rPr>
        <w:t xml:space="preserve">Za oddajo predmetnega naročila </w:t>
      </w:r>
      <w:r w:rsidR="00AF0C5F" w:rsidRPr="00FA4DEF">
        <w:rPr>
          <w:rFonts w:cs="Arial"/>
          <w:sz w:val="22"/>
          <w:szCs w:val="22"/>
        </w:rPr>
        <w:t xml:space="preserve">se izvede </w:t>
      </w:r>
      <w:r w:rsidRPr="00FA4DEF">
        <w:rPr>
          <w:rFonts w:cs="Arial"/>
          <w:sz w:val="22"/>
          <w:szCs w:val="22"/>
        </w:rPr>
        <w:t>v skladu s 4</w:t>
      </w:r>
      <w:r w:rsidR="00AF0C5F" w:rsidRPr="00FA4DEF">
        <w:rPr>
          <w:rFonts w:cs="Arial"/>
          <w:sz w:val="22"/>
          <w:szCs w:val="22"/>
        </w:rPr>
        <w:t>0</w:t>
      </w:r>
      <w:r w:rsidRPr="00FA4DEF">
        <w:rPr>
          <w:rFonts w:cs="Arial"/>
          <w:sz w:val="22"/>
          <w:szCs w:val="22"/>
        </w:rPr>
        <w:t xml:space="preserve">. členom </w:t>
      </w:r>
      <w:r w:rsidR="00AF0C5F" w:rsidRPr="00FA4DEF">
        <w:rPr>
          <w:rFonts w:cs="Arial"/>
          <w:sz w:val="22"/>
          <w:szCs w:val="22"/>
        </w:rPr>
        <w:t xml:space="preserve">Zakona o javnem naročanju (Uradni list RS, št. 14/18; v nadaljevanju </w:t>
      </w:r>
      <w:r w:rsidRPr="00FA4DEF">
        <w:rPr>
          <w:rFonts w:cs="Arial"/>
          <w:sz w:val="22"/>
          <w:szCs w:val="22"/>
        </w:rPr>
        <w:t>ZJN-3</w:t>
      </w:r>
      <w:r w:rsidR="00AF0C5F" w:rsidRPr="00FA4DEF">
        <w:rPr>
          <w:rFonts w:cs="Arial"/>
          <w:sz w:val="22"/>
          <w:szCs w:val="22"/>
        </w:rPr>
        <w:t>) odprti postopek.</w:t>
      </w:r>
    </w:p>
    <w:p w:rsidR="00E775DD" w:rsidRDefault="00E775DD" w:rsidP="004E1C83">
      <w:pPr>
        <w:pStyle w:val="BodyText22"/>
        <w:ind w:left="0"/>
        <w:rPr>
          <w:rFonts w:cs="Arial"/>
          <w:szCs w:val="22"/>
          <w:lang w:val="sl-SI"/>
        </w:rPr>
      </w:pPr>
      <w:r w:rsidRPr="00FA4DEF">
        <w:rPr>
          <w:rFonts w:cs="Arial"/>
          <w:szCs w:val="22"/>
          <w:lang w:val="sl-SI"/>
        </w:rPr>
        <w:t>Naročnik bo od izbranega ponudnika (</w:t>
      </w:r>
      <w:r w:rsidR="006E5972" w:rsidRPr="006E5972">
        <w:rPr>
          <w:rFonts w:cs="Arial"/>
          <w:szCs w:val="22"/>
          <w:u w:val="single"/>
          <w:lang w:val="sl-SI"/>
        </w:rPr>
        <w:t>S</w:t>
      </w:r>
      <w:r w:rsidRPr="006E5972">
        <w:rPr>
          <w:rFonts w:cs="Arial"/>
          <w:szCs w:val="22"/>
          <w:u w:val="single"/>
          <w:lang w:val="sl-SI"/>
        </w:rPr>
        <w:t>klop 1</w:t>
      </w:r>
      <w:r w:rsidRPr="00FA4DEF">
        <w:rPr>
          <w:rFonts w:cs="Arial"/>
          <w:szCs w:val="22"/>
          <w:lang w:val="sl-SI"/>
        </w:rPr>
        <w:t>.) najel potreb</w:t>
      </w:r>
      <w:r w:rsidR="00C51D8C" w:rsidRPr="00FA4DEF">
        <w:rPr>
          <w:rFonts w:cs="Arial"/>
          <w:szCs w:val="22"/>
          <w:lang w:val="sl-SI"/>
        </w:rPr>
        <w:t>n</w:t>
      </w:r>
      <w:r w:rsidRPr="00FA4DEF">
        <w:rPr>
          <w:rFonts w:cs="Arial"/>
          <w:szCs w:val="22"/>
          <w:lang w:val="sl-SI"/>
        </w:rPr>
        <w:t xml:space="preserve">o opremo in pripadajoči potrošni material, vezan na opremo, na podlagi pogodbe o najemu </w:t>
      </w:r>
      <w:r w:rsidRPr="005D2493">
        <w:rPr>
          <w:rFonts w:cs="Arial"/>
          <w:szCs w:val="22"/>
          <w:lang w:val="sl-SI"/>
        </w:rPr>
        <w:t xml:space="preserve">opreme in </w:t>
      </w:r>
      <w:r w:rsidR="00242025" w:rsidRPr="005D2493">
        <w:rPr>
          <w:rFonts w:cs="Arial"/>
          <w:szCs w:val="22"/>
          <w:lang w:val="sl-SI"/>
        </w:rPr>
        <w:t>pogodbe</w:t>
      </w:r>
      <w:r w:rsidR="00AC4D16" w:rsidRPr="005D2493">
        <w:rPr>
          <w:rFonts w:cs="Arial"/>
          <w:szCs w:val="22"/>
          <w:lang w:val="sl-SI"/>
        </w:rPr>
        <w:t xml:space="preserve"> o </w:t>
      </w:r>
      <w:r w:rsidRPr="005D2493">
        <w:rPr>
          <w:rFonts w:cs="Arial"/>
          <w:szCs w:val="22"/>
          <w:lang w:val="sl-SI"/>
        </w:rPr>
        <w:t>nabavi pripadajočega potrošnega materiala za obdobje sedem (7) let</w:t>
      </w:r>
      <w:r w:rsidR="00A07D4C">
        <w:rPr>
          <w:rFonts w:cs="Arial"/>
          <w:szCs w:val="22"/>
          <w:lang w:val="sl-SI"/>
        </w:rPr>
        <w:t>.</w:t>
      </w:r>
    </w:p>
    <w:p w:rsidR="00A07D4C" w:rsidRPr="00FA4DEF" w:rsidRDefault="00A07D4C" w:rsidP="004E1C83">
      <w:pPr>
        <w:pStyle w:val="BodyText22"/>
        <w:ind w:left="0"/>
        <w:rPr>
          <w:rFonts w:cs="Arial"/>
          <w:szCs w:val="22"/>
          <w:lang w:val="sl-SI"/>
        </w:rPr>
      </w:pPr>
    </w:p>
    <w:p w:rsidR="004E1C83" w:rsidRDefault="004E1C83" w:rsidP="004E1C83">
      <w:pPr>
        <w:pStyle w:val="BodyText22"/>
        <w:ind w:left="0"/>
        <w:rPr>
          <w:rFonts w:cs="Arial"/>
          <w:szCs w:val="22"/>
          <w:lang w:val="sl-SI"/>
        </w:rPr>
      </w:pPr>
      <w:r w:rsidRPr="00FA4DEF">
        <w:rPr>
          <w:rFonts w:cs="Arial"/>
          <w:szCs w:val="22"/>
          <w:lang w:val="sl-SI"/>
        </w:rPr>
        <w:t xml:space="preserve">Naročnik bo od izbranih ponudnikov </w:t>
      </w:r>
      <w:r w:rsidR="00E775DD" w:rsidRPr="00FA4DEF">
        <w:rPr>
          <w:rFonts w:cs="Arial"/>
          <w:szCs w:val="22"/>
          <w:lang w:val="sl-SI"/>
        </w:rPr>
        <w:t>(</w:t>
      </w:r>
      <w:r w:rsidR="006E5972" w:rsidRPr="006E5972">
        <w:rPr>
          <w:rFonts w:cs="Arial"/>
          <w:szCs w:val="22"/>
          <w:u w:val="single"/>
          <w:lang w:val="sl-SI"/>
        </w:rPr>
        <w:t>S</w:t>
      </w:r>
      <w:r w:rsidR="00E775DD" w:rsidRPr="006E5972">
        <w:rPr>
          <w:rFonts w:cs="Arial"/>
          <w:szCs w:val="22"/>
          <w:u w:val="single"/>
          <w:lang w:val="sl-SI"/>
        </w:rPr>
        <w:t xml:space="preserve">klopi od 2. do </w:t>
      </w:r>
      <w:r w:rsidR="006E5972" w:rsidRPr="006E5972">
        <w:rPr>
          <w:rFonts w:cs="Arial"/>
          <w:szCs w:val="22"/>
          <w:u w:val="single"/>
          <w:lang w:val="sl-SI"/>
        </w:rPr>
        <w:t>6</w:t>
      </w:r>
      <w:r w:rsidR="006E5972">
        <w:rPr>
          <w:rFonts w:cs="Arial"/>
          <w:szCs w:val="22"/>
          <w:lang w:val="sl-SI"/>
        </w:rPr>
        <w:t>.)</w:t>
      </w:r>
      <w:r w:rsidR="00E775DD" w:rsidRPr="00FA4DEF">
        <w:rPr>
          <w:rFonts w:cs="Arial"/>
          <w:szCs w:val="22"/>
          <w:lang w:val="sl-SI"/>
        </w:rPr>
        <w:t xml:space="preserve"> </w:t>
      </w:r>
      <w:r w:rsidRPr="00FA4DEF">
        <w:rPr>
          <w:rFonts w:cs="Arial"/>
          <w:szCs w:val="22"/>
          <w:lang w:val="sl-SI"/>
        </w:rPr>
        <w:t xml:space="preserve">naročal zdravstveni potrošni material za dejavnost </w:t>
      </w:r>
      <w:r w:rsidR="00E775DD" w:rsidRPr="00FA4DEF">
        <w:rPr>
          <w:rFonts w:cs="Arial"/>
          <w:szCs w:val="22"/>
          <w:lang w:val="sl-SI"/>
        </w:rPr>
        <w:t>dialize</w:t>
      </w:r>
      <w:r w:rsidRPr="00FA4DEF">
        <w:rPr>
          <w:rFonts w:cs="Arial"/>
          <w:szCs w:val="22"/>
          <w:lang w:val="sl-SI"/>
        </w:rPr>
        <w:t xml:space="preserve"> na podlagi sklenjene</w:t>
      </w:r>
      <w:r w:rsidR="00E775DD" w:rsidRPr="00FA4DEF">
        <w:rPr>
          <w:rFonts w:cs="Arial"/>
          <w:szCs w:val="22"/>
          <w:lang w:val="sl-SI"/>
        </w:rPr>
        <w:t xml:space="preserve"> </w:t>
      </w:r>
      <w:r w:rsidR="00242025" w:rsidRPr="00A07D4C">
        <w:rPr>
          <w:rFonts w:cs="Arial"/>
          <w:szCs w:val="22"/>
          <w:lang w:val="sl-SI"/>
        </w:rPr>
        <w:t xml:space="preserve">pogodbe </w:t>
      </w:r>
      <w:r w:rsidRPr="00A07D4C">
        <w:rPr>
          <w:rFonts w:cs="Arial"/>
          <w:szCs w:val="22"/>
          <w:lang w:val="sl-SI"/>
        </w:rPr>
        <w:t xml:space="preserve">za obdobje </w:t>
      </w:r>
      <w:r w:rsidR="00E775DD" w:rsidRPr="00A07D4C">
        <w:rPr>
          <w:rFonts w:cs="Arial"/>
          <w:szCs w:val="22"/>
          <w:lang w:val="sl-SI"/>
        </w:rPr>
        <w:t>štirih</w:t>
      </w:r>
      <w:r w:rsidRPr="00A07D4C">
        <w:rPr>
          <w:rFonts w:cs="Arial"/>
          <w:szCs w:val="22"/>
          <w:lang w:val="sl-SI"/>
        </w:rPr>
        <w:t xml:space="preserve"> (</w:t>
      </w:r>
      <w:r w:rsidR="00E775DD" w:rsidRPr="00A07D4C">
        <w:rPr>
          <w:rFonts w:cs="Arial"/>
          <w:szCs w:val="22"/>
          <w:lang w:val="sl-SI"/>
        </w:rPr>
        <w:t>4</w:t>
      </w:r>
      <w:r w:rsidRPr="00A07D4C">
        <w:rPr>
          <w:rFonts w:cs="Arial"/>
          <w:szCs w:val="22"/>
          <w:lang w:val="sl-SI"/>
        </w:rPr>
        <w:t>) let</w:t>
      </w:r>
      <w:r w:rsidR="00A07D4C">
        <w:rPr>
          <w:rFonts w:cs="Arial"/>
          <w:szCs w:val="22"/>
          <w:lang w:val="sl-SI"/>
        </w:rPr>
        <w:t xml:space="preserve">. </w:t>
      </w:r>
      <w:r w:rsidRPr="00FA4DEF">
        <w:rPr>
          <w:rFonts w:cs="Arial"/>
          <w:szCs w:val="22"/>
          <w:lang w:val="sl-SI"/>
        </w:rPr>
        <w:t xml:space="preserve"> </w:t>
      </w:r>
    </w:p>
    <w:p w:rsidR="00A07D4C" w:rsidRPr="005133A9" w:rsidRDefault="00A07D4C" w:rsidP="004E1C83">
      <w:pPr>
        <w:pStyle w:val="BodyText22"/>
        <w:ind w:left="0"/>
        <w:rPr>
          <w:rFonts w:cs="Arial"/>
          <w:color w:val="0070C0"/>
          <w:szCs w:val="22"/>
          <w:lang w:val="sl-SI"/>
        </w:rPr>
      </w:pPr>
    </w:p>
    <w:p w:rsidR="004E1C83" w:rsidRPr="00FA4DEF" w:rsidRDefault="004E1C83" w:rsidP="004E1C83">
      <w:pPr>
        <w:pStyle w:val="Naslov1"/>
        <w:rPr>
          <w:rFonts w:ascii="Arial" w:hAnsi="Arial" w:cs="Arial"/>
          <w:b/>
          <w:bCs/>
          <w:sz w:val="22"/>
          <w:szCs w:val="22"/>
        </w:rPr>
      </w:pPr>
      <w:bookmarkStart w:id="4" w:name="_Toc456004102"/>
      <w:r w:rsidRPr="00FA4DEF">
        <w:rPr>
          <w:rFonts w:ascii="Arial" w:hAnsi="Arial" w:cs="Arial"/>
          <w:b/>
          <w:sz w:val="22"/>
          <w:szCs w:val="22"/>
        </w:rPr>
        <w:t>4. ROK IN NAČIN PREDLOŽITVE PONUDBE</w:t>
      </w:r>
      <w:bookmarkEnd w:id="4"/>
    </w:p>
    <w:p w:rsidR="004E1C83" w:rsidRPr="00FA4DEF" w:rsidRDefault="004E1C83" w:rsidP="004E1C83">
      <w:pPr>
        <w:jc w:val="both"/>
        <w:rPr>
          <w:rFonts w:cs="Arial"/>
          <w:sz w:val="22"/>
          <w:szCs w:val="22"/>
        </w:rPr>
      </w:pPr>
      <w:r w:rsidRPr="00FA4DEF">
        <w:rPr>
          <w:rFonts w:cs="Arial"/>
          <w:sz w:val="22"/>
          <w:szCs w:val="22"/>
        </w:rPr>
        <w:t xml:space="preserve">Ponudniki morajo ponudbe predložiti v </w:t>
      </w:r>
      <w:r w:rsidRPr="00FA4DEF">
        <w:rPr>
          <w:rFonts w:cs="Arial"/>
          <w:i/>
          <w:sz w:val="22"/>
          <w:szCs w:val="22"/>
        </w:rPr>
        <w:t>informacijski sistem e-JN</w:t>
      </w:r>
      <w:r w:rsidRPr="00FA4DEF">
        <w:rPr>
          <w:rFonts w:cs="Arial"/>
          <w:sz w:val="22"/>
          <w:szCs w:val="22"/>
        </w:rPr>
        <w:t xml:space="preserve"> na spletnem naslovu </w:t>
      </w:r>
      <w:hyperlink r:id="rId8" w:history="1">
        <w:r w:rsidRPr="00FA4DEF">
          <w:rPr>
            <w:rFonts w:cs="Arial"/>
            <w:i/>
            <w:sz w:val="22"/>
            <w:szCs w:val="22"/>
          </w:rPr>
          <w:t>https://ejn.gov.si/eJN2</w:t>
        </w:r>
      </w:hyperlink>
      <w:r w:rsidRPr="00FA4DEF">
        <w:rPr>
          <w:rFonts w:cs="Arial"/>
          <w:sz w:val="22"/>
          <w:szCs w:val="22"/>
        </w:rPr>
        <w:t xml:space="preserve">, v skladu s točko 3. dokumenta Navodila za uporabo informacijskega sistema za uporabo funkcionalnosti elektronske oddaje ponudb e-JN: PONUDNIKI (v nadaljevanju: Navodila za uporabo </w:t>
      </w:r>
      <w:r w:rsidRPr="00FA4DEF">
        <w:rPr>
          <w:rFonts w:cs="Arial"/>
          <w:i/>
          <w:sz w:val="22"/>
          <w:szCs w:val="22"/>
        </w:rPr>
        <w:t>e-JN</w:t>
      </w:r>
      <w:r w:rsidRPr="00FA4DEF">
        <w:rPr>
          <w:rFonts w:cs="Arial"/>
          <w:sz w:val="22"/>
          <w:szCs w:val="22"/>
        </w:rPr>
        <w:t xml:space="preserve">), ki je del te razpisne dokumentacije in objavljen na spletnem naslovu </w:t>
      </w:r>
      <w:hyperlink r:id="rId9" w:history="1">
        <w:r w:rsidRPr="00FA4DEF">
          <w:rPr>
            <w:rFonts w:cs="Arial"/>
            <w:i/>
            <w:sz w:val="22"/>
            <w:szCs w:val="22"/>
          </w:rPr>
          <w:t>https://ejn.gov.si/eJN2</w:t>
        </w:r>
      </w:hyperlink>
      <w:r w:rsidRPr="00FA4DEF">
        <w:rPr>
          <w:rFonts w:cs="Arial"/>
          <w:sz w:val="22"/>
          <w:szCs w:val="22"/>
        </w:rPr>
        <w:t>.</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t xml:space="preserve">Ponudnik se mora pred oddajo ponudbe registrirati na spletnem naslovu </w:t>
      </w:r>
      <w:hyperlink r:id="rId10" w:history="1">
        <w:r w:rsidRPr="00FA4DEF">
          <w:rPr>
            <w:rStyle w:val="Hiperpovezava"/>
            <w:rFonts w:eastAsia="Calibri" w:cs="Arial"/>
            <w:i/>
            <w:sz w:val="22"/>
            <w:szCs w:val="22"/>
            <w:lang w:eastAsia="en-US"/>
          </w:rPr>
          <w:t>https://ejn.gov.si/eJN2</w:t>
        </w:r>
      </w:hyperlink>
      <w:r w:rsidRPr="00FA4DEF">
        <w:rPr>
          <w:rFonts w:cs="Arial"/>
          <w:sz w:val="22"/>
          <w:szCs w:val="22"/>
        </w:rPr>
        <w:t>, v skladu z Navodili za uporabo e-JN. Če je ponudnik že registriran v informacijski sistem e-JN, se v aplikacijo prijavi na istem naslovu.</w:t>
      </w:r>
    </w:p>
    <w:p w:rsidR="004E1C83" w:rsidRPr="00FA4DEF" w:rsidRDefault="004E1C83" w:rsidP="004E1C83">
      <w:pPr>
        <w:jc w:val="both"/>
        <w:rPr>
          <w:rFonts w:cs="Arial"/>
          <w:sz w:val="22"/>
          <w:szCs w:val="22"/>
        </w:rPr>
      </w:pPr>
      <w:r w:rsidRPr="00FA4DEF">
        <w:rPr>
          <w:rFonts w:cs="Arial"/>
          <w:sz w:val="22"/>
          <w:szCs w:val="22"/>
        </w:rPr>
        <w:t>Za oddajo ponudb je zahtevano eno od s strani kvalificiranega overitelja izdano digitalno potrdilo: SIGEN-CA (</w:t>
      </w:r>
      <w:hyperlink r:id="rId11" w:history="1">
        <w:r w:rsidRPr="00FA4DEF">
          <w:rPr>
            <w:rStyle w:val="Hiperpovezava"/>
            <w:rFonts w:eastAsia="Calibri" w:cs="Arial"/>
            <w:i/>
            <w:sz w:val="22"/>
            <w:szCs w:val="22"/>
            <w:lang w:eastAsia="en-US"/>
          </w:rPr>
          <w:t>www.sigen-ca.si</w:t>
        </w:r>
      </w:hyperlink>
      <w:r w:rsidRPr="00FA4DEF">
        <w:rPr>
          <w:rStyle w:val="Hiperpovezava"/>
          <w:rFonts w:eastAsia="Calibri" w:cs="Arial"/>
          <w:sz w:val="22"/>
          <w:szCs w:val="22"/>
          <w:lang w:eastAsia="en-US"/>
        </w:rPr>
        <w:t>)</w:t>
      </w:r>
      <w:r w:rsidRPr="00FA4DEF">
        <w:rPr>
          <w:rFonts w:cs="Arial"/>
          <w:sz w:val="22"/>
          <w:szCs w:val="22"/>
        </w:rPr>
        <w:t>, POŠTA®CA (</w:t>
      </w:r>
      <w:r w:rsidRPr="00FA4DEF">
        <w:rPr>
          <w:rStyle w:val="Hiperpovezava"/>
          <w:rFonts w:eastAsia="Calibri" w:cs="Arial"/>
          <w:i/>
          <w:sz w:val="22"/>
          <w:szCs w:val="22"/>
          <w:lang w:eastAsia="en-US"/>
        </w:rPr>
        <w:t>postarca.posta.si</w:t>
      </w:r>
      <w:r w:rsidRPr="00FA4DEF">
        <w:rPr>
          <w:rFonts w:cs="Arial"/>
          <w:sz w:val="22"/>
          <w:szCs w:val="22"/>
        </w:rPr>
        <w:t>), HALCOM-CA (</w:t>
      </w:r>
      <w:hyperlink r:id="rId12" w:history="1">
        <w:r w:rsidRPr="00FA4DEF">
          <w:rPr>
            <w:rStyle w:val="Hiperpovezava"/>
            <w:rFonts w:eastAsia="Calibri" w:cs="Arial"/>
            <w:i/>
            <w:sz w:val="22"/>
            <w:szCs w:val="22"/>
            <w:lang w:eastAsia="en-US"/>
          </w:rPr>
          <w:t>www.halcom.si</w:t>
        </w:r>
      </w:hyperlink>
      <w:r w:rsidRPr="00FA4DEF">
        <w:rPr>
          <w:rFonts w:cs="Arial"/>
          <w:sz w:val="22"/>
          <w:szCs w:val="22"/>
        </w:rPr>
        <w:t>), AC NLB (</w:t>
      </w:r>
      <w:hyperlink r:id="rId13" w:history="1">
        <w:r w:rsidRPr="00FA4DEF">
          <w:rPr>
            <w:rStyle w:val="Hiperpovezava"/>
            <w:rFonts w:eastAsia="Calibri" w:cs="Arial"/>
            <w:i/>
            <w:sz w:val="22"/>
            <w:szCs w:val="22"/>
            <w:lang w:eastAsia="en-US"/>
          </w:rPr>
          <w:t>www.nlb.si</w:t>
        </w:r>
      </w:hyperlink>
      <w:r w:rsidRPr="00FA4DEF">
        <w:rPr>
          <w:rFonts w:cs="Arial"/>
          <w:sz w:val="22"/>
          <w:szCs w:val="22"/>
        </w:rPr>
        <w:t>).</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lastRenderedPageBreak/>
        <w:t xml:space="preserve">Ponudba se šteje za pravočasno oddano, če jo naročnik prejme preko </w:t>
      </w:r>
      <w:r w:rsidRPr="00FA4DEF">
        <w:rPr>
          <w:rFonts w:cs="Arial"/>
          <w:i/>
          <w:sz w:val="22"/>
          <w:szCs w:val="22"/>
        </w:rPr>
        <w:t>sistema e-JN</w:t>
      </w:r>
      <w:r w:rsidRPr="00FA4DEF">
        <w:rPr>
          <w:rFonts w:cs="Arial"/>
          <w:sz w:val="22"/>
          <w:szCs w:val="22"/>
        </w:rPr>
        <w:t xml:space="preserve"> </w:t>
      </w:r>
      <w:hyperlink r:id="rId14" w:history="1">
        <w:r w:rsidRPr="00FA4DEF">
          <w:rPr>
            <w:rFonts w:cs="Arial"/>
            <w:i/>
            <w:sz w:val="22"/>
            <w:szCs w:val="22"/>
          </w:rPr>
          <w:t>https://ejn.gov.si/eJN2</w:t>
        </w:r>
      </w:hyperlink>
      <w:r w:rsidRPr="00FA4DEF">
        <w:rPr>
          <w:rFonts w:cs="Arial"/>
          <w:sz w:val="22"/>
          <w:szCs w:val="22"/>
        </w:rPr>
        <w:t xml:space="preserve"> </w:t>
      </w:r>
      <w:r w:rsidRPr="00FA4DEF">
        <w:rPr>
          <w:rFonts w:cs="Arial"/>
          <w:b/>
          <w:sz w:val="22"/>
          <w:szCs w:val="22"/>
        </w:rPr>
        <w:t xml:space="preserve">najkasneje do datuma in ure, objavljene na Portalu JN in v </w:t>
      </w:r>
      <w:r w:rsidRPr="00FA4DEF">
        <w:rPr>
          <w:rFonts w:cs="Arial"/>
          <w:b/>
          <w:i/>
          <w:sz w:val="22"/>
          <w:szCs w:val="22"/>
        </w:rPr>
        <w:t>sistemu e-JN</w:t>
      </w:r>
      <w:r w:rsidRPr="00FA4DEF">
        <w:rPr>
          <w:rFonts w:cs="Arial"/>
          <w:b/>
          <w:sz w:val="22"/>
          <w:szCs w:val="22"/>
        </w:rPr>
        <w:t>.</w:t>
      </w:r>
      <w:r w:rsidRPr="00FA4DEF">
        <w:rPr>
          <w:rFonts w:cs="Arial"/>
          <w:sz w:val="22"/>
          <w:szCs w:val="22"/>
        </w:rPr>
        <w:t xml:space="preserve"> </w:t>
      </w:r>
    </w:p>
    <w:p w:rsidR="004E1C83" w:rsidRPr="00FA4DEF" w:rsidRDefault="004E1C83" w:rsidP="004E1C83">
      <w:pPr>
        <w:jc w:val="both"/>
        <w:rPr>
          <w:rFonts w:cs="Arial"/>
          <w:sz w:val="22"/>
          <w:szCs w:val="22"/>
        </w:rPr>
      </w:pPr>
      <w:r w:rsidRPr="00FA4DEF">
        <w:rPr>
          <w:rFonts w:cs="Arial"/>
          <w:sz w:val="22"/>
          <w:szCs w:val="22"/>
        </w:rPr>
        <w:t xml:space="preserve">Za oddano ponudbo se šteje ponudba, ki je v informacijskem </w:t>
      </w:r>
      <w:r w:rsidRPr="00FA4DEF">
        <w:rPr>
          <w:rFonts w:cs="Arial"/>
          <w:i/>
          <w:sz w:val="22"/>
          <w:szCs w:val="22"/>
        </w:rPr>
        <w:t>sistemu e-JN</w:t>
      </w:r>
      <w:r w:rsidRPr="00FA4DEF">
        <w:rPr>
          <w:rFonts w:cs="Arial"/>
          <w:sz w:val="22"/>
          <w:szCs w:val="22"/>
        </w:rPr>
        <w:t xml:space="preserve"> označena s statusom »</w:t>
      </w:r>
      <w:r w:rsidRPr="00FA4DEF">
        <w:rPr>
          <w:rFonts w:cs="Arial"/>
          <w:i/>
          <w:sz w:val="22"/>
          <w:szCs w:val="22"/>
        </w:rPr>
        <w:t>ODDANO</w:t>
      </w:r>
      <w:r w:rsidRPr="00FA4DEF">
        <w:rPr>
          <w:rFonts w:cs="Arial"/>
          <w:sz w:val="22"/>
          <w:szCs w:val="22"/>
        </w:rPr>
        <w:t>«.</w:t>
      </w:r>
    </w:p>
    <w:p w:rsidR="004E1C83" w:rsidRPr="00FA4DEF" w:rsidRDefault="004E1C83" w:rsidP="004E1C83">
      <w:pPr>
        <w:jc w:val="both"/>
        <w:rPr>
          <w:rFonts w:cs="Arial"/>
          <w:sz w:val="22"/>
          <w:szCs w:val="22"/>
        </w:rPr>
      </w:pPr>
      <w:r w:rsidRPr="00FA4DEF">
        <w:rPr>
          <w:rFonts w:cs="Arial"/>
          <w:sz w:val="22"/>
          <w:szCs w:val="22"/>
        </w:rPr>
        <w:t xml:space="preserve">Ponudnik lahko do roka za oddajo ponudb svojo ponudbo umakne ali spremeni. Če ponudnik v informacijskem </w:t>
      </w:r>
      <w:r w:rsidRPr="00FA4DEF">
        <w:rPr>
          <w:rFonts w:cs="Arial"/>
          <w:i/>
          <w:sz w:val="22"/>
          <w:szCs w:val="22"/>
        </w:rPr>
        <w:t>sistemu e-JN</w:t>
      </w:r>
      <w:r w:rsidRPr="00FA4DEF">
        <w:rPr>
          <w:rFonts w:cs="Arial"/>
          <w:sz w:val="22"/>
          <w:szCs w:val="22"/>
        </w:rPr>
        <w:t xml:space="preserve"> svojo ponudbo umakne, se šteje, da ponudba ni bila oddana in je naročnik v </w:t>
      </w:r>
      <w:r w:rsidRPr="00FA4DEF">
        <w:rPr>
          <w:rFonts w:cs="Arial"/>
          <w:i/>
          <w:sz w:val="22"/>
          <w:szCs w:val="22"/>
        </w:rPr>
        <w:t>sistemu e-JN</w:t>
      </w:r>
      <w:r w:rsidRPr="00FA4DEF">
        <w:rPr>
          <w:rFonts w:cs="Arial"/>
          <w:sz w:val="22"/>
          <w:szCs w:val="22"/>
        </w:rPr>
        <w:t xml:space="preserve"> tudi ne bo videl. Če ponudnik svojo ponudbo v informacijskem </w:t>
      </w:r>
      <w:r w:rsidRPr="00FA4DEF">
        <w:rPr>
          <w:rFonts w:cs="Arial"/>
          <w:i/>
          <w:sz w:val="22"/>
          <w:szCs w:val="22"/>
        </w:rPr>
        <w:t>sistemu e-JN</w:t>
      </w:r>
      <w:r w:rsidRPr="00FA4DEF">
        <w:rPr>
          <w:rFonts w:cs="Arial"/>
          <w:sz w:val="22"/>
          <w:szCs w:val="22"/>
        </w:rPr>
        <w:t xml:space="preserve"> spremeni, je naročniku v tem sistemu odprta zadnja oddana ponudba. </w:t>
      </w:r>
    </w:p>
    <w:p w:rsidR="004E1C83" w:rsidRPr="00FA4DEF" w:rsidRDefault="004E1C83" w:rsidP="004E1C83">
      <w:pPr>
        <w:jc w:val="both"/>
        <w:rPr>
          <w:rFonts w:cs="Arial"/>
          <w:sz w:val="22"/>
          <w:szCs w:val="22"/>
        </w:rPr>
      </w:pPr>
      <w:r w:rsidRPr="00FA4DEF">
        <w:rPr>
          <w:rFonts w:cs="Arial"/>
          <w:sz w:val="22"/>
          <w:szCs w:val="22"/>
        </w:rPr>
        <w:t>Po preteku roka za predložitev ponudb ponudbe ne bo več mogoče oddati.</w:t>
      </w:r>
    </w:p>
    <w:p w:rsidR="004E1C83" w:rsidRPr="00FA4DEF" w:rsidRDefault="004E1C83" w:rsidP="004E1C83">
      <w:pPr>
        <w:jc w:val="both"/>
        <w:rPr>
          <w:rFonts w:cs="Arial"/>
          <w:sz w:val="22"/>
          <w:szCs w:val="22"/>
          <w:u w:val="single"/>
        </w:rPr>
      </w:pPr>
    </w:p>
    <w:p w:rsidR="004E1C83" w:rsidRPr="00FA4DEF" w:rsidRDefault="004E1C83" w:rsidP="004E1C83">
      <w:pPr>
        <w:jc w:val="both"/>
        <w:rPr>
          <w:rFonts w:cs="Arial"/>
          <w:sz w:val="22"/>
          <w:szCs w:val="22"/>
        </w:rPr>
      </w:pPr>
      <w:r w:rsidRPr="00FA4DEF">
        <w:rPr>
          <w:rFonts w:cs="Arial"/>
          <w:sz w:val="22"/>
          <w:szCs w:val="22"/>
          <w:u w:val="single"/>
        </w:rPr>
        <w:t>Dostop do povezave za oddajo elektronske ponudbe</w:t>
      </w:r>
      <w:r w:rsidRPr="00FA4DEF">
        <w:rPr>
          <w:rFonts w:cs="Arial"/>
          <w:sz w:val="22"/>
          <w:szCs w:val="22"/>
        </w:rPr>
        <w:t xml:space="preserve"> v tem postopku javnega naročila je na voljo na Portalu javnih naročil - v Obvestilu o naročilu.</w:t>
      </w:r>
    </w:p>
    <w:p w:rsidR="004E1C83" w:rsidRPr="00FA4DEF" w:rsidRDefault="004E1C83" w:rsidP="004E1C83">
      <w:pPr>
        <w:pStyle w:val="BodyText22"/>
        <w:ind w:left="0"/>
        <w:rPr>
          <w:rFonts w:cs="Arial"/>
          <w:b/>
          <w:bCs/>
          <w:color w:val="C00000"/>
          <w:szCs w:val="22"/>
          <w:lang w:val="sl-SI"/>
        </w:rPr>
      </w:pPr>
    </w:p>
    <w:p w:rsidR="003B2E0D" w:rsidRPr="00FA4DEF" w:rsidRDefault="003B2E0D" w:rsidP="004E1C83">
      <w:pPr>
        <w:pStyle w:val="BodyText22"/>
        <w:ind w:left="0"/>
        <w:rPr>
          <w:rFonts w:cs="Arial"/>
          <w:szCs w:val="22"/>
          <w:lang w:val="sl-SI"/>
        </w:rPr>
      </w:pPr>
      <w:r w:rsidRPr="00FA4DEF">
        <w:rPr>
          <w:rFonts w:cs="Arial"/>
          <w:szCs w:val="22"/>
          <w:lang w:val="sl-SI"/>
        </w:rPr>
        <w:t>Kontaktna oseba za predmetno javno naročilo Splošne bolnišnice Slovenj Gradec je Mateja Gornik, univ.dipl.ekon. Elektronski naslov: mateja.gornik@sb-sg.si.</w:t>
      </w:r>
    </w:p>
    <w:p w:rsidR="004E1C83" w:rsidRPr="00FA4DEF" w:rsidRDefault="004E1C83" w:rsidP="004E1C83">
      <w:pPr>
        <w:pStyle w:val="BodyText22"/>
        <w:ind w:left="0"/>
        <w:rPr>
          <w:rFonts w:cs="Arial"/>
          <w:szCs w:val="22"/>
          <w:lang w:val="sl-SI"/>
        </w:rPr>
      </w:pPr>
    </w:p>
    <w:p w:rsidR="004E1C83" w:rsidRPr="00FA4DEF" w:rsidRDefault="004E1C83" w:rsidP="004E1C83">
      <w:pPr>
        <w:pStyle w:val="BodyText22"/>
        <w:ind w:left="0"/>
        <w:rPr>
          <w:rFonts w:cs="Arial"/>
          <w:b/>
          <w:bCs/>
          <w:szCs w:val="22"/>
          <w:lang w:val="sl-SI"/>
        </w:rPr>
      </w:pPr>
      <w:r w:rsidRPr="00FA4DEF">
        <w:rPr>
          <w:rFonts w:cs="Arial"/>
          <w:b/>
          <w:szCs w:val="22"/>
          <w:lang w:val="sl-SI"/>
        </w:rPr>
        <w:t>5. ČAS IN KRAJ ODPIRANJA</w:t>
      </w:r>
      <w:r w:rsidRPr="00FA4DEF">
        <w:rPr>
          <w:rFonts w:cs="Arial"/>
          <w:b/>
          <w:bCs/>
          <w:szCs w:val="22"/>
          <w:lang w:val="sl-SI"/>
        </w:rPr>
        <w:t xml:space="preserve"> PONUDB: </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t xml:space="preserve">Odpiranje ponudb bo potekalo avtomatično v informacijskem </w:t>
      </w:r>
      <w:r w:rsidRPr="00FA4DEF">
        <w:rPr>
          <w:rFonts w:cs="Arial"/>
          <w:i/>
          <w:sz w:val="22"/>
          <w:szCs w:val="22"/>
        </w:rPr>
        <w:t>sistemu e-JN</w:t>
      </w:r>
      <w:r w:rsidRPr="00FA4DEF">
        <w:rPr>
          <w:rFonts w:cs="Arial"/>
          <w:sz w:val="22"/>
          <w:szCs w:val="22"/>
        </w:rPr>
        <w:t xml:space="preserve">  na dan in ob uri, </w:t>
      </w:r>
      <w:r w:rsidRPr="00FA4DEF">
        <w:rPr>
          <w:rFonts w:cs="Arial"/>
          <w:b/>
          <w:i/>
          <w:sz w:val="22"/>
          <w:szCs w:val="22"/>
        </w:rPr>
        <w:t>objavljeni na Portalu JN in v sistemu e-JN</w:t>
      </w:r>
      <w:r w:rsidRPr="00FA4DEF">
        <w:rPr>
          <w:rFonts w:cs="Arial"/>
          <w:i/>
          <w:sz w:val="22"/>
          <w:szCs w:val="22"/>
        </w:rPr>
        <w:t xml:space="preserve"> </w:t>
      </w:r>
      <w:r w:rsidRPr="00FA4DEF">
        <w:rPr>
          <w:rFonts w:cs="Arial"/>
          <w:sz w:val="22"/>
          <w:szCs w:val="22"/>
        </w:rPr>
        <w:t xml:space="preserve">na spletnem naslovu </w:t>
      </w:r>
      <w:hyperlink r:id="rId15" w:history="1">
        <w:r w:rsidRPr="00FA4DEF">
          <w:rPr>
            <w:rFonts w:cs="Arial"/>
            <w:i/>
            <w:sz w:val="22"/>
            <w:szCs w:val="22"/>
          </w:rPr>
          <w:t>https://ejn.gov.si/eJN2</w:t>
        </w:r>
      </w:hyperlink>
      <w:r w:rsidRPr="00FA4DEF">
        <w:rPr>
          <w:rFonts w:cs="Arial"/>
          <w:i/>
          <w:sz w:val="22"/>
          <w:szCs w:val="22"/>
        </w:rPr>
        <w:t>.</w:t>
      </w:r>
      <w:r w:rsidRPr="00FA4DEF">
        <w:rPr>
          <w:rFonts w:cs="Arial"/>
          <w:sz w:val="22"/>
          <w:szCs w:val="22"/>
        </w:rPr>
        <w:t xml:space="preserve"> </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t xml:space="preserve">Odpiranje poteka tako, da informacijski </w:t>
      </w:r>
      <w:r w:rsidRPr="00FA4DEF">
        <w:rPr>
          <w:rFonts w:cs="Arial"/>
          <w:i/>
          <w:sz w:val="22"/>
          <w:szCs w:val="22"/>
        </w:rPr>
        <w:t>sistem e-JN</w:t>
      </w:r>
      <w:r w:rsidRPr="00FA4DEF">
        <w:rPr>
          <w:rFonts w:cs="Arial"/>
          <w:sz w:val="22"/>
          <w:szCs w:val="22"/>
        </w:rPr>
        <w:t xml:space="preserve"> samodejno ob uri, ki je določena za javno odpiranje ponudb, prikaže podatke o ponudniku, o variantah, če so bile zahtevane oziroma dovoljene ter omogoči dostop do *pdf dokumenta, ki ga ponudnik naloži v sistem e-JN pod zavihek </w:t>
      </w:r>
      <w:r w:rsidRPr="00FA4DEF">
        <w:rPr>
          <w:rFonts w:cs="Arial"/>
          <w:i/>
          <w:sz w:val="22"/>
          <w:szCs w:val="22"/>
        </w:rPr>
        <w:t>»Predračun«.</w:t>
      </w:r>
      <w:r w:rsidRPr="00FA4DEF">
        <w:rPr>
          <w:rFonts w:cs="Arial"/>
          <w:sz w:val="22"/>
          <w:szCs w:val="22"/>
        </w:rPr>
        <w:t xml:space="preserve"> </w:t>
      </w:r>
    </w:p>
    <w:p w:rsidR="004E1C83" w:rsidRPr="00FA4DEF" w:rsidRDefault="004E1C83" w:rsidP="004E1C83">
      <w:pPr>
        <w:jc w:val="both"/>
        <w:rPr>
          <w:rFonts w:cs="Arial"/>
          <w:sz w:val="22"/>
          <w:szCs w:val="22"/>
        </w:rPr>
      </w:pPr>
    </w:p>
    <w:p w:rsidR="004E1C83" w:rsidRPr="00FA4DEF" w:rsidRDefault="004E1C83" w:rsidP="004E1C83">
      <w:pPr>
        <w:autoSpaceDE w:val="0"/>
        <w:autoSpaceDN w:val="0"/>
        <w:adjustRightInd w:val="0"/>
        <w:rPr>
          <w:rFonts w:cs="Arial"/>
          <w:b/>
          <w:bCs/>
          <w:color w:val="000000"/>
          <w:sz w:val="22"/>
          <w:szCs w:val="22"/>
        </w:rPr>
      </w:pPr>
      <w:r w:rsidRPr="00FA4DEF">
        <w:rPr>
          <w:rFonts w:cs="Arial"/>
          <w:b/>
          <w:bCs/>
          <w:color w:val="000000"/>
          <w:sz w:val="22"/>
          <w:szCs w:val="22"/>
        </w:rPr>
        <w:t xml:space="preserve">6. PRAVNA PODLAGA </w:t>
      </w:r>
    </w:p>
    <w:p w:rsidR="004E1C83" w:rsidRPr="00FA4DEF" w:rsidRDefault="004E1C83" w:rsidP="004E1C83">
      <w:pPr>
        <w:widowControl w:val="0"/>
        <w:jc w:val="both"/>
        <w:rPr>
          <w:rFonts w:cs="Arial"/>
          <w:sz w:val="22"/>
          <w:szCs w:val="22"/>
        </w:rPr>
      </w:pPr>
    </w:p>
    <w:p w:rsidR="004E1C83" w:rsidRPr="00FA4DEF" w:rsidRDefault="004E1C83" w:rsidP="004E1C83">
      <w:pPr>
        <w:widowControl w:val="0"/>
        <w:jc w:val="both"/>
        <w:rPr>
          <w:rFonts w:cs="Arial"/>
          <w:sz w:val="22"/>
          <w:szCs w:val="22"/>
        </w:rPr>
      </w:pPr>
      <w:r w:rsidRPr="00FA4DEF">
        <w:rPr>
          <w:rFonts w:cs="Arial"/>
          <w:sz w:val="22"/>
          <w:szCs w:val="22"/>
        </w:rPr>
        <w:t>Pri oddaji javnega naročila se uporablja slovenska zakonodaja, pri čemer so mišljeni zlasti:</w:t>
      </w:r>
    </w:p>
    <w:p w:rsidR="004E1C83" w:rsidRPr="00FA4DEF" w:rsidRDefault="004E1C83" w:rsidP="004E1C83">
      <w:pPr>
        <w:widowControl w:val="0"/>
        <w:jc w:val="both"/>
        <w:rPr>
          <w:rFonts w:cs="Arial"/>
          <w:sz w:val="22"/>
          <w:szCs w:val="22"/>
        </w:rPr>
      </w:pPr>
    </w:p>
    <w:p w:rsidR="004E1C83" w:rsidRPr="00FA4DEF" w:rsidRDefault="004E1C83" w:rsidP="000A700B">
      <w:pPr>
        <w:widowControl w:val="0"/>
        <w:numPr>
          <w:ilvl w:val="3"/>
          <w:numId w:val="62"/>
        </w:numPr>
        <w:jc w:val="both"/>
        <w:rPr>
          <w:rFonts w:cs="Arial"/>
          <w:sz w:val="22"/>
          <w:szCs w:val="22"/>
        </w:rPr>
      </w:pPr>
      <w:r w:rsidRPr="00FA4DEF">
        <w:rPr>
          <w:rFonts w:cs="Arial"/>
          <w:sz w:val="22"/>
          <w:szCs w:val="22"/>
        </w:rPr>
        <w:t>Predpisi, ki urejajo oddajo javnih naročil v Republiki Sloveniji:</w:t>
      </w:r>
    </w:p>
    <w:p w:rsidR="004E1C83" w:rsidRPr="00FA4DEF" w:rsidRDefault="004E1C83" w:rsidP="000A700B">
      <w:pPr>
        <w:widowControl w:val="0"/>
        <w:numPr>
          <w:ilvl w:val="0"/>
          <w:numId w:val="60"/>
        </w:numPr>
        <w:jc w:val="both"/>
        <w:rPr>
          <w:rFonts w:cs="Arial"/>
          <w:sz w:val="22"/>
          <w:szCs w:val="22"/>
        </w:rPr>
      </w:pPr>
      <w:r w:rsidRPr="00FA4DEF">
        <w:rPr>
          <w:rFonts w:cs="Arial"/>
          <w:sz w:val="22"/>
          <w:szCs w:val="22"/>
        </w:rPr>
        <w:t xml:space="preserve">Zakon o javnem naročanju (ZJN-3), </w:t>
      </w:r>
    </w:p>
    <w:p w:rsidR="004E1C83" w:rsidRPr="00FA4DEF" w:rsidRDefault="004E1C83" w:rsidP="000A700B">
      <w:pPr>
        <w:widowControl w:val="0"/>
        <w:numPr>
          <w:ilvl w:val="0"/>
          <w:numId w:val="60"/>
        </w:numPr>
        <w:jc w:val="both"/>
        <w:rPr>
          <w:rFonts w:cs="Arial"/>
          <w:sz w:val="22"/>
          <w:szCs w:val="22"/>
        </w:rPr>
      </w:pPr>
      <w:r w:rsidRPr="00FA4DEF">
        <w:rPr>
          <w:rFonts w:cs="Arial"/>
          <w:sz w:val="22"/>
          <w:szCs w:val="22"/>
        </w:rPr>
        <w:t>Zakon o pravnem varstvu v postopkih javnega naročanje (ZPVPJN)</w:t>
      </w:r>
    </w:p>
    <w:p w:rsidR="004E1C83" w:rsidRPr="00FA4DEF" w:rsidRDefault="004E1C83" w:rsidP="000A700B">
      <w:pPr>
        <w:widowControl w:val="0"/>
        <w:numPr>
          <w:ilvl w:val="0"/>
          <w:numId w:val="60"/>
        </w:numPr>
        <w:jc w:val="both"/>
        <w:rPr>
          <w:rFonts w:cs="Arial"/>
          <w:sz w:val="22"/>
          <w:szCs w:val="22"/>
        </w:rPr>
      </w:pPr>
      <w:r w:rsidRPr="00FA4DEF">
        <w:rPr>
          <w:rFonts w:cs="Arial"/>
          <w:sz w:val="22"/>
          <w:szCs w:val="22"/>
        </w:rPr>
        <w:t>Ostala zakonodaja, ki se nanaša na postopke javnega naročanja.</w:t>
      </w:r>
    </w:p>
    <w:p w:rsidR="004E1C83" w:rsidRPr="00FA4DEF" w:rsidRDefault="004E1C83" w:rsidP="004E1C83">
      <w:pPr>
        <w:widowControl w:val="0"/>
        <w:jc w:val="both"/>
        <w:rPr>
          <w:rFonts w:cs="Arial"/>
          <w:sz w:val="22"/>
          <w:szCs w:val="22"/>
        </w:rPr>
      </w:pPr>
    </w:p>
    <w:p w:rsidR="004E1C83" w:rsidRPr="00FA4DEF" w:rsidRDefault="004E1C83" w:rsidP="004E1C83">
      <w:pPr>
        <w:widowControl w:val="0"/>
        <w:jc w:val="both"/>
        <w:rPr>
          <w:rFonts w:cs="Arial"/>
          <w:sz w:val="22"/>
          <w:szCs w:val="22"/>
        </w:rPr>
      </w:pPr>
    </w:p>
    <w:p w:rsidR="004E1C83" w:rsidRPr="00FA4DEF" w:rsidRDefault="004E1C83" w:rsidP="004E1C83">
      <w:pPr>
        <w:widowControl w:val="0"/>
        <w:jc w:val="both"/>
        <w:rPr>
          <w:rFonts w:cs="Arial"/>
          <w:sz w:val="22"/>
          <w:szCs w:val="22"/>
        </w:rPr>
      </w:pPr>
      <w:r w:rsidRPr="00FA4DEF">
        <w:rPr>
          <w:rFonts w:cs="Arial"/>
          <w:sz w:val="22"/>
          <w:szCs w:val="22"/>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4E1C83" w:rsidRPr="00FA4DEF" w:rsidRDefault="004E1C83" w:rsidP="004E1C83">
      <w:pPr>
        <w:pStyle w:val="BodyText22"/>
        <w:ind w:left="0"/>
        <w:rPr>
          <w:rFonts w:cs="Arial"/>
          <w:szCs w:val="22"/>
          <w:lang w:val="sl-SI"/>
        </w:rPr>
      </w:pPr>
    </w:p>
    <w:p w:rsidR="004E1C83" w:rsidRPr="00FA4DEF" w:rsidRDefault="004E1C83" w:rsidP="004E1C83">
      <w:pPr>
        <w:contextualSpacing/>
        <w:jc w:val="both"/>
        <w:rPr>
          <w:rFonts w:cs="Arial"/>
          <w:sz w:val="22"/>
          <w:szCs w:val="22"/>
        </w:rPr>
      </w:pPr>
      <w:r w:rsidRPr="00FA4DEF">
        <w:rPr>
          <w:rFonts w:cs="Arial"/>
          <w:sz w:val="22"/>
          <w:szCs w:val="22"/>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4E1C83" w:rsidRPr="00FA4DEF" w:rsidRDefault="004E1C83" w:rsidP="004E1C83">
      <w:pPr>
        <w:rPr>
          <w:rFonts w:cs="Arial"/>
          <w:sz w:val="22"/>
          <w:szCs w:val="22"/>
        </w:rPr>
      </w:pPr>
    </w:p>
    <w:p w:rsidR="004E1C83" w:rsidRPr="00FA4DEF" w:rsidRDefault="004E1C83" w:rsidP="004E1C83">
      <w:pPr>
        <w:rPr>
          <w:rFonts w:cs="Arial"/>
          <w:sz w:val="22"/>
          <w:szCs w:val="22"/>
        </w:rPr>
      </w:pPr>
      <w:r w:rsidRPr="00FA4DEF">
        <w:rPr>
          <w:rFonts w:cs="Arial"/>
          <w:sz w:val="22"/>
          <w:szCs w:val="22"/>
        </w:rPr>
        <w:t xml:space="preserve">Postopek se v celoti izvaja v skladu z veljavno zakonodajo, četudi v tem delu ni eksplicitno navedena. </w:t>
      </w:r>
    </w:p>
    <w:p w:rsidR="004E1C83" w:rsidRPr="00FA4DEF" w:rsidRDefault="004E1C83" w:rsidP="004E1C83">
      <w:pPr>
        <w:pStyle w:val="BodyText22"/>
        <w:ind w:left="0"/>
        <w:jc w:val="center"/>
        <w:rPr>
          <w:rFonts w:cs="Arial"/>
          <w:szCs w:val="22"/>
        </w:rPr>
      </w:pPr>
    </w:p>
    <w:p w:rsidR="004E1C83" w:rsidRPr="00FA4DEF" w:rsidRDefault="004E1C83" w:rsidP="004E1C83">
      <w:pPr>
        <w:pStyle w:val="BodyText22"/>
        <w:ind w:left="0"/>
        <w:jc w:val="center"/>
        <w:rPr>
          <w:rFonts w:cs="Arial"/>
          <w:szCs w:val="22"/>
        </w:rPr>
      </w:pPr>
      <w:r w:rsidRPr="00FA4DEF">
        <w:rPr>
          <w:rFonts w:cs="Arial"/>
          <w:szCs w:val="22"/>
        </w:rPr>
        <w:t xml:space="preserve">ŽIG    </w:t>
      </w:r>
    </w:p>
    <w:p w:rsidR="004E1C83" w:rsidRPr="00FA4DEF" w:rsidRDefault="004E1C83" w:rsidP="004E1C83">
      <w:pPr>
        <w:pStyle w:val="BodyText22"/>
        <w:ind w:left="0"/>
        <w:jc w:val="center"/>
        <w:rPr>
          <w:rFonts w:cs="Arial"/>
          <w:szCs w:val="22"/>
          <w:lang w:val="sl-SI"/>
        </w:rPr>
      </w:pPr>
      <w:r w:rsidRPr="00FA4DEF">
        <w:rPr>
          <w:rFonts w:cs="Arial"/>
          <w:szCs w:val="22"/>
          <w:lang w:val="sl-SI"/>
        </w:rPr>
        <w:t xml:space="preserve">                                                                            </w:t>
      </w:r>
    </w:p>
    <w:p w:rsidR="004E1C83" w:rsidRPr="00FA4DEF" w:rsidRDefault="004E1C83" w:rsidP="004E1C83">
      <w:pPr>
        <w:pStyle w:val="BodyText22"/>
        <w:ind w:left="0"/>
        <w:jc w:val="right"/>
        <w:rPr>
          <w:rFonts w:cs="Arial"/>
          <w:szCs w:val="22"/>
          <w:lang w:val="sl-SI"/>
        </w:rPr>
      </w:pPr>
      <w:r w:rsidRPr="00FA4DEF">
        <w:rPr>
          <w:rFonts w:cs="Arial"/>
          <w:szCs w:val="22"/>
          <w:lang w:val="sl-SI"/>
        </w:rPr>
        <w:t>Direktor naročnika:</w:t>
      </w:r>
    </w:p>
    <w:p w:rsidR="004E1C83" w:rsidRDefault="004E1C83" w:rsidP="004E1C83">
      <w:pPr>
        <w:pStyle w:val="BodyText22"/>
        <w:ind w:left="0"/>
        <w:jc w:val="right"/>
        <w:rPr>
          <w:rFonts w:cs="Arial"/>
          <w:szCs w:val="22"/>
          <w:lang w:val="sl-SI"/>
        </w:rPr>
      </w:pPr>
      <w:r w:rsidRPr="00FA4DEF">
        <w:rPr>
          <w:rFonts w:cs="Arial"/>
          <w:szCs w:val="22"/>
          <w:lang w:val="sl-SI"/>
        </w:rPr>
        <w:t xml:space="preserve">                                                                                                         Janez Lavre, dr.med.</w:t>
      </w:r>
    </w:p>
    <w:p w:rsidR="00A07D4C" w:rsidRDefault="00A07D4C" w:rsidP="004E1C83">
      <w:pPr>
        <w:pStyle w:val="BodyText22"/>
        <w:ind w:left="0"/>
        <w:jc w:val="right"/>
        <w:rPr>
          <w:rFonts w:cs="Arial"/>
          <w:szCs w:val="22"/>
          <w:lang w:val="sl-SI"/>
        </w:rPr>
      </w:pPr>
    </w:p>
    <w:p w:rsidR="00A07D4C" w:rsidRPr="00FA4DEF" w:rsidRDefault="00A07D4C" w:rsidP="004E1C83">
      <w:pPr>
        <w:pStyle w:val="BodyText22"/>
        <w:ind w:left="0"/>
        <w:jc w:val="right"/>
        <w:rPr>
          <w:rFonts w:cs="Arial"/>
          <w:szCs w:val="22"/>
          <w:lang w:val="sl-SI"/>
        </w:rPr>
      </w:pPr>
    </w:p>
    <w:p w:rsidR="004E1C83" w:rsidRPr="00FA4DEF" w:rsidRDefault="004E1C83" w:rsidP="004E1C83">
      <w:pPr>
        <w:pStyle w:val="BodyText22"/>
        <w:ind w:left="0"/>
        <w:jc w:val="right"/>
        <w:rPr>
          <w:rFonts w:cs="Arial"/>
          <w:szCs w:val="22"/>
          <w:lang w:val="sl-SI"/>
        </w:rPr>
      </w:pPr>
    </w:p>
    <w:p w:rsidR="003B2E0D" w:rsidRPr="00FA4DEF" w:rsidRDefault="003B2E0D" w:rsidP="000A700B">
      <w:pPr>
        <w:pStyle w:val="Naslov1"/>
        <w:widowControl w:val="0"/>
        <w:numPr>
          <w:ilvl w:val="0"/>
          <w:numId w:val="61"/>
        </w:numPr>
        <w:spacing w:after="60" w:line="276" w:lineRule="auto"/>
        <w:rPr>
          <w:rFonts w:ascii="Arial" w:hAnsi="Arial" w:cs="Arial"/>
          <w:bCs/>
          <w:sz w:val="22"/>
          <w:szCs w:val="22"/>
        </w:rPr>
      </w:pPr>
      <w:bookmarkStart w:id="5" w:name="__RefHeading___Toc522612545"/>
      <w:bookmarkEnd w:id="5"/>
      <w:r w:rsidRPr="00FA4DEF">
        <w:rPr>
          <w:rFonts w:ascii="Arial" w:hAnsi="Arial" w:cs="Arial"/>
          <w:sz w:val="22"/>
          <w:szCs w:val="22"/>
        </w:rPr>
        <w:lastRenderedPageBreak/>
        <w:t>NAVODILA PONUDNIKOM ZA IZDELAVO PONUDBE</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 xml:space="preserve">7.JEZIK PONUDBE </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 xml:space="preserve">Javno naročilo </w:t>
      </w:r>
      <w:r w:rsidRPr="00FA4DEF">
        <w:rPr>
          <w:rFonts w:cs="Arial"/>
          <w:b/>
          <w:sz w:val="22"/>
          <w:szCs w:val="22"/>
        </w:rPr>
        <w:t>»Najem dializn</w:t>
      </w:r>
      <w:r w:rsidR="004A1BAC" w:rsidRPr="00FA4DEF">
        <w:rPr>
          <w:rFonts w:cs="Arial"/>
          <w:b/>
          <w:sz w:val="22"/>
          <w:szCs w:val="22"/>
        </w:rPr>
        <w:t xml:space="preserve">e opreme </w:t>
      </w:r>
      <w:r w:rsidRPr="00FA4DEF">
        <w:rPr>
          <w:rFonts w:cs="Arial"/>
          <w:b/>
          <w:sz w:val="22"/>
          <w:szCs w:val="22"/>
        </w:rPr>
        <w:t>in s</w:t>
      </w:r>
      <w:r w:rsidR="004A1BAC" w:rsidRPr="00FA4DEF">
        <w:rPr>
          <w:rFonts w:cs="Arial"/>
          <w:b/>
          <w:sz w:val="22"/>
          <w:szCs w:val="22"/>
        </w:rPr>
        <w:t>protna</w:t>
      </w:r>
      <w:r w:rsidRPr="00FA4DEF">
        <w:rPr>
          <w:rFonts w:cs="Arial"/>
          <w:b/>
          <w:sz w:val="22"/>
          <w:szCs w:val="22"/>
        </w:rPr>
        <w:t xml:space="preserve"> dobava potrošnega materiala</w:t>
      </w:r>
      <w:r w:rsidR="004A1BAC" w:rsidRPr="00FA4DEF">
        <w:rPr>
          <w:rFonts w:cs="Arial"/>
          <w:b/>
          <w:sz w:val="22"/>
          <w:szCs w:val="22"/>
        </w:rPr>
        <w:t xml:space="preserve"> za dializo</w:t>
      </w:r>
      <w:r w:rsidRPr="00FA4DEF">
        <w:rPr>
          <w:rFonts w:cs="Arial"/>
          <w:b/>
          <w:sz w:val="22"/>
          <w:szCs w:val="22"/>
        </w:rPr>
        <w:t>«</w:t>
      </w:r>
      <w:r w:rsidRPr="00FA4DEF">
        <w:rPr>
          <w:rFonts w:cs="Arial"/>
          <w:sz w:val="22"/>
          <w:szCs w:val="22"/>
        </w:rPr>
        <w:t>.</w:t>
      </w:r>
    </w:p>
    <w:p w:rsidR="00224967" w:rsidRPr="00FA4DEF" w:rsidRDefault="00224967" w:rsidP="00224967">
      <w:pPr>
        <w:jc w:val="both"/>
        <w:rPr>
          <w:rFonts w:cs="Arial"/>
          <w:i/>
          <w:sz w:val="22"/>
          <w:szCs w:val="22"/>
        </w:rPr>
      </w:pPr>
    </w:p>
    <w:p w:rsidR="00224967" w:rsidRPr="00FA4DEF" w:rsidRDefault="00224967" w:rsidP="00224967">
      <w:pPr>
        <w:jc w:val="both"/>
        <w:rPr>
          <w:rFonts w:cs="Arial"/>
          <w:sz w:val="22"/>
          <w:szCs w:val="22"/>
        </w:rPr>
      </w:pPr>
      <w:r w:rsidRPr="00FA4DEF">
        <w:rPr>
          <w:rFonts w:cs="Arial"/>
          <w:sz w:val="22"/>
          <w:szCs w:val="22"/>
        </w:rPr>
        <w:t>Ponudnik mora ponudbo izdelati v slovenskem jeziku. Naročnik dovoljuje predložitev katalogov in prospekt</w:t>
      </w:r>
      <w:r w:rsidR="008145BA" w:rsidRPr="00FA4DEF">
        <w:rPr>
          <w:rFonts w:cs="Arial"/>
          <w:sz w:val="22"/>
          <w:szCs w:val="22"/>
        </w:rPr>
        <w:t xml:space="preserve">ov </w:t>
      </w:r>
      <w:r w:rsidRPr="00FA4DEF">
        <w:rPr>
          <w:rFonts w:cs="Arial"/>
          <w:sz w:val="22"/>
          <w:szCs w:val="22"/>
        </w:rPr>
        <w:t>v angleškem jeziku. V kolikor ponudnik v ponudbi priloži dokument ponudbe v tujem jeziku, si naročnik pridržuje pravico, da v fazi pregledovanja in ocenjevanja ponudb od ponudnika zahteva, da na lastne stroške (tj. stroške ponudnika) predloži uradne prevode dokumentov/dokazil s strani sodnega tolmača za slovenski jezik.</w:t>
      </w:r>
    </w:p>
    <w:p w:rsidR="00224967" w:rsidRPr="00FA4DEF" w:rsidRDefault="00224967" w:rsidP="00224967">
      <w:pPr>
        <w:rPr>
          <w:rFonts w:cs="Arial"/>
          <w:sz w:val="22"/>
          <w:szCs w:val="22"/>
        </w:rPr>
      </w:pPr>
    </w:p>
    <w:p w:rsidR="00224967" w:rsidRPr="00FA4DEF" w:rsidRDefault="00224967" w:rsidP="00224967">
      <w:pPr>
        <w:rPr>
          <w:rFonts w:cs="Arial"/>
          <w:sz w:val="22"/>
          <w:szCs w:val="22"/>
        </w:rPr>
      </w:pPr>
      <w:r w:rsidRPr="00FA4DEF">
        <w:rPr>
          <w:rFonts w:cs="Arial"/>
          <w:sz w:val="22"/>
          <w:szCs w:val="22"/>
          <w:lang w:eastAsia="en-US"/>
        </w:rPr>
        <w:t>Vse stroške, povezane s pripravo in predložitvijo ponudbe, nosi ponudnik.</w:t>
      </w:r>
    </w:p>
    <w:p w:rsidR="00224967" w:rsidRPr="00FA4DEF" w:rsidRDefault="00224967" w:rsidP="00224967">
      <w:pPr>
        <w:rPr>
          <w:rFonts w:cs="Arial"/>
          <w:sz w:val="22"/>
          <w:szCs w:val="22"/>
          <w:lang w:eastAsia="en-US"/>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8.</w:t>
      </w:r>
      <w:r w:rsidR="00224967" w:rsidRPr="00FA4DEF">
        <w:rPr>
          <w:rFonts w:eastAsia="Arial" w:cs="Arial"/>
          <w:b/>
          <w:sz w:val="22"/>
          <w:szCs w:val="22"/>
        </w:rPr>
        <w:t xml:space="preserve"> </w:t>
      </w:r>
      <w:r w:rsidR="00224967" w:rsidRPr="00FA4DEF">
        <w:rPr>
          <w:rFonts w:cs="Arial"/>
          <w:b/>
          <w:sz w:val="22"/>
          <w:szCs w:val="22"/>
        </w:rPr>
        <w:t xml:space="preserve">DODATNA POJASNILA IN SPREMEMBA DOKUMENTACIJE V ZVEZI Z ODDAJO JAVNEGA NAROČILA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Pojasnila o vsebini dokumentacije v zvezi z oddajo javnega naročila sme ponudnik zahtevati izključno preko Portala javnih naročil</w:t>
      </w:r>
      <w:r w:rsidR="0020121D" w:rsidRPr="00FA4DEF">
        <w:rPr>
          <w:rStyle w:val="Znakisprotnihopomb"/>
          <w:rFonts w:cs="Arial"/>
          <w:sz w:val="22"/>
          <w:szCs w:val="22"/>
        </w:rPr>
        <w:t>.</w:t>
      </w:r>
    </w:p>
    <w:p w:rsidR="00224967" w:rsidRPr="00FA4DEF" w:rsidRDefault="00224967" w:rsidP="00224967">
      <w:pPr>
        <w:jc w:val="both"/>
        <w:rPr>
          <w:rFonts w:cs="Arial"/>
          <w:sz w:val="22"/>
          <w:szCs w:val="22"/>
        </w:rPr>
      </w:pPr>
      <w:r w:rsidRPr="00FA4DEF">
        <w:rPr>
          <w:rFonts w:cs="Arial"/>
          <w:sz w:val="22"/>
          <w:szCs w:val="22"/>
        </w:rPr>
        <w:t>Naročnik bo odgovoril na vsa vprašanja v zvezi z javnim naročilom, ki jih bo dobil v roku skladno z Navodil ponudnikom za izdelavo ponudbe.</w:t>
      </w:r>
    </w:p>
    <w:p w:rsidR="00224967" w:rsidRPr="00FA4DEF" w:rsidRDefault="00224967" w:rsidP="00224967">
      <w:pPr>
        <w:jc w:val="both"/>
        <w:rPr>
          <w:rFonts w:cs="Arial"/>
          <w:sz w:val="22"/>
          <w:szCs w:val="22"/>
        </w:rPr>
      </w:pPr>
      <w:r w:rsidRPr="00FA4DEF">
        <w:rPr>
          <w:rFonts w:cs="Arial"/>
          <w:sz w:val="22"/>
          <w:szCs w:val="22"/>
        </w:rPr>
        <w:t>Naročnik opozarja ponudnike, da so odgovori na vprašanja, ki bodo postavljena na zgoraj opisani način, sestavni del za ta postopek.</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Sestanka s ponudniki ne bo. </w:t>
      </w:r>
    </w:p>
    <w:p w:rsidR="00224967" w:rsidRPr="00FA4DEF" w:rsidRDefault="00224967" w:rsidP="00224967">
      <w:pPr>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bo posredoval dodatna pojasnila v zvezi z dokumentacijo v zvezi z oddajo javnega naročila šest (6) dni pred rokom za oddajo ponudbe, pod pogojem, da je bila zahteva za pojasnilo posredovana pravočasno in najkasneje 10 (deset) dni do izteka roka za oddajo ponudbe. Na zahteve za pojasnila oziroma druga vprašanja v zvezi z naročilom, zastavljena po tem roku, naročnik ne bo odgovarjal.</w:t>
      </w:r>
    </w:p>
    <w:p w:rsidR="00224967" w:rsidRPr="00FA4DEF" w:rsidRDefault="00224967" w:rsidP="00224967">
      <w:pPr>
        <w:jc w:val="both"/>
        <w:rPr>
          <w:rFonts w:cs="Arial"/>
          <w:sz w:val="22"/>
          <w:szCs w:val="22"/>
          <w:lang w:eastAsia="en-US"/>
        </w:rPr>
      </w:pPr>
    </w:p>
    <w:p w:rsidR="00224967" w:rsidRPr="00FA4DEF" w:rsidRDefault="00224967" w:rsidP="00224967">
      <w:pPr>
        <w:jc w:val="both"/>
        <w:rPr>
          <w:rFonts w:cs="Arial"/>
          <w:sz w:val="22"/>
          <w:szCs w:val="22"/>
        </w:rPr>
      </w:pPr>
      <w:r w:rsidRPr="00FA4DEF">
        <w:rPr>
          <w:rFonts w:cs="Arial"/>
          <w:sz w:val="22"/>
          <w:szCs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Vse spremembe in dopolnitve dokumentacije v zvezi z oddajo javnega naročila bo naročnik podal najkasneje šest dni pred rokom za oddajo ponudb.</w:t>
      </w:r>
    </w:p>
    <w:p w:rsidR="00224967" w:rsidRPr="00FA4DEF" w:rsidRDefault="00224967" w:rsidP="00224967">
      <w:pPr>
        <w:jc w:val="both"/>
        <w:rPr>
          <w:rFonts w:cs="Arial"/>
          <w:sz w:val="22"/>
          <w:szCs w:val="22"/>
          <w:lang w:eastAsia="en-US"/>
        </w:rPr>
      </w:pPr>
    </w:p>
    <w:p w:rsidR="00224967" w:rsidRPr="00FA4DEF" w:rsidRDefault="00224967" w:rsidP="00224967">
      <w:pPr>
        <w:jc w:val="both"/>
        <w:rPr>
          <w:rFonts w:cs="Arial"/>
          <w:sz w:val="22"/>
          <w:szCs w:val="22"/>
        </w:rPr>
      </w:pPr>
      <w:r w:rsidRPr="00FA4DEF">
        <w:rPr>
          <w:rFonts w:cs="Arial"/>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9.</w:t>
      </w:r>
      <w:r w:rsidR="00224967" w:rsidRPr="00FA4DEF">
        <w:rPr>
          <w:rFonts w:eastAsia="Arial" w:cs="Arial"/>
          <w:b/>
          <w:sz w:val="22"/>
          <w:szCs w:val="22"/>
        </w:rPr>
        <w:t xml:space="preserve">  </w:t>
      </w:r>
      <w:r w:rsidR="00224967" w:rsidRPr="00FA4DEF">
        <w:rPr>
          <w:rFonts w:cs="Arial"/>
          <w:b/>
          <w:sz w:val="22"/>
          <w:szCs w:val="22"/>
        </w:rPr>
        <w:t>PREDLOŽITEV PONUDBE</w:t>
      </w:r>
    </w:p>
    <w:p w:rsidR="00224967" w:rsidRPr="00FA4DEF" w:rsidRDefault="00224967" w:rsidP="00224967">
      <w:pPr>
        <w:jc w:val="both"/>
        <w:rPr>
          <w:rFonts w:cs="Arial"/>
          <w:b/>
          <w:sz w:val="22"/>
          <w:szCs w:val="22"/>
        </w:rPr>
      </w:pPr>
    </w:p>
    <w:p w:rsidR="00224967" w:rsidRPr="00FA4DEF" w:rsidRDefault="00224967" w:rsidP="00224967">
      <w:pPr>
        <w:spacing w:line="260" w:lineRule="atLeast"/>
        <w:jc w:val="both"/>
        <w:rPr>
          <w:rFonts w:cs="Arial"/>
          <w:sz w:val="22"/>
          <w:szCs w:val="22"/>
        </w:rPr>
      </w:pPr>
      <w:r w:rsidRPr="00FA4DEF">
        <w:rPr>
          <w:rFonts w:cs="Arial"/>
          <w:b/>
          <w:bCs/>
          <w:i/>
          <w:sz w:val="22"/>
          <w:szCs w:val="22"/>
          <w:u w:val="single"/>
        </w:rPr>
        <w:t xml:space="preserve">Obrazec </w:t>
      </w:r>
      <w:r w:rsidRPr="006E5972">
        <w:rPr>
          <w:rFonts w:cs="Arial"/>
          <w:b/>
          <w:bCs/>
          <w:i/>
          <w:sz w:val="22"/>
          <w:szCs w:val="22"/>
          <w:u w:val="single"/>
        </w:rPr>
        <w:t xml:space="preserve">OBR-1 </w:t>
      </w:r>
      <w:r w:rsidRPr="00FA4DEF">
        <w:rPr>
          <w:rFonts w:cs="Arial"/>
          <w:b/>
          <w:bCs/>
          <w:i/>
          <w:sz w:val="22"/>
          <w:szCs w:val="22"/>
          <w:u w:val="single"/>
        </w:rPr>
        <w:t>»Predračun«</w:t>
      </w:r>
    </w:p>
    <w:p w:rsidR="00224967" w:rsidRPr="00FA4DEF" w:rsidRDefault="00224967" w:rsidP="00224967">
      <w:pPr>
        <w:spacing w:line="260" w:lineRule="atLeast"/>
        <w:jc w:val="both"/>
        <w:rPr>
          <w:rFonts w:cs="Arial"/>
          <w:b/>
          <w:bCs/>
          <w:i/>
          <w:sz w:val="22"/>
          <w:szCs w:val="22"/>
          <w:u w:val="single"/>
        </w:rPr>
      </w:pPr>
    </w:p>
    <w:p w:rsidR="00224967" w:rsidRPr="00FA4DEF" w:rsidRDefault="00224967" w:rsidP="00224967">
      <w:pPr>
        <w:spacing w:line="260" w:lineRule="atLeast"/>
        <w:jc w:val="both"/>
        <w:rPr>
          <w:rFonts w:cs="Arial"/>
          <w:sz w:val="22"/>
          <w:szCs w:val="22"/>
        </w:rPr>
      </w:pPr>
      <w:r w:rsidRPr="00FA4DEF">
        <w:rPr>
          <w:rFonts w:cs="Arial"/>
          <w:sz w:val="22"/>
          <w:szCs w:val="22"/>
          <w:lang w:eastAsia="en-US"/>
        </w:rPr>
        <w:t>Ponudnik mora izpolniti Predračun, ob upoštevanju zahtev in specifikacij, ki so del razpisne dokumentacije.</w:t>
      </w:r>
    </w:p>
    <w:p w:rsidR="00224967" w:rsidRPr="00FA4DEF" w:rsidRDefault="00224967" w:rsidP="00224967">
      <w:pPr>
        <w:spacing w:line="260" w:lineRule="atLeast"/>
        <w:jc w:val="both"/>
        <w:rPr>
          <w:rFonts w:cs="Arial"/>
          <w:sz w:val="22"/>
          <w:szCs w:val="22"/>
          <w:lang w:eastAsia="en-US"/>
        </w:rPr>
      </w:pPr>
    </w:p>
    <w:p w:rsidR="00224967" w:rsidRPr="00FA4DEF" w:rsidRDefault="00224967" w:rsidP="00224967">
      <w:pPr>
        <w:spacing w:line="260" w:lineRule="atLeast"/>
        <w:jc w:val="both"/>
        <w:rPr>
          <w:rFonts w:cs="Arial"/>
          <w:sz w:val="22"/>
          <w:szCs w:val="22"/>
        </w:rPr>
      </w:pPr>
      <w:r w:rsidRPr="00FA4DEF">
        <w:rPr>
          <w:rFonts w:cs="Arial"/>
          <w:sz w:val="22"/>
          <w:szCs w:val="22"/>
        </w:rPr>
        <w:t xml:space="preserve">Ponudnik izpolni vse postavke v Predračunu za sklope za katere oddaja ponudbo in sicer:  </w:t>
      </w:r>
      <w:r w:rsidR="00A02E56">
        <w:rPr>
          <w:rFonts w:cs="Arial"/>
          <w:sz w:val="22"/>
          <w:szCs w:val="22"/>
        </w:rPr>
        <w:t>vrednosti na največ dve dec.</w:t>
      </w:r>
      <w:r w:rsidR="005133A9">
        <w:rPr>
          <w:rFonts w:cs="Arial"/>
          <w:sz w:val="22"/>
          <w:szCs w:val="22"/>
        </w:rPr>
        <w:t xml:space="preserve"> </w:t>
      </w:r>
      <w:r w:rsidR="00A02E56">
        <w:rPr>
          <w:rFonts w:cs="Arial"/>
          <w:sz w:val="22"/>
          <w:szCs w:val="22"/>
        </w:rPr>
        <w:t>mesti.</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lastRenderedPageBreak/>
        <w:t>Ponudnik ne sme spreminjati vsebine predračuna.</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b/>
          <w:sz w:val="22"/>
          <w:szCs w:val="22"/>
        </w:rPr>
      </w:pPr>
      <w:r w:rsidRPr="00FA4DEF">
        <w:rPr>
          <w:rFonts w:cs="Arial"/>
          <w:b/>
          <w:sz w:val="22"/>
          <w:szCs w:val="22"/>
        </w:rPr>
        <w:t xml:space="preserve">Ponudnik v sistemu e-JN obrazec </w:t>
      </w:r>
      <w:r w:rsidRPr="006E5972">
        <w:rPr>
          <w:rFonts w:cs="Arial"/>
          <w:b/>
          <w:sz w:val="22"/>
          <w:szCs w:val="22"/>
        </w:rPr>
        <w:t xml:space="preserve">OBR-1 </w:t>
      </w:r>
      <w:r w:rsidRPr="00FA4DEF">
        <w:rPr>
          <w:rFonts w:cs="Arial"/>
          <w:b/>
          <w:sz w:val="22"/>
          <w:szCs w:val="22"/>
        </w:rPr>
        <w:t>– predračun, naloži v razdelek »Predračun« v .pdf datoteki. Ta predračun bo razkrit na javnem odpiranju ponudb. Obrazec OBR-3</w:t>
      </w:r>
      <w:r w:rsidRPr="00FA4DEF">
        <w:rPr>
          <w:rFonts w:cs="Arial"/>
          <w:b/>
          <w:color w:val="000000"/>
          <w:sz w:val="22"/>
          <w:szCs w:val="22"/>
        </w:rPr>
        <w:t>A</w:t>
      </w:r>
      <w:r w:rsidRPr="00FA4DEF">
        <w:rPr>
          <w:rFonts w:cs="Arial"/>
          <w:b/>
          <w:sz w:val="22"/>
          <w:szCs w:val="22"/>
        </w:rPr>
        <w:t xml:space="preserve"> in lastni ponudbeni predračun </w:t>
      </w:r>
      <w:r w:rsidRPr="006E5972">
        <w:rPr>
          <w:rFonts w:cs="Arial"/>
          <w:b/>
          <w:sz w:val="22"/>
          <w:szCs w:val="22"/>
        </w:rPr>
        <w:t xml:space="preserve">za </w:t>
      </w:r>
      <w:r w:rsidR="006E5972" w:rsidRPr="006E5972">
        <w:rPr>
          <w:rFonts w:cs="Arial"/>
          <w:b/>
          <w:sz w:val="22"/>
          <w:szCs w:val="22"/>
        </w:rPr>
        <w:t>ponujeno blago</w:t>
      </w:r>
      <w:r w:rsidR="00B95D35">
        <w:rPr>
          <w:rFonts w:cs="Arial"/>
          <w:b/>
          <w:sz w:val="22"/>
          <w:szCs w:val="22"/>
        </w:rPr>
        <w:t xml:space="preserve"> (kjer je to zahtevano v OBR-3A)</w:t>
      </w:r>
      <w:r w:rsidR="006E5972" w:rsidRPr="006E5972">
        <w:rPr>
          <w:rFonts w:cs="Arial"/>
          <w:b/>
          <w:sz w:val="22"/>
          <w:szCs w:val="22"/>
        </w:rPr>
        <w:t>,</w:t>
      </w:r>
      <w:r w:rsidRPr="006E5972">
        <w:rPr>
          <w:rFonts w:cs="Arial"/>
          <w:b/>
          <w:sz w:val="22"/>
          <w:szCs w:val="22"/>
        </w:rPr>
        <w:t xml:space="preserve"> </w:t>
      </w:r>
      <w:r w:rsidRPr="00FA4DEF">
        <w:rPr>
          <w:rFonts w:cs="Arial"/>
          <w:b/>
          <w:sz w:val="22"/>
          <w:szCs w:val="22"/>
        </w:rPr>
        <w:t>z navedbo količine, cene ne enoto ter skupne vrednosti ter ostale dokumente</w:t>
      </w:r>
      <w:r w:rsidR="00B95D35">
        <w:rPr>
          <w:rFonts w:cs="Arial"/>
          <w:b/>
          <w:sz w:val="22"/>
          <w:szCs w:val="22"/>
        </w:rPr>
        <w:t xml:space="preserve">, </w:t>
      </w:r>
      <w:r w:rsidRPr="00FA4DEF">
        <w:rPr>
          <w:rFonts w:cs="Arial"/>
          <w:b/>
          <w:sz w:val="22"/>
          <w:szCs w:val="22"/>
        </w:rPr>
        <w:t xml:space="preserve"> ponudniki naložijo v razdelek »Drugi dokumenti«.</w:t>
      </w:r>
    </w:p>
    <w:p w:rsidR="00224967" w:rsidRPr="00FA4DEF" w:rsidRDefault="00224967" w:rsidP="00224967">
      <w:pPr>
        <w:spacing w:line="260" w:lineRule="atLeast"/>
        <w:jc w:val="both"/>
        <w:rPr>
          <w:rFonts w:cs="Arial"/>
          <w:b/>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V primeru razhajanj med podatki v predračunih, kot veljavni štejejo podatki naloženi v razdelku »Drugi dokumenti«.</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b/>
          <w:bCs/>
          <w:i/>
          <w:sz w:val="22"/>
          <w:szCs w:val="22"/>
          <w:u w:val="single"/>
        </w:rPr>
        <w:t>Obrazec OBR-3A: Specifikacija s ponudbenimi cenami</w:t>
      </w:r>
    </w:p>
    <w:p w:rsidR="00224967" w:rsidRPr="00FA4DEF" w:rsidRDefault="00224967" w:rsidP="00224967">
      <w:pPr>
        <w:spacing w:line="260" w:lineRule="atLeast"/>
        <w:jc w:val="both"/>
        <w:rPr>
          <w:rFonts w:cs="Arial"/>
          <w:b/>
          <w:bCs/>
          <w:i/>
          <w:sz w:val="22"/>
          <w:szCs w:val="22"/>
          <w:u w:val="single"/>
        </w:rPr>
      </w:pPr>
    </w:p>
    <w:p w:rsidR="00224967" w:rsidRPr="00FA4DEF" w:rsidRDefault="00224967" w:rsidP="00224967">
      <w:pPr>
        <w:spacing w:line="260" w:lineRule="atLeast"/>
        <w:jc w:val="both"/>
        <w:rPr>
          <w:rFonts w:cs="Arial"/>
          <w:sz w:val="22"/>
          <w:szCs w:val="22"/>
        </w:rPr>
      </w:pPr>
      <w:r w:rsidRPr="00FA4DEF">
        <w:rPr>
          <w:rFonts w:cs="Arial"/>
          <w:sz w:val="22"/>
          <w:szCs w:val="22"/>
        </w:rPr>
        <w:t>Ponudnik mora v obrazcu OBR-3A  ponujati vse pozicije za posamezni sklop</w:t>
      </w:r>
      <w:r w:rsidR="000A2727">
        <w:rPr>
          <w:rFonts w:cs="Arial"/>
          <w:sz w:val="22"/>
          <w:szCs w:val="22"/>
        </w:rPr>
        <w:t xml:space="preserve"> od 1. do 6.</w:t>
      </w:r>
      <w:r w:rsidRPr="00FA4DEF">
        <w:rPr>
          <w:rFonts w:cs="Arial"/>
          <w:sz w:val="22"/>
          <w:szCs w:val="22"/>
        </w:rPr>
        <w:t>, ob upoštevanju zahtev in specifikacij, ki so del razpisne dokumentacije.</w:t>
      </w:r>
      <w:r w:rsidR="005133A9">
        <w:rPr>
          <w:rFonts w:cs="Arial"/>
          <w:sz w:val="22"/>
          <w:szCs w:val="22"/>
        </w:rPr>
        <w:t>(razen kjer je posebej navedeno).</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Ponudnik izpolni vse postavke v obrazcu OBR-3A za posamezni sklop za katerega oddaja ponudbo,</w:t>
      </w:r>
      <w:r w:rsidR="00B95D35">
        <w:rPr>
          <w:rFonts w:cs="Arial"/>
          <w:sz w:val="22"/>
          <w:szCs w:val="22"/>
        </w:rPr>
        <w:t xml:space="preserve"> in sicer: ceno na enoto na največ štiri (4) decimalna mesta, vrednosti največ na dve (2) decimalni mesti</w:t>
      </w:r>
      <w:r w:rsidRPr="00FA4DEF">
        <w:rPr>
          <w:rFonts w:cs="Arial"/>
          <w:sz w:val="22"/>
          <w:szCs w:val="22"/>
        </w:rPr>
        <w:t xml:space="preserve"> ter vpiše vse zahtevane podatke. </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V kolikor ponudnik vpiše ceno nič (0) EUR, se šteje, da ponuja postavko brezplačno.</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Ponudnik ne sme spreminjati vsebine predračuna.</w:t>
      </w:r>
      <w:r w:rsidR="00A07D4C">
        <w:rPr>
          <w:rFonts w:cs="Arial"/>
          <w:sz w:val="22"/>
          <w:szCs w:val="22"/>
        </w:rPr>
        <w:t xml:space="preserve"> (razen kjer je to posebej dovoljeno).</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b/>
          <w:sz w:val="22"/>
          <w:szCs w:val="22"/>
        </w:rPr>
        <w:t>Ponudnik v sistemu e-JN obrazec OBR-3A</w:t>
      </w:r>
      <w:r w:rsidRPr="00FA4DEF">
        <w:rPr>
          <w:rFonts w:cs="Arial"/>
          <w:sz w:val="22"/>
          <w:szCs w:val="22"/>
        </w:rPr>
        <w:t xml:space="preserve"> </w:t>
      </w:r>
      <w:r w:rsidRPr="00FA4DEF">
        <w:rPr>
          <w:rFonts w:cs="Arial"/>
          <w:b/>
          <w:sz w:val="22"/>
          <w:szCs w:val="22"/>
        </w:rPr>
        <w:t>Specifikacija s ponudbenimi cenami, naloži v razdelek »Drugi dokumenti« in sicer v programu Excel in v pdf. datoteki.</w:t>
      </w:r>
    </w:p>
    <w:p w:rsidR="00224967" w:rsidRPr="00FA4DEF" w:rsidRDefault="00224967" w:rsidP="00224967">
      <w:pPr>
        <w:pStyle w:val="Naslov1"/>
        <w:overflowPunct w:val="0"/>
        <w:autoSpaceDE w:val="0"/>
        <w:spacing w:before="240" w:after="120"/>
        <w:ind w:right="-2"/>
        <w:textAlignment w:val="baseline"/>
        <w:rPr>
          <w:rFonts w:ascii="Arial" w:hAnsi="Arial" w:cs="Arial"/>
          <w:sz w:val="22"/>
          <w:szCs w:val="22"/>
        </w:rPr>
      </w:pPr>
      <w:r w:rsidRPr="00FA4DEF">
        <w:rPr>
          <w:rFonts w:ascii="Arial" w:hAnsi="Arial" w:cs="Arial"/>
          <w:sz w:val="22"/>
          <w:szCs w:val="22"/>
          <w:u w:val="single"/>
        </w:rPr>
        <w:t>Veljavnost ponudbe:</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t>Ponudba mora veljati še najmanj štiri (4) mesece po skrajnem roku za predložitev ponudb.</w:t>
      </w:r>
      <w:r w:rsidRPr="00FA4DEF">
        <w:rPr>
          <w:rFonts w:cs="Arial"/>
          <w:b/>
          <w:sz w:val="22"/>
          <w:szCs w:val="22"/>
        </w:rPr>
        <w:t xml:space="preserve"> </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u w:val="single"/>
        </w:rPr>
        <w:t>Variantne ponudbe niso dovoljene.</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u w:val="single"/>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10.</w:t>
      </w:r>
      <w:r w:rsidR="00224967" w:rsidRPr="00FA4DEF">
        <w:rPr>
          <w:rFonts w:eastAsia="Arial" w:cs="Arial"/>
          <w:b/>
          <w:sz w:val="22"/>
          <w:szCs w:val="22"/>
        </w:rPr>
        <w:t xml:space="preserve">  </w:t>
      </w:r>
      <w:r w:rsidR="00224967" w:rsidRPr="00FA4DEF">
        <w:rPr>
          <w:rFonts w:cs="Arial"/>
          <w:b/>
          <w:sz w:val="22"/>
          <w:szCs w:val="22"/>
        </w:rPr>
        <w:t>UMIK / SPREMEMBA / DOPOLNITEV PONUDBE:</w:t>
      </w:r>
    </w:p>
    <w:p w:rsidR="00224967" w:rsidRPr="00FA4DEF" w:rsidRDefault="00224967" w:rsidP="00224967">
      <w:pPr>
        <w:rPr>
          <w:rFonts w:cs="Arial"/>
          <w:b/>
          <w:sz w:val="22"/>
          <w:szCs w:val="22"/>
        </w:rPr>
      </w:pPr>
    </w:p>
    <w:p w:rsidR="00224967" w:rsidRPr="00FA4DEF" w:rsidRDefault="00224967" w:rsidP="00224967">
      <w:pPr>
        <w:jc w:val="both"/>
        <w:rPr>
          <w:rFonts w:cs="Arial"/>
          <w:sz w:val="22"/>
          <w:szCs w:val="22"/>
        </w:rPr>
      </w:pPr>
      <w:r w:rsidRPr="00FA4DEF">
        <w:rPr>
          <w:rFonts w:eastAsia="SimSun"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224967" w:rsidRPr="00FA4DEF" w:rsidRDefault="00224967" w:rsidP="00224967">
      <w:pPr>
        <w:jc w:val="both"/>
        <w:rPr>
          <w:rFonts w:eastAsia="SimSun" w:cs="Arial"/>
          <w:sz w:val="22"/>
          <w:szCs w:val="22"/>
        </w:rPr>
      </w:pPr>
    </w:p>
    <w:p w:rsidR="00224967" w:rsidRPr="00FA4DEF" w:rsidRDefault="004C6A89" w:rsidP="004C6A89">
      <w:pPr>
        <w:tabs>
          <w:tab w:val="left" w:pos="284"/>
        </w:tabs>
        <w:suppressAutoHyphens/>
        <w:rPr>
          <w:rFonts w:cs="Arial"/>
          <w:sz w:val="22"/>
          <w:szCs w:val="22"/>
        </w:rPr>
      </w:pPr>
      <w:r w:rsidRPr="00FA4DEF">
        <w:rPr>
          <w:rFonts w:eastAsia="SimSun" w:cs="Arial"/>
          <w:b/>
          <w:sz w:val="22"/>
          <w:szCs w:val="22"/>
        </w:rPr>
        <w:t>11</w:t>
      </w:r>
      <w:r w:rsidRPr="00FA4DEF">
        <w:rPr>
          <w:rFonts w:eastAsia="SimSun" w:cs="Arial"/>
          <w:sz w:val="22"/>
          <w:szCs w:val="22"/>
        </w:rPr>
        <w:t>.</w:t>
      </w:r>
      <w:r w:rsidR="00224967" w:rsidRPr="00FA4DEF">
        <w:rPr>
          <w:rFonts w:eastAsia="Arial" w:cs="Arial"/>
          <w:b/>
          <w:sz w:val="22"/>
          <w:szCs w:val="22"/>
        </w:rPr>
        <w:t xml:space="preserve">  </w:t>
      </w:r>
      <w:r w:rsidR="00224967" w:rsidRPr="00FA4DEF">
        <w:rPr>
          <w:rFonts w:cs="Arial"/>
          <w:b/>
          <w:sz w:val="22"/>
          <w:szCs w:val="22"/>
        </w:rPr>
        <w:t>SODELOVANJE</w:t>
      </w:r>
      <w:r w:rsidR="0020121D" w:rsidRPr="00FA4DEF">
        <w:rPr>
          <w:rFonts w:cs="Arial"/>
          <w:b/>
          <w:sz w:val="22"/>
          <w:szCs w:val="22"/>
        </w:rPr>
        <w:t xml:space="preserve"> V PRIPRAVI PONUDBE</w:t>
      </w:r>
    </w:p>
    <w:p w:rsidR="00224967" w:rsidRPr="00FA4DEF" w:rsidRDefault="00224967" w:rsidP="00224967">
      <w:pPr>
        <w:rPr>
          <w:rFonts w:cs="Arial"/>
          <w:b/>
          <w:sz w:val="22"/>
          <w:szCs w:val="22"/>
        </w:rPr>
      </w:pPr>
    </w:p>
    <w:p w:rsidR="00224967" w:rsidRPr="00FA4DEF" w:rsidRDefault="00224967" w:rsidP="00224967">
      <w:pPr>
        <w:tabs>
          <w:tab w:val="left" w:pos="2310"/>
        </w:tabs>
        <w:jc w:val="both"/>
        <w:rPr>
          <w:rFonts w:cs="Arial"/>
          <w:sz w:val="22"/>
          <w:szCs w:val="22"/>
        </w:rPr>
      </w:pPr>
      <w:r w:rsidRPr="00FA4DEF">
        <w:rPr>
          <w:rFonts w:cs="Arial"/>
          <w:sz w:val="22"/>
          <w:szCs w:val="22"/>
        </w:rPr>
        <w:t>Na javnem naročilu lahko konkurira vsak gospodarski subjekt, ki je registriran za dejavnost, ki je predmet javnega naročila in ima za opravljanje te dejavnosti vsa predpisana dovoljenja.</w:t>
      </w:r>
    </w:p>
    <w:p w:rsidR="00224967" w:rsidRPr="00FA4DEF" w:rsidRDefault="00224967" w:rsidP="00224967">
      <w:pPr>
        <w:jc w:val="both"/>
        <w:rPr>
          <w:rFonts w:cs="Arial"/>
          <w:sz w:val="22"/>
          <w:szCs w:val="22"/>
        </w:rPr>
      </w:pPr>
      <w:r w:rsidRPr="00FA4DEF">
        <w:rPr>
          <w:rFonts w:cs="Arial"/>
          <w:sz w:val="22"/>
          <w:szCs w:val="22"/>
          <w:u w:val="single"/>
        </w:rPr>
        <w:t>Samostojna ponudba:</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lastRenderedPageBreak/>
        <w:t>Samostojna ponudba pomeni, da ponudnik predloži samostojno ponudbo, brez podizvajalcev in brez so</w:t>
      </w:r>
      <w:r w:rsidR="009B7ACD" w:rsidRPr="00FA4DEF">
        <w:rPr>
          <w:rFonts w:cs="Arial"/>
          <w:sz w:val="22"/>
          <w:szCs w:val="22"/>
        </w:rPr>
        <w:t xml:space="preserve"> </w:t>
      </w:r>
      <w:r w:rsidRPr="00FA4DEF">
        <w:rPr>
          <w:rFonts w:cs="Arial"/>
          <w:sz w:val="22"/>
          <w:szCs w:val="22"/>
        </w:rPr>
        <w:t>ponudnikov (partnerjev v skupini – skupna ponudba). V navedenem primeru mora biti ponudnik v celoti sam sposoben izvesti naročilo.</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u w:val="single"/>
        </w:rPr>
        <w:t>Skupna ponudba:</w:t>
      </w:r>
    </w:p>
    <w:p w:rsidR="00224967" w:rsidRPr="00FA4DEF" w:rsidRDefault="00224967" w:rsidP="00224967">
      <w:pPr>
        <w:jc w:val="both"/>
        <w:rPr>
          <w:rFonts w:cs="Arial"/>
          <w:color w:val="FF0000"/>
          <w:sz w:val="22"/>
          <w:szCs w:val="22"/>
          <w:u w:val="single"/>
        </w:rPr>
      </w:pPr>
    </w:p>
    <w:p w:rsidR="00224967" w:rsidRPr="00FA4DEF" w:rsidRDefault="00224967" w:rsidP="00224967">
      <w:pPr>
        <w:jc w:val="both"/>
        <w:rPr>
          <w:rFonts w:cs="Arial"/>
          <w:sz w:val="22"/>
          <w:szCs w:val="22"/>
        </w:rPr>
      </w:pPr>
      <w:r w:rsidRPr="00FA4DEF">
        <w:rPr>
          <w:rFonts w:cs="Arial"/>
          <w:sz w:val="22"/>
          <w:szCs w:val="22"/>
        </w:rPr>
        <w:t>Ponudbo lahko predloži skupina gospodarskih subjektov, ki mora predložiti pravni akt (sporazum ali pogodbo) o skupni izvedbi javnega naročila v primeru, da bodo izbrani na javnem naročilu.</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u w:val="single"/>
        </w:rPr>
        <w:t>Pravni akt  mora jasno določati, da proti naročniku za celotno obveznost in za vsak njen del odgovarjajo vsi partnerji solidarno in vsak posebej v celoti.</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t>Zgoraj navedeni pravni akt stopi v veljavo v primeru, če bo skupina gospodarskih subjektov izbrana kot najugodnejši ponudnik.</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V primeru, da skupina gospodarskih subjektov predloži skupno ponudbo, bo naročnik izpolnjevanje </w:t>
      </w:r>
      <w:r w:rsidRPr="00B95D35">
        <w:rPr>
          <w:rFonts w:cs="Arial"/>
          <w:sz w:val="22"/>
          <w:szCs w:val="22"/>
        </w:rPr>
        <w:t xml:space="preserve">pogojev iz VII. točke (Razlogi za izključitev) in VIII. točke (Pogoji za sodelovanje razen pogojev pod Tehnično in strokovno sposobnostjo in referenc, </w:t>
      </w:r>
      <w:r w:rsidRPr="00FA4DEF">
        <w:rPr>
          <w:rFonts w:cs="Arial"/>
          <w:sz w:val="22"/>
          <w:szCs w:val="22"/>
        </w:rPr>
        <w:t>v kolikor so le-te zahtevane) teh navodil, ugotavljal za vsakega ponudnika posebej, izpolnjevanje ostalih pogojev pa za vse gospodarske subjekte skupaj.</w:t>
      </w:r>
    </w:p>
    <w:p w:rsidR="00224967" w:rsidRPr="00FA4DEF" w:rsidRDefault="00224967" w:rsidP="00224967">
      <w:pPr>
        <w:jc w:val="both"/>
        <w:rPr>
          <w:rFonts w:cs="Arial"/>
          <w:sz w:val="22"/>
          <w:szCs w:val="22"/>
          <w:lang w:eastAsia="en-US"/>
        </w:rPr>
      </w:pPr>
    </w:p>
    <w:p w:rsidR="00224967" w:rsidRPr="00FA4DEF" w:rsidRDefault="00224967" w:rsidP="00224967">
      <w:pPr>
        <w:jc w:val="both"/>
        <w:rPr>
          <w:rFonts w:cs="Arial"/>
          <w:sz w:val="22"/>
          <w:szCs w:val="22"/>
        </w:rPr>
      </w:pPr>
      <w:r w:rsidRPr="00FA4DEF">
        <w:rPr>
          <w:rFonts w:cs="Arial"/>
          <w:sz w:val="22"/>
          <w:szCs w:val="22"/>
        </w:rPr>
        <w:t>Vsi ponudniki v skupni ponudbi morajo izpolniti obrazec OBR-2 »Podatki o ponudniku« in obrazec ESPD posamično in v njem navesti vse zahtevane podatke.</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24967" w:rsidRPr="00FA4DEF" w:rsidRDefault="00224967" w:rsidP="00224967">
      <w:pPr>
        <w:jc w:val="both"/>
        <w:rPr>
          <w:rFonts w:cs="Arial"/>
          <w:color w:val="FF0000"/>
          <w:sz w:val="22"/>
          <w:szCs w:val="22"/>
          <w:u w:val="single"/>
        </w:rPr>
      </w:pPr>
    </w:p>
    <w:p w:rsidR="00224967" w:rsidRPr="00FA4DEF" w:rsidRDefault="00224967" w:rsidP="00224967">
      <w:pPr>
        <w:jc w:val="both"/>
        <w:rPr>
          <w:rFonts w:cs="Arial"/>
          <w:sz w:val="22"/>
          <w:szCs w:val="22"/>
        </w:rPr>
      </w:pPr>
      <w:r w:rsidRPr="00FA4DEF">
        <w:rPr>
          <w:rFonts w:cs="Arial"/>
          <w:sz w:val="22"/>
          <w:szCs w:val="22"/>
          <w:u w:val="single"/>
        </w:rPr>
        <w:t>Ponudba s podizvajalci:</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rsidR="00224967" w:rsidRPr="00FA4DEF" w:rsidRDefault="00224967" w:rsidP="00224967">
      <w:pPr>
        <w:jc w:val="both"/>
        <w:rPr>
          <w:rFonts w:cs="Arial"/>
          <w:b/>
          <w:bCs/>
          <w:sz w:val="22"/>
          <w:szCs w:val="22"/>
        </w:rPr>
      </w:pPr>
    </w:p>
    <w:p w:rsidR="00224967" w:rsidRPr="00FA4DEF" w:rsidRDefault="00224967" w:rsidP="00224967">
      <w:pPr>
        <w:jc w:val="both"/>
        <w:rPr>
          <w:rFonts w:cs="Arial"/>
          <w:sz w:val="22"/>
          <w:szCs w:val="22"/>
        </w:rPr>
      </w:pPr>
      <w:r w:rsidRPr="00FA4DEF">
        <w:rPr>
          <w:rFonts w:cs="Arial"/>
          <w:sz w:val="22"/>
          <w:szCs w:val="22"/>
        </w:rPr>
        <w:t>Če bo ponudnik izvajal javno naročilo s podizvajalci, mora v ponudbi navesti:</w:t>
      </w:r>
    </w:p>
    <w:tbl>
      <w:tblPr>
        <w:tblW w:w="0" w:type="auto"/>
        <w:tblLayout w:type="fixed"/>
        <w:tblLook w:val="0000" w:firstRow="0" w:lastRow="0" w:firstColumn="0" w:lastColumn="0" w:noHBand="0" w:noVBand="0"/>
      </w:tblPr>
      <w:tblGrid>
        <w:gridCol w:w="9551"/>
      </w:tblGrid>
      <w:tr w:rsidR="00224967" w:rsidRPr="00FA4DEF" w:rsidTr="0079541B">
        <w:trPr>
          <w:trHeight w:val="157"/>
        </w:trPr>
        <w:tc>
          <w:tcPr>
            <w:tcW w:w="9551" w:type="dxa"/>
            <w:shd w:val="clear" w:color="auto" w:fill="auto"/>
          </w:tcPr>
          <w:p w:rsidR="00224967" w:rsidRPr="00FA4DEF" w:rsidRDefault="00224967" w:rsidP="00BD2514">
            <w:pPr>
              <w:numPr>
                <w:ilvl w:val="0"/>
                <w:numId w:val="18"/>
              </w:numPr>
              <w:suppressAutoHyphens/>
              <w:jc w:val="both"/>
              <w:rPr>
                <w:rFonts w:cs="Arial"/>
                <w:sz w:val="22"/>
                <w:szCs w:val="22"/>
              </w:rPr>
            </w:pPr>
            <w:r w:rsidRPr="00FA4DEF">
              <w:rPr>
                <w:rFonts w:cs="Arial"/>
                <w:sz w:val="22"/>
                <w:szCs w:val="22"/>
              </w:rPr>
              <w:t>vse podizvajalce ter vsak del javnega naročila, ki ga namerava oddati v podizvajanje,</w:t>
            </w:r>
          </w:p>
          <w:p w:rsidR="00224967" w:rsidRPr="00FA4DEF" w:rsidRDefault="00224967" w:rsidP="00BD2514">
            <w:pPr>
              <w:numPr>
                <w:ilvl w:val="0"/>
                <w:numId w:val="18"/>
              </w:numPr>
              <w:suppressAutoHyphens/>
              <w:jc w:val="both"/>
              <w:rPr>
                <w:rFonts w:cs="Arial"/>
                <w:sz w:val="22"/>
                <w:szCs w:val="22"/>
              </w:rPr>
            </w:pPr>
            <w:r w:rsidRPr="00FA4DEF">
              <w:rPr>
                <w:rFonts w:cs="Arial"/>
                <w:sz w:val="22"/>
                <w:szCs w:val="22"/>
              </w:rPr>
              <w:t>kontaktne podatke in zakonite zastopnike predlaganih podizvajalcev,</w:t>
            </w:r>
          </w:p>
          <w:p w:rsidR="00224967" w:rsidRPr="00FA4DEF" w:rsidRDefault="00224967" w:rsidP="00BD2514">
            <w:pPr>
              <w:numPr>
                <w:ilvl w:val="0"/>
                <w:numId w:val="18"/>
              </w:numPr>
              <w:suppressAutoHyphens/>
              <w:jc w:val="both"/>
              <w:rPr>
                <w:rFonts w:cs="Arial"/>
                <w:sz w:val="22"/>
                <w:szCs w:val="22"/>
              </w:rPr>
            </w:pPr>
            <w:r w:rsidRPr="00FA4DEF">
              <w:rPr>
                <w:rFonts w:cs="Arial"/>
                <w:sz w:val="22"/>
                <w:szCs w:val="22"/>
              </w:rPr>
              <w:t>priložiti zahtevo podizvajalca za neposredno plačilo, če podizvajalec to zahteva.</w:t>
            </w:r>
          </w:p>
        </w:tc>
      </w:tr>
    </w:tbl>
    <w:p w:rsidR="00224967" w:rsidRPr="00FA4DEF" w:rsidRDefault="00224967" w:rsidP="00224967">
      <w:pPr>
        <w:jc w:val="both"/>
        <w:rPr>
          <w:rFonts w:cs="Arial"/>
          <w:b/>
          <w:bCs/>
          <w:sz w:val="22"/>
          <w:szCs w:val="22"/>
          <w:lang w:val="x-none"/>
        </w:rPr>
      </w:pPr>
    </w:p>
    <w:p w:rsidR="00224967" w:rsidRPr="00FA4DEF" w:rsidRDefault="00224967" w:rsidP="00224967">
      <w:pPr>
        <w:jc w:val="both"/>
        <w:rPr>
          <w:rFonts w:cs="Arial"/>
          <w:sz w:val="22"/>
          <w:szCs w:val="22"/>
        </w:rPr>
      </w:pPr>
      <w:r w:rsidRPr="00FA4DEF">
        <w:rPr>
          <w:rFonts w:cs="Arial"/>
          <w:bCs/>
          <w:sz w:val="22"/>
          <w:szCs w:val="22"/>
        </w:rPr>
        <w:t>Ponudnik mora v svoji ponudbi priložiti ESPD za vse podizvajalce.</w:t>
      </w:r>
      <w:r w:rsidRPr="00FA4DEF">
        <w:rPr>
          <w:rFonts w:cs="Arial"/>
          <w:sz w:val="22"/>
          <w:szCs w:val="22"/>
          <w:lang w:val="x-none"/>
        </w:rPr>
        <w:t xml:space="preserve"> </w:t>
      </w:r>
      <w:r w:rsidRPr="00FA4DEF">
        <w:rPr>
          <w:rFonts w:cs="Arial"/>
          <w:bCs/>
          <w:sz w:val="22"/>
          <w:szCs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rsidR="00224967" w:rsidRPr="00FA4DEF" w:rsidRDefault="00224967" w:rsidP="00224967">
      <w:pPr>
        <w:jc w:val="both"/>
        <w:rPr>
          <w:rFonts w:cs="Arial"/>
          <w:b/>
          <w:bCs/>
          <w:sz w:val="22"/>
          <w:szCs w:val="22"/>
          <w:lang w:val="x-none"/>
        </w:rPr>
      </w:pPr>
    </w:p>
    <w:p w:rsidR="00224967" w:rsidRPr="00FA4DEF" w:rsidRDefault="00224967" w:rsidP="00224967">
      <w:pPr>
        <w:jc w:val="both"/>
        <w:rPr>
          <w:rFonts w:cs="Arial"/>
          <w:sz w:val="22"/>
          <w:szCs w:val="22"/>
        </w:rPr>
      </w:pPr>
      <w:r w:rsidRPr="00FA4DEF">
        <w:rPr>
          <w:rFonts w:cs="Arial"/>
          <w:sz w:val="22"/>
          <w:szCs w:val="22"/>
        </w:rPr>
        <w:t xml:space="preserve">Ponudnik (glavni izvajalec), ki v izvedbo javnega naročila vključi enega ali več podizvajalcev, mora imeti ob sklenitvi pogodbe z naročnikom ali v času njenega izvajanja, sklenjene pogodbe s </w:t>
      </w:r>
      <w:r w:rsidRPr="00FA4DEF">
        <w:rPr>
          <w:rFonts w:cs="Arial"/>
          <w:sz w:val="22"/>
          <w:szCs w:val="22"/>
        </w:rPr>
        <w:lastRenderedPageBreak/>
        <w:t>podizvajalci. Izbrani ponudnik, ki bo nastopal s podizvajalci, mora naročniku najkasneje v petih dneh od sklenitve pogodbe predložiti podizvajalske pogodbe.</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lang w:val="x-none"/>
        </w:rPr>
        <w:t>Ponudnik mora za vsakega podizvajalca predložiti podizvajalsko pogodbo, iz katere bo nedvoumno razvidno naslednje:</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del javnega naročila, ki jih pri predmetu javnega naročila prevzema posamezni podizvajalec;</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del javnega naročila, ki jih pri predmetu javnega naročila prevzema glavni ponudnik;</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izjava, da so vsi podizvajalci seznanjeni z navodili ponudnikom in razpisnimi pogoji ter merili za dodelitev javnega naročila in da z njimi v celoti soglašajo;</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izjava, da so vsi podizvajalci seznanjeni s plačilnimi pogoji iz razpisne dokumentacije,</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izjava podizvajalca, da podaja soglasje naročniku, da naročnik namesto glavnega izvajalca poravna podizvajalčevo terjatev do glavnega izvajalca</w:t>
      </w:r>
      <w:r w:rsidRPr="00FA4DEF">
        <w:rPr>
          <w:rFonts w:cs="Arial"/>
          <w:sz w:val="22"/>
          <w:szCs w:val="22"/>
        </w:rPr>
        <w:t>, če podizvajalec to zahteva</w:t>
      </w:r>
      <w:r w:rsidRPr="00FA4DEF">
        <w:rPr>
          <w:rFonts w:cs="Arial"/>
          <w:sz w:val="22"/>
          <w:szCs w:val="22"/>
          <w:lang w:val="x-none"/>
        </w:rPr>
        <w:t>;</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da ponudnik pooblašča naročnika, da na podlagi potrjenega računa oziroma situacije neposredno plačuje podizvajalcem, če podizvajalec to zahteva.</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rPr>
        <w:t xml:space="preserve">Če se po sklenitvi pogodbe o izvedbi javnega naročila zamenja podizvajalec ali če ponudnik sklene pogodbo z novim podizvajalcem, mora ponudnik, ki je sklenil pogodbo z naročnikom, od slednjega predhodno </w:t>
      </w:r>
      <w:r w:rsidRPr="00FA4DEF">
        <w:rPr>
          <w:rFonts w:cs="Arial"/>
          <w:sz w:val="22"/>
          <w:szCs w:val="22"/>
          <w:u w:val="single"/>
        </w:rPr>
        <w:t>pridobiti soglasje za spremembo podizvajalca</w:t>
      </w:r>
      <w:r w:rsidRPr="00FA4DEF">
        <w:rPr>
          <w:rFonts w:cs="Arial"/>
          <w:sz w:val="22"/>
          <w:szCs w:val="22"/>
        </w:rPr>
        <w:t>, le-temu pa v 5-ih dneh po spremembi predložiti:</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svojo izjavo, da je poravnal vse nesporne obveznosti prvotnemu podizvajalcu - v kolikor gre za zamenjavo,</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navesti firmo/ime in sedež/naslov novega podizvajalca ter del javnega naročila, ki ga namerava oddati v podizvajanje temu subjektu,</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predložiti podizvajalsko pogodbo,</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navesti kontaktne podatke in zakonite zastopnike predlaganih novo predlaganih podizvajalcev,</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 xml:space="preserve">predložiti izpolnjen obrazec </w:t>
      </w:r>
      <w:r w:rsidRPr="00FA4DEF">
        <w:rPr>
          <w:rFonts w:cs="Arial"/>
          <w:sz w:val="22"/>
          <w:szCs w:val="22"/>
        </w:rPr>
        <w:t>ESPD</w:t>
      </w:r>
      <w:r w:rsidRPr="00FA4DEF">
        <w:rPr>
          <w:rFonts w:cs="Arial"/>
          <w:sz w:val="22"/>
          <w:szCs w:val="22"/>
          <w:lang w:val="x-none"/>
        </w:rPr>
        <w:t xml:space="preserve"> teh podizvajalcev,</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priložiti zahtevo podizvajalca za neposredno plačilo, če podizvajalec to zahteva,</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predložiti vso z javnim naročilom zahtevano dokumentacijo, ki potrjuje usposobljenost novega podizvajalca.</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več upoštevati.</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Ponudniki lahko referenčne pogoje izkažejo z referencami podizvajalcev, pod pogojem, da referenčna dela, za katera podizvajalec prispeva referenco, izvaja isti podizvajalec.</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Vse, česar ni posebej opredeljeno v zvezi z izvajanjem storitev s podizvajalcem, se uporablja v skladu z ZJN-3.</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lastRenderedPageBreak/>
        <w:t>Obveznosti iz te točke veljajo tudi za podizvajalce podizvajalcev glavnega izvajalca ali nadaljnje podizvajalce v podizvajalski verigi, pri čemer se smiselno uporabljajo določbe te točke.</w:t>
      </w:r>
    </w:p>
    <w:p w:rsidR="00224967" w:rsidRPr="00FA4DEF" w:rsidRDefault="00224967" w:rsidP="00224967">
      <w:pPr>
        <w:jc w:val="both"/>
        <w:rPr>
          <w:rFonts w:eastAsia="SimSun" w:cs="Arial"/>
          <w:sz w:val="22"/>
          <w:szCs w:val="22"/>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12.</w:t>
      </w:r>
      <w:r w:rsidR="00224967" w:rsidRPr="00FA4DEF">
        <w:rPr>
          <w:rFonts w:eastAsia="Arial" w:cs="Arial"/>
          <w:b/>
          <w:sz w:val="22"/>
          <w:szCs w:val="22"/>
        </w:rPr>
        <w:t xml:space="preserve"> </w:t>
      </w:r>
      <w:r w:rsidR="00224967" w:rsidRPr="00FA4DEF">
        <w:rPr>
          <w:rFonts w:cs="Arial"/>
          <w:b/>
          <w:sz w:val="22"/>
          <w:szCs w:val="22"/>
        </w:rPr>
        <w:t>VSEBINA PONUDBE</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Ponudniki morajo ponudbi priložiti naslednje obrazce, izjave in dokumente:</w:t>
      </w:r>
    </w:p>
    <w:p w:rsidR="00224967" w:rsidRPr="00FA4DEF" w:rsidRDefault="00224967" w:rsidP="00224967">
      <w:pPr>
        <w:jc w:val="both"/>
        <w:rPr>
          <w:rFonts w:cs="Arial"/>
          <w:sz w:val="22"/>
          <w:szCs w:val="22"/>
        </w:rPr>
      </w:pPr>
    </w:p>
    <w:p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»PREDRAČUN« naloži izpolnjen obrazec »PREDRAČUN«, v .pdf datoteki, ki bo dostopen na javnem odpiranje ponudb:</w:t>
      </w:r>
    </w:p>
    <w:p w:rsidR="00224967" w:rsidRPr="00FA4DEF" w:rsidRDefault="00224967" w:rsidP="00224967">
      <w:pPr>
        <w:jc w:val="both"/>
        <w:rPr>
          <w:rFonts w:cs="Arial"/>
          <w:sz w:val="22"/>
          <w:szCs w:val="22"/>
        </w:rPr>
      </w:pPr>
    </w:p>
    <w:tbl>
      <w:tblPr>
        <w:tblW w:w="0" w:type="auto"/>
        <w:tblInd w:w="108" w:type="dxa"/>
        <w:tblLayout w:type="fixed"/>
        <w:tblLook w:val="0000" w:firstRow="0" w:lastRow="0" w:firstColumn="0" w:lastColumn="0" w:noHBand="0" w:noVBand="0"/>
      </w:tblPr>
      <w:tblGrid>
        <w:gridCol w:w="709"/>
        <w:gridCol w:w="8940"/>
      </w:tblGrid>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jc w:val="both"/>
              <w:rPr>
                <w:rFonts w:cs="Arial"/>
                <w:sz w:val="22"/>
                <w:szCs w:val="22"/>
              </w:rPr>
            </w:pPr>
            <w:r w:rsidRPr="00FA4DEF">
              <w:rPr>
                <w:rFonts w:cs="Arial"/>
                <w:b/>
                <w:bCs/>
                <w:sz w:val="22"/>
                <w:szCs w:val="22"/>
              </w:rPr>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bCs/>
                <w:sz w:val="22"/>
                <w:szCs w:val="22"/>
              </w:rPr>
              <w:t>1.</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bCs/>
                <w:sz w:val="22"/>
                <w:szCs w:val="22"/>
              </w:rPr>
              <w:t>OBR-1 – Predračun</w:t>
            </w:r>
          </w:p>
        </w:tc>
      </w:tr>
    </w:tbl>
    <w:p w:rsidR="00224967" w:rsidRPr="00FA4DEF" w:rsidRDefault="00224967" w:rsidP="00224967">
      <w:pPr>
        <w:ind w:left="426"/>
        <w:jc w:val="both"/>
        <w:rPr>
          <w:rFonts w:cs="Arial"/>
          <w:sz w:val="22"/>
          <w:szCs w:val="22"/>
        </w:rPr>
      </w:pPr>
    </w:p>
    <w:p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»Dokumenti</w:t>
      </w:r>
      <w:r w:rsidR="00A65291">
        <w:rPr>
          <w:rFonts w:cs="Arial"/>
          <w:sz w:val="22"/>
          <w:szCs w:val="22"/>
        </w:rPr>
        <w:t xml:space="preserve"> - Ostale priloge</w:t>
      </w:r>
      <w:r w:rsidRPr="00FA4DEF">
        <w:rPr>
          <w:rFonts w:cs="Arial"/>
          <w:sz w:val="22"/>
          <w:szCs w:val="22"/>
        </w:rPr>
        <w:t>« naloži izpolnjene in podpisane naslednje priloge, vključno z vsemi dokazili (lahko je več datotek):</w:t>
      </w:r>
    </w:p>
    <w:p w:rsidR="00224967" w:rsidRPr="00FA4DEF" w:rsidRDefault="00224967" w:rsidP="00224967">
      <w:pPr>
        <w:jc w:val="both"/>
        <w:rPr>
          <w:rFonts w:cs="Arial"/>
          <w:sz w:val="22"/>
          <w:szCs w:val="22"/>
          <w:highlight w:val="yellow"/>
        </w:rPr>
      </w:pPr>
    </w:p>
    <w:tbl>
      <w:tblPr>
        <w:tblW w:w="9649" w:type="dxa"/>
        <w:tblInd w:w="108" w:type="dxa"/>
        <w:tblLayout w:type="fixed"/>
        <w:tblLook w:val="0000" w:firstRow="0" w:lastRow="0" w:firstColumn="0" w:lastColumn="0" w:noHBand="0" w:noVBand="0"/>
      </w:tblPr>
      <w:tblGrid>
        <w:gridCol w:w="709"/>
        <w:gridCol w:w="8940"/>
      </w:tblGrid>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rPr>
                <w:rFonts w:cs="Arial"/>
                <w:sz w:val="22"/>
                <w:szCs w:val="22"/>
              </w:rPr>
            </w:pPr>
            <w:r w:rsidRPr="00FA4DEF">
              <w:rPr>
                <w:rFonts w:cs="Arial"/>
                <w:b/>
                <w:bCs/>
                <w:sz w:val="22"/>
                <w:szCs w:val="22"/>
              </w:rPr>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2.</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ESPD</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3.</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OBR-2 – Podatki o ponudniku</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4.</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bCs/>
                <w:sz w:val="22"/>
                <w:szCs w:val="22"/>
              </w:rPr>
              <w:t>OBR-3 – Izjava o izpolnjevanju zahtev naročnika</w:t>
            </w:r>
          </w:p>
        </w:tc>
      </w:tr>
      <w:tr w:rsidR="00224967" w:rsidRPr="00FA4DEF" w:rsidTr="00A65291">
        <w:trPr>
          <w:trHeight w:hRule="exact" w:val="601"/>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5.</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bCs/>
                <w:sz w:val="22"/>
                <w:szCs w:val="22"/>
              </w:rPr>
            </w:pPr>
            <w:r w:rsidRPr="00FA4DEF">
              <w:rPr>
                <w:rFonts w:cs="Arial"/>
                <w:bCs/>
                <w:sz w:val="22"/>
                <w:szCs w:val="22"/>
              </w:rPr>
              <w:t>OBR-3A – Specifikacija s ponudbenimi cenami -izpolnjen, priložen v programu Excel in v PDF obliki</w:t>
            </w:r>
            <w:r w:rsidR="00B95D35">
              <w:rPr>
                <w:rFonts w:cs="Arial"/>
                <w:bCs/>
                <w:sz w:val="22"/>
                <w:szCs w:val="22"/>
              </w:rPr>
              <w:t>, lastni predračun</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6.</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OBR-4 – Izjava o sprejemanju pogojev dokumentacije v zvezi z oddajo javnega naročila</w:t>
            </w:r>
          </w:p>
        </w:tc>
      </w:tr>
      <w:tr w:rsidR="0005113D"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05113D" w:rsidRPr="00FA4DEF" w:rsidRDefault="0005113D" w:rsidP="0079541B">
            <w:pPr>
              <w:autoSpaceDE w:val="0"/>
              <w:rPr>
                <w:rFonts w:cs="Arial"/>
                <w:sz w:val="22"/>
                <w:szCs w:val="22"/>
              </w:rPr>
            </w:pPr>
            <w:r>
              <w:rPr>
                <w:rFonts w:cs="Arial"/>
                <w:sz w:val="22"/>
                <w:szCs w:val="22"/>
              </w:rPr>
              <w:t>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113D" w:rsidRPr="00FA4DEF" w:rsidRDefault="0005113D" w:rsidP="005133A9">
            <w:pPr>
              <w:autoSpaceDE w:val="0"/>
              <w:rPr>
                <w:rFonts w:cs="Arial"/>
                <w:sz w:val="22"/>
                <w:szCs w:val="22"/>
              </w:rPr>
            </w:pPr>
            <w:r>
              <w:rPr>
                <w:rFonts w:cs="Arial"/>
                <w:sz w:val="22"/>
                <w:szCs w:val="22"/>
              </w:rPr>
              <w:t xml:space="preserve">OBR-5 </w:t>
            </w:r>
            <w:r w:rsidR="00380E53">
              <w:rPr>
                <w:rFonts w:cs="Arial"/>
                <w:sz w:val="22"/>
                <w:szCs w:val="22"/>
              </w:rPr>
              <w:t xml:space="preserve">za sklop 1. </w:t>
            </w:r>
            <w:r>
              <w:rPr>
                <w:rFonts w:cs="Arial"/>
                <w:sz w:val="22"/>
                <w:szCs w:val="22"/>
              </w:rPr>
              <w:t xml:space="preserve">in </w:t>
            </w:r>
            <w:r w:rsidR="00380E53">
              <w:rPr>
                <w:rFonts w:cs="Arial"/>
                <w:sz w:val="22"/>
                <w:szCs w:val="22"/>
              </w:rPr>
              <w:t>OBR-</w:t>
            </w:r>
            <w:r>
              <w:rPr>
                <w:rFonts w:cs="Arial"/>
                <w:sz w:val="22"/>
                <w:szCs w:val="22"/>
              </w:rPr>
              <w:t xml:space="preserve">5A </w:t>
            </w:r>
            <w:r w:rsidR="00380E53">
              <w:rPr>
                <w:rFonts w:cs="Arial"/>
                <w:sz w:val="22"/>
                <w:szCs w:val="22"/>
              </w:rPr>
              <w:t xml:space="preserve">za sklop </w:t>
            </w:r>
            <w:r w:rsidR="005133A9">
              <w:rPr>
                <w:rFonts w:cs="Arial"/>
                <w:sz w:val="22"/>
                <w:szCs w:val="22"/>
              </w:rPr>
              <w:t>4</w:t>
            </w:r>
            <w:r w:rsidR="00380E53">
              <w:rPr>
                <w:rFonts w:cs="Arial"/>
                <w:sz w:val="22"/>
                <w:szCs w:val="22"/>
              </w:rPr>
              <w:t xml:space="preserve">. - </w:t>
            </w:r>
            <w:r>
              <w:rPr>
                <w:rFonts w:cs="Arial"/>
                <w:sz w:val="22"/>
                <w:szCs w:val="22"/>
              </w:rPr>
              <w:t>Reference</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OBR-6 – Izjava o izročitvi zavarovanja za dobro izvedbo pogodbenih obveznosti</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8.</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 xml:space="preserve">OBR-6A in 6B – Vzorec zavarovanja za dobro izvedbo </w:t>
            </w:r>
            <w:r w:rsidR="00273CD9">
              <w:rPr>
                <w:rFonts w:cs="Arial"/>
                <w:sz w:val="22"/>
                <w:szCs w:val="22"/>
              </w:rPr>
              <w:t>pogodbenih obveznosti</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9.</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E05D5B">
            <w:pPr>
              <w:autoSpaceDE w:val="0"/>
              <w:rPr>
                <w:rFonts w:cs="Arial"/>
                <w:sz w:val="22"/>
                <w:szCs w:val="22"/>
              </w:rPr>
            </w:pPr>
            <w:r w:rsidRPr="00FA4DEF">
              <w:rPr>
                <w:rFonts w:cs="Arial"/>
                <w:sz w:val="22"/>
                <w:szCs w:val="22"/>
              </w:rPr>
              <w:t>OBR-7 – Vzor</w:t>
            </w:r>
            <w:r w:rsidR="00E05D5B">
              <w:rPr>
                <w:rFonts w:cs="Arial"/>
                <w:sz w:val="22"/>
                <w:szCs w:val="22"/>
              </w:rPr>
              <w:t>ec najemne pogodbe - izpolnjen</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10.</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9E659F">
            <w:pPr>
              <w:autoSpaceDE w:val="0"/>
              <w:rPr>
                <w:rFonts w:cs="Arial"/>
                <w:sz w:val="22"/>
                <w:szCs w:val="22"/>
              </w:rPr>
            </w:pPr>
            <w:r w:rsidRPr="00FA4DEF">
              <w:rPr>
                <w:rFonts w:cs="Arial"/>
                <w:sz w:val="22"/>
                <w:szCs w:val="22"/>
              </w:rPr>
              <w:t xml:space="preserve">OBR-7A– </w:t>
            </w:r>
            <w:r w:rsidRPr="00A07D4C">
              <w:rPr>
                <w:rFonts w:cs="Arial"/>
                <w:sz w:val="22"/>
                <w:szCs w:val="22"/>
              </w:rPr>
              <w:t xml:space="preserve">Vzorec </w:t>
            </w:r>
            <w:r w:rsidR="009E659F" w:rsidRPr="00A07D4C">
              <w:rPr>
                <w:rFonts w:cs="Arial"/>
                <w:sz w:val="22"/>
                <w:szCs w:val="22"/>
              </w:rPr>
              <w:t>pogodbe o dobavi blaga</w:t>
            </w:r>
            <w:r w:rsidR="00273CD9" w:rsidRPr="00A07D4C">
              <w:rPr>
                <w:rFonts w:cs="Arial"/>
                <w:sz w:val="22"/>
                <w:szCs w:val="22"/>
              </w:rPr>
              <w:t xml:space="preserve"> - </w:t>
            </w:r>
            <w:r w:rsidR="00E05D5B" w:rsidRPr="00A07D4C">
              <w:rPr>
                <w:rFonts w:cs="Arial"/>
                <w:sz w:val="22"/>
                <w:szCs w:val="22"/>
              </w:rPr>
              <w:t>izpolnjen</w:t>
            </w:r>
          </w:p>
        </w:tc>
      </w:tr>
      <w:tr w:rsidR="00224967" w:rsidRPr="00FA4DEF" w:rsidTr="00A65291">
        <w:trPr>
          <w:trHeight w:hRule="exact" w:val="713"/>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11.</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 –Vzorec sporazuma  o organizaciji, izvajanju in zagotavljanju varnosti in zdravja pri delu ter varstva pred požarom na skupnem delovišču</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12.</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OBR-8A – Izjava o udeležbi fizičnih in pravnih oseb v lastništvu ponudnika</w:t>
            </w:r>
          </w:p>
        </w:tc>
      </w:tr>
      <w:tr w:rsidR="00224967" w:rsidRPr="00FA4DEF" w:rsidTr="00A65291">
        <w:trPr>
          <w:trHeight w:hRule="exact" w:val="672"/>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13.</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OBR-8B– Izjava gospodarskega subjekta in pooblastilo za pridobitev podatkov iz kazenske evidence</w:t>
            </w:r>
          </w:p>
        </w:tc>
      </w:tr>
      <w:tr w:rsidR="00224967" w:rsidRPr="00FA4DEF" w:rsidTr="00A65291">
        <w:trPr>
          <w:trHeight w:hRule="exact" w:val="568"/>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14.</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OBR-8C – Izjava članov organov in zastopnikov gospodarskega subjekta in pooblastilo za pridobitev podatkov iz kazenske evidence</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15.</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OBR-9 – Izjava o sodelovanju s podizvajalci</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16.</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OBR-9A – Podatki o podizvajalcu</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OBR-9B – Zahteva podizvajalca za neposredno plačilo</w:t>
            </w:r>
          </w:p>
        </w:tc>
      </w:tr>
      <w:tr w:rsidR="00E05D5B"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E05D5B" w:rsidRPr="00FA4DEF" w:rsidRDefault="00E05D5B" w:rsidP="0079541B">
            <w:pPr>
              <w:autoSpaceDE w:val="0"/>
              <w:rPr>
                <w:rFonts w:cs="Arial"/>
                <w:sz w:val="22"/>
                <w:szCs w:val="22"/>
              </w:rPr>
            </w:pPr>
            <w:r>
              <w:rPr>
                <w:rFonts w:cs="Arial"/>
                <w:sz w:val="22"/>
                <w:szCs w:val="22"/>
              </w:rPr>
              <w:t xml:space="preserve">18. </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D5B" w:rsidRPr="00FA4DEF" w:rsidRDefault="00E05D5B" w:rsidP="002B4334">
            <w:pPr>
              <w:autoSpaceDE w:val="0"/>
              <w:rPr>
                <w:rFonts w:cs="Arial"/>
                <w:sz w:val="22"/>
                <w:szCs w:val="22"/>
              </w:rPr>
            </w:pPr>
            <w:r>
              <w:rPr>
                <w:rFonts w:cs="Arial"/>
                <w:sz w:val="22"/>
                <w:szCs w:val="22"/>
              </w:rPr>
              <w:t>OBR-10 Izjava 35.člen ZI</w:t>
            </w:r>
            <w:r w:rsidR="002B4334">
              <w:rPr>
                <w:rFonts w:cs="Arial"/>
                <w:sz w:val="22"/>
                <w:szCs w:val="22"/>
              </w:rPr>
              <w:t>nt</w:t>
            </w:r>
            <w:r>
              <w:rPr>
                <w:rFonts w:cs="Arial"/>
                <w:sz w:val="22"/>
                <w:szCs w:val="22"/>
              </w:rPr>
              <w:t>PK</w:t>
            </w:r>
          </w:p>
        </w:tc>
      </w:tr>
    </w:tbl>
    <w:p w:rsidR="00224967" w:rsidRPr="00FA4DEF" w:rsidRDefault="00224967" w:rsidP="00224967">
      <w:pPr>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lastRenderedPageBreak/>
        <w:t>Ponudnik mora pri pripravi ponudbe in izpolnjevanju obrazcev upoštevati navodila, ki so navedena na posameznem obrazcu.</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Naročnik bo pred izbiro zahteval predložitev ustreznih dokazil za dokazovanje dejstev, navedenih v predloženih izjavah v ponudbi.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Ponudniki morajo izjave in predračune predložiti na predpisanih obrazcih naročnika brez dodatnih pogojev; pripisi in dodatni pogoji ponudnika se ne upoštevajo.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eastAsia="Arial Unicode MS" w:cs="Arial"/>
          <w:b/>
          <w:sz w:val="22"/>
          <w:szCs w:val="22"/>
          <w:u w:val="single"/>
        </w:rPr>
        <w:t>Obrazec »ESPD« -  za vse gospodarske subjekte</w:t>
      </w:r>
    </w:p>
    <w:p w:rsidR="00224967" w:rsidRPr="00FA4DEF" w:rsidRDefault="00224967" w:rsidP="00224967">
      <w:pPr>
        <w:spacing w:line="260" w:lineRule="exact"/>
        <w:jc w:val="both"/>
        <w:rPr>
          <w:rFonts w:cs="Arial"/>
          <w:b/>
          <w:sz w:val="22"/>
          <w:szCs w:val="22"/>
          <w:u w:val="single"/>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Navedbe v ESPD in/ali dokazila, ki ji predloži gospodarski subjekt, morajo biti veljavni.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Gospodarski subjekt  naročnikov obrazec ESPD (datoteka XML) uvozi na spletni strani Portala javnih naročil/ESPD: http://www.enarocanje.si/_ESPD/, v njega neposredno vnese zahtevane podatke.</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Za ostale sodelujoče ponudnik v razdelek »ESPD – ostali sodelujoči« priloži podpisane ESPD v pdf. obliki, ali v elektronski obliki podpisan xml.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Ponudnik mora v ponudbi priložiti vse ESPD obrazce tudi v pdf. obliki.</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Gospodarski subjekti s sedežem v tuji državi morajo izpolnjevati enake pogoje kot gospodarski subjekti s sedežem v Republiki Sloveniji. Kadar ima ponudnik sedež v tuji državi, mora v ESPD obrazec pod točko "B. </w:t>
      </w:r>
      <w:r w:rsidRPr="00FA4DEF">
        <w:rPr>
          <w:rFonts w:cs="Arial"/>
          <w:i/>
          <w:sz w:val="22"/>
          <w:szCs w:val="22"/>
        </w:rPr>
        <w:t>Informacije o predstavnikih gospodarskega subjekta</w:t>
      </w:r>
      <w:r w:rsidRPr="00FA4DEF">
        <w:rPr>
          <w:rFonts w:cs="Arial"/>
          <w:sz w:val="22"/>
          <w:szCs w:val="22"/>
        </w:rPr>
        <w:t>" v okence "druge informacije" navesti svojega pooblaščenca ali pooblaščenca za vročitve v skladu z Zakonom o splošnem upravnem postopku (Uradni list RS, št. 24/06 – uradno prečiščeno besedilo, 105/06-ZUS-1, 126/07, 65/08, 8/10 in 82/13; v nadaljevanju: ZUP). V kolikor tega ne bo storil, mu bo po uradni dolžnosti postavljen pooblaščenec za vročitve oz. začasni zastopnik, v skladu s 4. odstavkom 89. člena ZUP. /</w:t>
      </w:r>
      <w:r w:rsidRPr="00FA4DEF">
        <w:rPr>
          <w:rFonts w:cs="Arial"/>
          <w:i/>
          <w:sz w:val="22"/>
          <w:szCs w:val="22"/>
        </w:rPr>
        <w:t>Določba se smiselno uporablja tudi za podizvajalca s sedežem v tuji državi./</w:t>
      </w:r>
    </w:p>
    <w:p w:rsidR="00224967" w:rsidRDefault="00224967" w:rsidP="00224967">
      <w:pPr>
        <w:spacing w:line="260" w:lineRule="exact"/>
        <w:jc w:val="both"/>
        <w:rPr>
          <w:rFonts w:cs="Arial"/>
          <w:i/>
          <w:sz w:val="22"/>
          <w:szCs w:val="22"/>
        </w:rPr>
      </w:pPr>
    </w:p>
    <w:p w:rsidR="000F11CA" w:rsidRDefault="000F11CA" w:rsidP="00224967">
      <w:pPr>
        <w:spacing w:line="260" w:lineRule="exact"/>
        <w:jc w:val="both"/>
        <w:rPr>
          <w:rFonts w:cs="Arial"/>
          <w:i/>
          <w:sz w:val="22"/>
          <w:szCs w:val="22"/>
        </w:rPr>
      </w:pPr>
    </w:p>
    <w:p w:rsidR="000F11CA" w:rsidRDefault="000F11CA" w:rsidP="00224967">
      <w:pPr>
        <w:spacing w:line="260" w:lineRule="exact"/>
        <w:jc w:val="both"/>
        <w:rPr>
          <w:rFonts w:cs="Arial"/>
          <w:i/>
          <w:sz w:val="22"/>
          <w:szCs w:val="22"/>
        </w:rPr>
      </w:pPr>
    </w:p>
    <w:p w:rsidR="000F11CA" w:rsidRDefault="000F11CA" w:rsidP="00224967">
      <w:pPr>
        <w:spacing w:line="260" w:lineRule="exact"/>
        <w:jc w:val="both"/>
        <w:rPr>
          <w:rFonts w:cs="Arial"/>
          <w:i/>
          <w:sz w:val="22"/>
          <w:szCs w:val="22"/>
        </w:rPr>
      </w:pPr>
    </w:p>
    <w:p w:rsidR="000F11CA" w:rsidRPr="00FA4DEF" w:rsidRDefault="000F11CA" w:rsidP="00224967">
      <w:pPr>
        <w:spacing w:line="260" w:lineRule="exact"/>
        <w:jc w:val="both"/>
        <w:rPr>
          <w:rFonts w:cs="Arial"/>
          <w:i/>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lastRenderedPageBreak/>
        <w:t>13.</w:t>
      </w:r>
      <w:r w:rsidR="00251067" w:rsidRPr="00FA4DEF">
        <w:rPr>
          <w:rFonts w:cs="Arial"/>
          <w:b/>
          <w:sz w:val="22"/>
          <w:szCs w:val="22"/>
        </w:rPr>
        <w:t xml:space="preserve"> </w:t>
      </w:r>
      <w:r w:rsidR="00224967" w:rsidRPr="00FA4DEF">
        <w:rPr>
          <w:rFonts w:cs="Arial"/>
          <w:b/>
          <w:sz w:val="22"/>
          <w:szCs w:val="22"/>
        </w:rPr>
        <w:t>RAZLOGI ZA IZKLJUČITEV</w:t>
      </w:r>
    </w:p>
    <w:p w:rsidR="00224967" w:rsidRPr="00FA4DEF" w:rsidRDefault="00224967" w:rsidP="00224967">
      <w:pPr>
        <w:rPr>
          <w:rFonts w:cs="Arial"/>
          <w:b/>
          <w:sz w:val="22"/>
          <w:szCs w:val="22"/>
        </w:rPr>
      </w:pPr>
    </w:p>
    <w:p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kazenskimi obsodbami</w:t>
      </w:r>
      <w:r w:rsidRPr="00FA4DEF">
        <w:rPr>
          <w:rFonts w:ascii="Arial" w:hAnsi="Arial" w:cs="Arial"/>
          <w:sz w:val="22"/>
          <w:szCs w:val="22"/>
          <w:u w:val="single"/>
        </w:rPr>
        <w:t xml:space="preserve"> </w:t>
      </w:r>
    </w:p>
    <w:p w:rsidR="00224967" w:rsidRPr="00FA4DEF" w:rsidRDefault="00224967" w:rsidP="00224967">
      <w:pPr>
        <w:jc w:val="both"/>
        <w:rPr>
          <w:rFonts w:cs="Arial"/>
          <w:color w:val="FF0000"/>
          <w:sz w:val="22"/>
          <w:szCs w:val="22"/>
          <w:u w:val="single"/>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ind w:left="360"/>
        <w:jc w:val="both"/>
        <w:rPr>
          <w:rFonts w:cs="Arial"/>
          <w:sz w:val="22"/>
          <w:szCs w:val="22"/>
        </w:rPr>
      </w:pPr>
    </w:p>
    <w:p w:rsidR="00224967" w:rsidRPr="00FA4DEF" w:rsidRDefault="00224967" w:rsidP="00224967">
      <w:pPr>
        <w:ind w:left="360"/>
        <w:jc w:val="both"/>
        <w:rPr>
          <w:rFonts w:cs="Arial"/>
          <w:sz w:val="22"/>
          <w:szCs w:val="22"/>
        </w:rPr>
      </w:pPr>
      <w:r w:rsidRPr="00FA4DEF">
        <w:rPr>
          <w:rFonts w:cs="Arial"/>
          <w:sz w:val="22"/>
          <w:szCs w:val="22"/>
        </w:rPr>
        <w:t>Ponudnik lahko potrdila iz kazenske evidence priloži sam. Tako predložena potrdila morajo odražati zadnje stanje.</w:t>
      </w:r>
    </w:p>
    <w:p w:rsidR="00224967" w:rsidRPr="00FA4DEF" w:rsidRDefault="00224967" w:rsidP="00224967">
      <w:pPr>
        <w:ind w:left="360"/>
        <w:jc w:val="both"/>
        <w:rPr>
          <w:rFonts w:cs="Arial"/>
          <w:sz w:val="22"/>
          <w:szCs w:val="22"/>
        </w:rPr>
      </w:pPr>
    </w:p>
    <w:p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plačilom davkov ali prispevkov za socialno varnost</w:t>
      </w:r>
    </w:p>
    <w:p w:rsidR="00224967" w:rsidRPr="00FA4DEF" w:rsidRDefault="00224967" w:rsidP="00224967">
      <w:pPr>
        <w:jc w:val="both"/>
        <w:rPr>
          <w:rFonts w:cs="Arial"/>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Nacionalni razlogi za izključitev</w:t>
      </w:r>
    </w:p>
    <w:p w:rsidR="00224967" w:rsidRPr="00FA4DEF" w:rsidRDefault="00224967" w:rsidP="00224967">
      <w:pPr>
        <w:jc w:val="both"/>
        <w:rPr>
          <w:rFonts w:cs="Arial"/>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postopka javnega naročanja izključil gospodarski subjekt, če je ta na dan, ko poteče rok za oddajo ponudb, izločen iz postopkov oddaje javnih naročil zaradi uvrstitve v evidenco gospodarskih subjektov z negativnimi referencami iz 110. člena ZJN-3.</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BD2514">
      <w:pPr>
        <w:numPr>
          <w:ilvl w:val="0"/>
          <w:numId w:val="19"/>
        </w:numPr>
        <w:tabs>
          <w:tab w:val="left" w:pos="-709"/>
        </w:tabs>
        <w:suppressAutoHyphens/>
        <w:ind w:left="720"/>
        <w:jc w:val="both"/>
        <w:rPr>
          <w:rFonts w:cs="Arial"/>
          <w:sz w:val="22"/>
          <w:szCs w:val="22"/>
        </w:rPr>
      </w:pPr>
      <w:r w:rsidRPr="00FA4DEF">
        <w:rPr>
          <w:rFonts w:cs="Arial"/>
          <w:sz w:val="22"/>
          <w:szCs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Ponudnik (v primeru skupne ponudbe pa vsi partnerji v skupini) mora poleg svojega ESPD-ja naročniku predložiti tudi ESPD-je, ki jih izpolnijo:</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subjekti, katerih zmogljivosti namerava uporabiti ponudnik v skladu z 81. členom ZJN-3. To so tisti subjekti, na katerih zmogljivosti se sklicuje ponudnik, da izkaže, da izpolnjuje pogoje za sodelovanje, in</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 xml:space="preserve">podizvajalci, in sicer ne glede na to, ali jih ponudnik nominira v ponudbi ali predlaga njihovo vključitev v izvedbo javnega naročila po oddaji naročila.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lastRenderedPageBreak/>
        <w:t xml:space="preserve">Obstoj razlogov za izključitev iz točke VII. Razlogi za izključitev bo naročnik preveril pred izdajo odločitve na način, da bo ponudnike pozval k predložitvi ustreznih dokazil skladno s 77. in 78. členom ZJN-3.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si pridržuje pravico, da pozove ponudnike, da dopolnijo ali pojasnijo predložena potrdila.</w:t>
      </w:r>
    </w:p>
    <w:p w:rsidR="00224967" w:rsidRPr="00FA4DEF" w:rsidRDefault="00224967" w:rsidP="00224967">
      <w:pPr>
        <w:jc w:val="both"/>
        <w:rPr>
          <w:rFonts w:cs="Arial"/>
          <w:sz w:val="22"/>
          <w:szCs w:val="22"/>
        </w:rPr>
      </w:pPr>
    </w:p>
    <w:p w:rsidR="00224967"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14.</w:t>
      </w:r>
      <w:r w:rsidR="00251067" w:rsidRPr="00FA4DEF">
        <w:rPr>
          <w:rFonts w:cs="Arial"/>
          <w:b/>
          <w:sz w:val="22"/>
          <w:szCs w:val="22"/>
        </w:rPr>
        <w:t xml:space="preserve"> </w:t>
      </w:r>
      <w:r w:rsidR="00224967" w:rsidRPr="00FA4DEF">
        <w:rPr>
          <w:rFonts w:cs="Arial"/>
          <w:b/>
          <w:sz w:val="22"/>
          <w:szCs w:val="22"/>
        </w:rPr>
        <w:t>POGOJI ZA SODELOVANJE</w:t>
      </w:r>
    </w:p>
    <w:p w:rsidR="00224967" w:rsidRPr="00FA4DEF" w:rsidRDefault="00224967" w:rsidP="00224967">
      <w:pPr>
        <w:jc w:val="both"/>
        <w:rPr>
          <w:rFonts w:cs="Arial"/>
          <w:b/>
          <w:sz w:val="22"/>
          <w:szCs w:val="22"/>
        </w:rPr>
      </w:pPr>
    </w:p>
    <w:p w:rsidR="00224967" w:rsidRPr="00FA4DEF" w:rsidRDefault="00224967" w:rsidP="00BD2514">
      <w:pPr>
        <w:numPr>
          <w:ilvl w:val="0"/>
          <w:numId w:val="14"/>
        </w:numPr>
        <w:suppressAutoHyphens/>
        <w:jc w:val="both"/>
        <w:rPr>
          <w:rFonts w:cs="Arial"/>
          <w:sz w:val="22"/>
          <w:szCs w:val="22"/>
        </w:rPr>
      </w:pPr>
      <w:r w:rsidRPr="00FA4DEF">
        <w:rPr>
          <w:rFonts w:cs="Arial"/>
          <w:b/>
          <w:sz w:val="22"/>
          <w:szCs w:val="22"/>
        </w:rPr>
        <w:t xml:space="preserve">Ustreznost za opravljanje poklicne dejavnosti, vpis v ustrezni poslovni register ter ustrezna dovoljenja </w:t>
      </w:r>
    </w:p>
    <w:p w:rsidR="00224967" w:rsidRPr="00FA4DEF" w:rsidRDefault="00224967" w:rsidP="00224967">
      <w:pPr>
        <w:ind w:left="720"/>
        <w:jc w:val="both"/>
        <w:rPr>
          <w:rFonts w:cs="Arial"/>
          <w:b/>
          <w:color w:val="FF0000"/>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 xml:space="preserve">Ponudnik mora biti vpisan v ustrezne poklicne registre, ki se vodijo v državi članici sedeža ali mora biti vpisan v enega od poslovnih registrov, ki se vodijo v državi članici, v kateri ima ponudnik sedež. </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Ponudnik ima za opravljanje dejavnosti, ki je predmet naročila ustrezno dovoljenje v kolikor je v državi članici sedeža gospodarskega subjekta le-to potrebno.</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Izpolnjevanje pogojev za sodelovanje bo naročnik preveril pred izdajo odločitve na način, da bo ponudnike pozval k predložitvi ustreznih dokazil skladno s 77. in 78. členom ZJN-3.</w:t>
      </w:r>
      <w:r w:rsidRPr="00FA4DEF">
        <w:rPr>
          <w:rFonts w:cs="Arial"/>
          <w:b/>
          <w:bCs/>
          <w:sz w:val="22"/>
          <w:szCs w:val="22"/>
        </w:rPr>
        <w:t xml:space="preserve"> </w:t>
      </w:r>
    </w:p>
    <w:p w:rsidR="00224967" w:rsidRPr="00FA4DEF" w:rsidRDefault="00224967" w:rsidP="00224967">
      <w:pPr>
        <w:jc w:val="both"/>
        <w:rPr>
          <w:rFonts w:cs="Arial"/>
          <w:b/>
          <w:bCs/>
          <w:sz w:val="22"/>
          <w:szCs w:val="22"/>
        </w:rPr>
      </w:pPr>
    </w:p>
    <w:p w:rsidR="00224967" w:rsidRPr="00FA4DEF" w:rsidRDefault="00224967" w:rsidP="00224967">
      <w:pPr>
        <w:jc w:val="both"/>
        <w:rPr>
          <w:rFonts w:cs="Arial"/>
          <w:sz w:val="22"/>
          <w:szCs w:val="22"/>
        </w:rPr>
      </w:pPr>
      <w:r w:rsidRPr="00FA4DEF">
        <w:rPr>
          <w:rFonts w:cs="Arial"/>
          <w:sz w:val="22"/>
          <w:szCs w:val="22"/>
        </w:rPr>
        <w:t>V primeru, da ima ponudnik podizvajalce morajo podizvajalci izpolnjevati pogoje za sodelovanje, ki je predmet javnega naročila, ki se nanašajo na dela, ki ga bodo izvajali kot podizvajalci.</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V primeru skupne ponudbe ali uporabe zmogljivosti drugih subjektov mora pogoje izpolniti vsak izmed partnerjev posebej.</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5E5C76" w:rsidRPr="00FA4DEF" w:rsidRDefault="005E5C76"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15.</w:t>
      </w:r>
      <w:r w:rsidR="00251067" w:rsidRPr="00FA4DEF">
        <w:rPr>
          <w:rFonts w:cs="Arial"/>
          <w:b/>
          <w:sz w:val="22"/>
          <w:szCs w:val="22"/>
        </w:rPr>
        <w:t xml:space="preserve"> M</w:t>
      </w:r>
      <w:r w:rsidR="00224967" w:rsidRPr="00FA4DEF">
        <w:rPr>
          <w:rFonts w:cs="Arial"/>
          <w:b/>
          <w:sz w:val="22"/>
          <w:szCs w:val="22"/>
        </w:rPr>
        <w:t>ERILO ZA IZBOR</w:t>
      </w:r>
    </w:p>
    <w:p w:rsidR="00224967" w:rsidRPr="00FA4DEF" w:rsidRDefault="00224967" w:rsidP="00224967">
      <w:pPr>
        <w:jc w:val="both"/>
        <w:rPr>
          <w:rFonts w:cs="Arial"/>
          <w:b/>
          <w:sz w:val="22"/>
          <w:szCs w:val="22"/>
        </w:rPr>
      </w:pPr>
    </w:p>
    <w:p w:rsidR="00224967" w:rsidRPr="00273CD9" w:rsidRDefault="00224967" w:rsidP="00224967">
      <w:pPr>
        <w:jc w:val="both"/>
        <w:rPr>
          <w:rFonts w:cs="Arial"/>
          <w:sz w:val="22"/>
          <w:szCs w:val="22"/>
        </w:rPr>
      </w:pPr>
      <w:r w:rsidRPr="00273CD9">
        <w:rPr>
          <w:rFonts w:cs="Arial"/>
          <w:sz w:val="22"/>
          <w:szCs w:val="22"/>
        </w:rPr>
        <w:t>Ponudnik mora navesti končno ceno v evrih za sklop. Končna vrednost mora vsebovati vse stroške, popuste, rabate in ostale stroške. Naknadno naročnik ne bo priznaval nobenih stroškov, ki niso zajeti v ponudbeno ceno.</w:t>
      </w:r>
    </w:p>
    <w:p w:rsidR="00224967" w:rsidRPr="00273CD9" w:rsidRDefault="00224967" w:rsidP="00224967">
      <w:pPr>
        <w:jc w:val="both"/>
        <w:rPr>
          <w:rFonts w:cs="Arial"/>
          <w:sz w:val="22"/>
          <w:szCs w:val="22"/>
        </w:rPr>
      </w:pPr>
    </w:p>
    <w:p w:rsidR="00224967" w:rsidRPr="00A07D4C" w:rsidRDefault="00224967" w:rsidP="00224967">
      <w:pPr>
        <w:jc w:val="both"/>
        <w:rPr>
          <w:rFonts w:cs="Arial"/>
          <w:sz w:val="22"/>
          <w:szCs w:val="22"/>
        </w:rPr>
      </w:pPr>
      <w:r w:rsidRPr="00273CD9">
        <w:rPr>
          <w:rFonts w:cs="Arial"/>
          <w:sz w:val="22"/>
          <w:szCs w:val="22"/>
        </w:rPr>
        <w:t xml:space="preserve">Cene iz </w:t>
      </w:r>
      <w:r w:rsidR="00F40EEE">
        <w:rPr>
          <w:rFonts w:cs="Arial"/>
          <w:sz w:val="22"/>
          <w:szCs w:val="22"/>
        </w:rPr>
        <w:t xml:space="preserve">ponudbenega predračuna so fiksne </w:t>
      </w:r>
      <w:r w:rsidR="00F40EEE" w:rsidRPr="00A07D4C">
        <w:rPr>
          <w:rFonts w:cs="Arial"/>
          <w:sz w:val="22"/>
          <w:szCs w:val="22"/>
        </w:rPr>
        <w:t xml:space="preserve">oziroma </w:t>
      </w:r>
      <w:r w:rsidR="00A07D4C" w:rsidRPr="00A07D4C">
        <w:rPr>
          <w:rFonts w:cs="Arial"/>
          <w:sz w:val="22"/>
          <w:szCs w:val="22"/>
        </w:rPr>
        <w:t xml:space="preserve">se usklajujejo </w:t>
      </w:r>
      <w:r w:rsidR="00F40EEE" w:rsidRPr="00A07D4C">
        <w:rPr>
          <w:rFonts w:cs="Arial"/>
          <w:sz w:val="22"/>
          <w:szCs w:val="22"/>
        </w:rPr>
        <w:t>v skladu z vzorci pogodb.</w:t>
      </w:r>
    </w:p>
    <w:p w:rsidR="00224967" w:rsidRPr="00FA4DEF" w:rsidRDefault="00224967" w:rsidP="00224967">
      <w:pPr>
        <w:jc w:val="both"/>
        <w:rPr>
          <w:rFonts w:cs="Arial"/>
          <w:strike/>
          <w:sz w:val="22"/>
          <w:szCs w:val="22"/>
        </w:rPr>
      </w:pPr>
    </w:p>
    <w:p w:rsidR="00224967" w:rsidRPr="00A841F6" w:rsidRDefault="00273CD9" w:rsidP="00224967">
      <w:pPr>
        <w:jc w:val="both"/>
        <w:rPr>
          <w:rFonts w:cs="Arial"/>
          <w:b/>
          <w:sz w:val="22"/>
          <w:szCs w:val="22"/>
          <w:u w:val="single"/>
        </w:rPr>
      </w:pPr>
      <w:r w:rsidRPr="00A841F6">
        <w:rPr>
          <w:rFonts w:cs="Arial"/>
          <w:b/>
          <w:sz w:val="22"/>
          <w:szCs w:val="22"/>
          <w:u w:val="single"/>
        </w:rPr>
        <w:t>Merila po posameznih sklopih</w:t>
      </w:r>
    </w:p>
    <w:p w:rsidR="00273CD9" w:rsidRDefault="00273CD9" w:rsidP="005E5C76">
      <w:pPr>
        <w:tabs>
          <w:tab w:val="left" w:pos="898"/>
          <w:tab w:val="left" w:pos="5659"/>
          <w:tab w:val="left" w:pos="8110"/>
          <w:tab w:val="left" w:pos="9811"/>
        </w:tabs>
        <w:jc w:val="both"/>
        <w:rPr>
          <w:rFonts w:cs="Arial"/>
          <w:b/>
          <w:color w:val="0070C0"/>
          <w:sz w:val="22"/>
          <w:szCs w:val="22"/>
        </w:rPr>
      </w:pPr>
    </w:p>
    <w:p w:rsidR="00273CD9" w:rsidRPr="00A841F6" w:rsidRDefault="00273CD9" w:rsidP="005E5C76">
      <w:pPr>
        <w:tabs>
          <w:tab w:val="left" w:pos="898"/>
          <w:tab w:val="left" w:pos="5659"/>
          <w:tab w:val="left" w:pos="8110"/>
          <w:tab w:val="left" w:pos="9811"/>
        </w:tabs>
        <w:jc w:val="both"/>
        <w:rPr>
          <w:rFonts w:cs="Arial"/>
          <w:b/>
          <w:sz w:val="22"/>
          <w:szCs w:val="22"/>
          <w:u w:val="single"/>
        </w:rPr>
      </w:pPr>
      <w:r w:rsidRPr="00A841F6">
        <w:rPr>
          <w:rFonts w:cs="Arial"/>
          <w:b/>
          <w:sz w:val="22"/>
          <w:szCs w:val="22"/>
          <w:u w:val="single"/>
        </w:rPr>
        <w:t xml:space="preserve">Sklop 1: </w:t>
      </w:r>
    </w:p>
    <w:p w:rsidR="00674C3D" w:rsidRPr="006E5972" w:rsidRDefault="00674C3D" w:rsidP="00674C3D">
      <w:pPr>
        <w:jc w:val="both"/>
        <w:rPr>
          <w:rFonts w:cs="Arial"/>
          <w:sz w:val="22"/>
          <w:szCs w:val="22"/>
        </w:rPr>
      </w:pPr>
      <w:r w:rsidRPr="006E5972">
        <w:rPr>
          <w:rFonts w:cs="Arial"/>
          <w:sz w:val="22"/>
          <w:szCs w:val="22"/>
        </w:rPr>
        <w:t>Sklop 1: Najem opreme in sprotna dobava potrošnega materiala, vezanega na aparate</w:t>
      </w:r>
      <w:r w:rsidRPr="006E5972">
        <w:rPr>
          <w:rFonts w:cs="Arial"/>
          <w:sz w:val="22"/>
          <w:szCs w:val="22"/>
        </w:rPr>
        <w:tab/>
        <w:t>(21 kom)</w:t>
      </w:r>
    </w:p>
    <w:p w:rsidR="00273CD9" w:rsidRDefault="00674C3D" w:rsidP="00674C3D">
      <w:pPr>
        <w:tabs>
          <w:tab w:val="left" w:pos="898"/>
          <w:tab w:val="left" w:pos="5659"/>
          <w:tab w:val="left" w:pos="8110"/>
          <w:tab w:val="left" w:pos="9811"/>
        </w:tabs>
        <w:jc w:val="both"/>
        <w:rPr>
          <w:rFonts w:cs="Arial"/>
          <w:b/>
          <w:color w:val="0070C0"/>
          <w:sz w:val="22"/>
          <w:szCs w:val="22"/>
        </w:rPr>
      </w:pPr>
      <w:r w:rsidRPr="006E5972">
        <w:rPr>
          <w:rFonts w:cs="Arial"/>
          <w:sz w:val="22"/>
          <w:szCs w:val="22"/>
        </w:rPr>
        <w:tab/>
      </w:r>
      <w:r w:rsidRPr="006E5972">
        <w:rPr>
          <w:rFonts w:cs="Arial"/>
          <w:sz w:val="22"/>
          <w:szCs w:val="22"/>
        </w:rPr>
        <w:tab/>
      </w:r>
    </w:p>
    <w:p w:rsidR="005E5C76" w:rsidRPr="00A841F6" w:rsidRDefault="005E5C76" w:rsidP="005E5C76">
      <w:pPr>
        <w:tabs>
          <w:tab w:val="left" w:pos="898"/>
          <w:tab w:val="left" w:pos="5659"/>
          <w:tab w:val="left" w:pos="8110"/>
          <w:tab w:val="left" w:pos="9811"/>
        </w:tabs>
        <w:jc w:val="both"/>
        <w:rPr>
          <w:rFonts w:cs="Arial"/>
          <w:b/>
          <w:sz w:val="22"/>
          <w:szCs w:val="22"/>
          <w:u w:val="single"/>
        </w:rPr>
      </w:pPr>
      <w:r w:rsidRPr="00A841F6">
        <w:rPr>
          <w:rFonts w:cs="Arial"/>
          <w:b/>
          <w:sz w:val="22"/>
          <w:szCs w:val="22"/>
        </w:rPr>
        <w:t>Merilo</w:t>
      </w:r>
      <w:r w:rsidRPr="00A841F6">
        <w:rPr>
          <w:rFonts w:cs="Arial"/>
          <w:sz w:val="22"/>
          <w:szCs w:val="22"/>
        </w:rPr>
        <w:t xml:space="preserve">, ki bo uporabljeno pri izbiri najugodnejšega ponudnika je </w:t>
      </w:r>
      <w:r w:rsidRPr="00A841F6">
        <w:rPr>
          <w:rFonts w:cs="Arial"/>
          <w:b/>
          <w:sz w:val="22"/>
          <w:szCs w:val="22"/>
        </w:rPr>
        <w:t xml:space="preserve"> </w:t>
      </w:r>
      <w:r w:rsidRPr="00A841F6">
        <w:rPr>
          <w:rFonts w:cs="Arial"/>
          <w:b/>
          <w:sz w:val="22"/>
          <w:szCs w:val="22"/>
          <w:u w:val="single"/>
        </w:rPr>
        <w:t>ekonomsko najugodnejša ponudba</w:t>
      </w:r>
      <w:r w:rsidRPr="00A841F6">
        <w:rPr>
          <w:rFonts w:cs="Arial"/>
          <w:sz w:val="22"/>
          <w:szCs w:val="22"/>
        </w:rPr>
        <w:t>, ki bo najbolj ustrezala naslednjim merilom</w:t>
      </w:r>
      <w:r w:rsidRPr="00A841F6">
        <w:rPr>
          <w:rFonts w:cs="Arial"/>
          <w:b/>
          <w:sz w:val="22"/>
          <w:szCs w:val="22"/>
        </w:rPr>
        <w:t>:</w:t>
      </w:r>
      <w:r w:rsidRPr="00A841F6">
        <w:rPr>
          <w:rFonts w:cs="Arial"/>
          <w:b/>
          <w:sz w:val="22"/>
          <w:szCs w:val="22"/>
          <w:u w:val="single"/>
        </w:rPr>
        <w:t xml:space="preserve">  </w:t>
      </w:r>
    </w:p>
    <w:p w:rsidR="00273CD9" w:rsidRPr="00A841F6" w:rsidRDefault="00273CD9" w:rsidP="005E5C76">
      <w:pPr>
        <w:tabs>
          <w:tab w:val="left" w:pos="898"/>
          <w:tab w:val="left" w:pos="5659"/>
          <w:tab w:val="left" w:pos="8110"/>
          <w:tab w:val="left" w:pos="9811"/>
        </w:tabs>
        <w:jc w:val="both"/>
        <w:rPr>
          <w:rFonts w:cs="Arial"/>
          <w:b/>
          <w:sz w:val="22"/>
          <w:szCs w:val="22"/>
          <w:u w:val="single"/>
        </w:rPr>
      </w:pPr>
    </w:p>
    <w:p w:rsidR="005E5C76" w:rsidRPr="00A07D4C" w:rsidRDefault="005E5C76" w:rsidP="000A700B">
      <w:pPr>
        <w:numPr>
          <w:ilvl w:val="0"/>
          <w:numId w:val="63"/>
        </w:numPr>
        <w:tabs>
          <w:tab w:val="left" w:pos="898"/>
          <w:tab w:val="left" w:pos="5659"/>
          <w:tab w:val="left" w:pos="8110"/>
          <w:tab w:val="left" w:pos="9811"/>
        </w:tabs>
        <w:jc w:val="both"/>
        <w:rPr>
          <w:rFonts w:cs="Arial"/>
          <w:b/>
          <w:sz w:val="22"/>
          <w:szCs w:val="22"/>
        </w:rPr>
      </w:pPr>
      <w:r w:rsidRPr="00A07D4C">
        <w:rPr>
          <w:rFonts w:cs="Arial"/>
          <w:b/>
          <w:sz w:val="22"/>
          <w:szCs w:val="22"/>
        </w:rPr>
        <w:lastRenderedPageBreak/>
        <w:t xml:space="preserve">Skupna ponudbena vrednost                                  </w:t>
      </w:r>
      <w:r w:rsidR="000A700B" w:rsidRPr="00A07D4C">
        <w:rPr>
          <w:rFonts w:cs="Arial"/>
          <w:b/>
          <w:sz w:val="22"/>
          <w:szCs w:val="22"/>
        </w:rPr>
        <w:t xml:space="preserve">                                             </w:t>
      </w:r>
      <w:r w:rsidR="009E659F" w:rsidRPr="00A07D4C">
        <w:rPr>
          <w:rFonts w:cs="Arial"/>
          <w:b/>
          <w:sz w:val="22"/>
          <w:szCs w:val="22"/>
        </w:rPr>
        <w:t>60</w:t>
      </w:r>
      <w:r w:rsidRPr="00A07D4C">
        <w:rPr>
          <w:rFonts w:cs="Arial"/>
          <w:b/>
          <w:sz w:val="22"/>
          <w:szCs w:val="22"/>
        </w:rPr>
        <w:t xml:space="preserve"> točk</w:t>
      </w:r>
    </w:p>
    <w:p w:rsidR="005E5C76" w:rsidRPr="00A07D4C" w:rsidRDefault="005E5C76" w:rsidP="000A700B">
      <w:pPr>
        <w:numPr>
          <w:ilvl w:val="0"/>
          <w:numId w:val="63"/>
        </w:numPr>
        <w:tabs>
          <w:tab w:val="left" w:pos="898"/>
          <w:tab w:val="left" w:pos="5659"/>
          <w:tab w:val="left" w:pos="8110"/>
          <w:tab w:val="left" w:pos="9811"/>
        </w:tabs>
        <w:jc w:val="both"/>
        <w:rPr>
          <w:rFonts w:cs="Arial"/>
          <w:b/>
          <w:sz w:val="22"/>
          <w:szCs w:val="22"/>
        </w:rPr>
      </w:pPr>
      <w:r w:rsidRPr="00A07D4C">
        <w:rPr>
          <w:rFonts w:cs="Arial"/>
          <w:b/>
          <w:sz w:val="22"/>
          <w:szCs w:val="22"/>
        </w:rPr>
        <w:t xml:space="preserve">Tehnične </w:t>
      </w:r>
      <w:r w:rsidR="001207C7" w:rsidRPr="00A07D4C">
        <w:rPr>
          <w:rFonts w:cs="Arial"/>
          <w:b/>
          <w:sz w:val="22"/>
          <w:szCs w:val="22"/>
        </w:rPr>
        <w:t xml:space="preserve">lastnosti  potrošnih materialov:                   </w:t>
      </w:r>
      <w:r w:rsidR="000A700B" w:rsidRPr="00A07D4C">
        <w:rPr>
          <w:rFonts w:cs="Arial"/>
          <w:b/>
          <w:sz w:val="22"/>
          <w:szCs w:val="22"/>
        </w:rPr>
        <w:t xml:space="preserve">         </w:t>
      </w:r>
      <w:r w:rsidR="00EC5A75" w:rsidRPr="00A07D4C">
        <w:rPr>
          <w:rFonts w:cs="Arial"/>
          <w:b/>
          <w:sz w:val="22"/>
          <w:szCs w:val="22"/>
        </w:rPr>
        <w:t xml:space="preserve">                              </w:t>
      </w:r>
      <w:r w:rsidR="009E659F" w:rsidRPr="00A07D4C">
        <w:rPr>
          <w:rFonts w:cs="Arial"/>
          <w:b/>
          <w:sz w:val="22"/>
          <w:szCs w:val="22"/>
        </w:rPr>
        <w:t>40</w:t>
      </w:r>
      <w:r w:rsidR="001207C7" w:rsidRPr="00A07D4C">
        <w:rPr>
          <w:rFonts w:cs="Arial"/>
          <w:b/>
          <w:sz w:val="22"/>
          <w:szCs w:val="22"/>
        </w:rPr>
        <w:t xml:space="preserve"> točk</w:t>
      </w:r>
    </w:p>
    <w:p w:rsidR="005E5C76" w:rsidRPr="00A841F6" w:rsidRDefault="005E5C76" w:rsidP="000A700B">
      <w:pPr>
        <w:numPr>
          <w:ilvl w:val="0"/>
          <w:numId w:val="63"/>
        </w:numPr>
        <w:tabs>
          <w:tab w:val="left" w:pos="898"/>
          <w:tab w:val="left" w:pos="5659"/>
          <w:tab w:val="left" w:pos="8110"/>
          <w:tab w:val="left" w:pos="9811"/>
        </w:tabs>
        <w:jc w:val="both"/>
        <w:rPr>
          <w:rFonts w:cs="Arial"/>
          <w:b/>
          <w:sz w:val="22"/>
          <w:szCs w:val="22"/>
        </w:rPr>
      </w:pPr>
      <w:r w:rsidRPr="00A841F6">
        <w:rPr>
          <w:rFonts w:cs="Arial"/>
          <w:b/>
          <w:sz w:val="22"/>
          <w:szCs w:val="22"/>
        </w:rPr>
        <w:t xml:space="preserve">SKUPNO MAKSIMALNO ŠTEVILO TOČK:      </w:t>
      </w:r>
      <w:r w:rsidR="000A700B">
        <w:rPr>
          <w:rFonts w:cs="Arial"/>
          <w:b/>
          <w:sz w:val="22"/>
          <w:szCs w:val="22"/>
        </w:rPr>
        <w:t xml:space="preserve">                                                  </w:t>
      </w:r>
      <w:r w:rsidRPr="00A841F6">
        <w:rPr>
          <w:rFonts w:cs="Arial"/>
          <w:b/>
          <w:sz w:val="22"/>
          <w:szCs w:val="22"/>
        </w:rPr>
        <w:t>100 točk</w:t>
      </w:r>
    </w:p>
    <w:p w:rsidR="005E5C76" w:rsidRPr="00A841F6" w:rsidRDefault="005E5C76" w:rsidP="001B4853">
      <w:pPr>
        <w:tabs>
          <w:tab w:val="left" w:pos="898"/>
          <w:tab w:val="left" w:pos="5659"/>
          <w:tab w:val="left" w:pos="8110"/>
          <w:tab w:val="left" w:pos="9811"/>
        </w:tabs>
        <w:jc w:val="both"/>
        <w:rPr>
          <w:rFonts w:cs="Arial"/>
          <w:sz w:val="22"/>
          <w:szCs w:val="22"/>
        </w:rPr>
      </w:pPr>
    </w:p>
    <w:p w:rsidR="005E5C76" w:rsidRPr="00A841F6" w:rsidRDefault="005E5C76" w:rsidP="001B4853">
      <w:pPr>
        <w:tabs>
          <w:tab w:val="left" w:pos="898"/>
          <w:tab w:val="left" w:pos="5659"/>
          <w:tab w:val="left" w:pos="8110"/>
          <w:tab w:val="left" w:pos="9811"/>
        </w:tabs>
        <w:jc w:val="both"/>
        <w:rPr>
          <w:rFonts w:cs="Arial"/>
          <w:sz w:val="22"/>
          <w:szCs w:val="22"/>
        </w:rPr>
      </w:pPr>
      <w:r w:rsidRPr="00A841F6">
        <w:rPr>
          <w:rFonts w:cs="Arial"/>
          <w:sz w:val="22"/>
          <w:szCs w:val="22"/>
        </w:rPr>
        <w:t xml:space="preserve">Kot najugodnejša bo izbrana ponudba, ki bo zbrala največ točk. </w:t>
      </w:r>
      <w:r w:rsidR="000A700B">
        <w:rPr>
          <w:rFonts w:cs="Arial"/>
          <w:sz w:val="22"/>
          <w:szCs w:val="22"/>
        </w:rPr>
        <w:t>(</w:t>
      </w:r>
      <w:r w:rsidR="000F11CA">
        <w:rPr>
          <w:rFonts w:cs="Arial"/>
          <w:sz w:val="22"/>
          <w:szCs w:val="22"/>
        </w:rPr>
        <w:t xml:space="preserve">zaokroženo </w:t>
      </w:r>
      <w:r w:rsidR="000A700B">
        <w:rPr>
          <w:rFonts w:cs="Arial"/>
          <w:sz w:val="22"/>
          <w:szCs w:val="22"/>
        </w:rPr>
        <w:t xml:space="preserve">na dve decimalni mesti). </w:t>
      </w:r>
      <w:r w:rsidRPr="00A841F6">
        <w:rPr>
          <w:rFonts w:cs="Arial"/>
          <w:sz w:val="22"/>
          <w:szCs w:val="22"/>
        </w:rPr>
        <w:t>V primeru enakega števila doseženih točk po zaključenem ocenjevanju ponudb bo izbrana ponudba z najnižjo skupno  ponudbeno vrednostjo.</w:t>
      </w:r>
    </w:p>
    <w:p w:rsidR="005E5C76" w:rsidRPr="00A841F6" w:rsidRDefault="005E5C76" w:rsidP="005E5C76">
      <w:pPr>
        <w:tabs>
          <w:tab w:val="left" w:pos="898"/>
          <w:tab w:val="left" w:pos="5659"/>
          <w:tab w:val="left" w:pos="8110"/>
          <w:tab w:val="left" w:pos="9811"/>
        </w:tabs>
        <w:rPr>
          <w:rFonts w:cs="Arial"/>
          <w:strike/>
          <w:sz w:val="22"/>
          <w:szCs w:val="22"/>
        </w:rPr>
      </w:pPr>
    </w:p>
    <w:p w:rsidR="005E5C76" w:rsidRPr="00A841F6" w:rsidRDefault="005E5C76" w:rsidP="005E5C76">
      <w:pPr>
        <w:tabs>
          <w:tab w:val="left" w:pos="898"/>
          <w:tab w:val="left" w:pos="5659"/>
          <w:tab w:val="left" w:pos="8110"/>
          <w:tab w:val="left" w:pos="9811"/>
        </w:tabs>
        <w:rPr>
          <w:rFonts w:cs="Arial"/>
          <w:strike/>
          <w:sz w:val="22"/>
          <w:szCs w:val="22"/>
        </w:rPr>
      </w:pPr>
    </w:p>
    <w:p w:rsidR="005E5C76" w:rsidRPr="00A841F6" w:rsidRDefault="005E5C76" w:rsidP="005E5C76">
      <w:pPr>
        <w:rPr>
          <w:rFonts w:cs="Arial"/>
          <w:b/>
          <w:sz w:val="22"/>
          <w:szCs w:val="22"/>
        </w:rPr>
      </w:pPr>
      <w:r w:rsidRPr="00A841F6">
        <w:rPr>
          <w:rFonts w:cs="Arial"/>
          <w:b/>
          <w:sz w:val="22"/>
          <w:szCs w:val="22"/>
          <w:u w:val="single"/>
        </w:rPr>
        <w:t>1.   Ponudbena vrednost</w:t>
      </w:r>
      <w:r w:rsidRPr="00A841F6">
        <w:rPr>
          <w:rFonts w:cs="Arial"/>
          <w:b/>
          <w:sz w:val="22"/>
          <w:szCs w:val="22"/>
        </w:rPr>
        <w:t xml:space="preserve">                         (največ </w:t>
      </w:r>
      <w:r w:rsidR="00977FCF">
        <w:rPr>
          <w:rFonts w:cs="Arial"/>
          <w:b/>
          <w:sz w:val="22"/>
          <w:szCs w:val="22"/>
        </w:rPr>
        <w:t>60</w:t>
      </w:r>
      <w:r w:rsidRPr="00A841F6">
        <w:rPr>
          <w:rFonts w:cs="Arial"/>
          <w:b/>
          <w:sz w:val="22"/>
          <w:szCs w:val="22"/>
        </w:rPr>
        <w:t xml:space="preserve"> točk)</w:t>
      </w:r>
    </w:p>
    <w:p w:rsidR="005E5C76" w:rsidRPr="00A841F6" w:rsidRDefault="005E5C76" w:rsidP="005E5C76">
      <w:pPr>
        <w:pStyle w:val="Telobesedila-zamik3"/>
        <w:ind w:left="0"/>
        <w:rPr>
          <w:rFonts w:cs="Arial"/>
          <w:bCs/>
          <w:sz w:val="22"/>
          <w:szCs w:val="22"/>
        </w:rPr>
      </w:pPr>
      <w:r w:rsidRPr="00A841F6">
        <w:rPr>
          <w:rFonts w:cs="Arial"/>
          <w:bCs/>
          <w:sz w:val="22"/>
          <w:szCs w:val="22"/>
        </w:rPr>
        <w:t>Izračun točk za poljubnega ponudnika s poljubno ponujeno ceno:</w:t>
      </w:r>
    </w:p>
    <w:p w:rsidR="005E5C76" w:rsidRPr="00A841F6" w:rsidRDefault="005E5C76" w:rsidP="005E5C76">
      <w:pPr>
        <w:tabs>
          <w:tab w:val="left" w:pos="898"/>
          <w:tab w:val="left" w:pos="5659"/>
          <w:tab w:val="left" w:pos="8110"/>
          <w:tab w:val="left" w:pos="9811"/>
        </w:tabs>
        <w:rPr>
          <w:rFonts w:cs="Arial"/>
          <w:sz w:val="22"/>
          <w:szCs w:val="22"/>
        </w:rPr>
      </w:pPr>
      <w:r w:rsidRPr="00A841F6">
        <w:rPr>
          <w:rFonts w:cs="Arial"/>
          <w:sz w:val="22"/>
          <w:szCs w:val="22"/>
        </w:rPr>
        <w:tab/>
        <w:t xml:space="preserve">                         Najnižja vrednost</w:t>
      </w:r>
      <w:r w:rsidRPr="00A841F6">
        <w:rPr>
          <w:rFonts w:cs="Arial"/>
          <w:sz w:val="22"/>
          <w:szCs w:val="22"/>
        </w:rPr>
        <w:tab/>
      </w:r>
      <w:r w:rsidRPr="00A841F6">
        <w:rPr>
          <w:rFonts w:cs="Arial"/>
          <w:sz w:val="22"/>
          <w:szCs w:val="22"/>
        </w:rPr>
        <w:tab/>
      </w:r>
    </w:p>
    <w:p w:rsidR="005E5C76" w:rsidRPr="00A841F6" w:rsidRDefault="005E5C76" w:rsidP="005E5C76">
      <w:pPr>
        <w:tabs>
          <w:tab w:val="left" w:pos="898"/>
          <w:tab w:val="left" w:pos="5659"/>
          <w:tab w:val="left" w:pos="8110"/>
          <w:tab w:val="left" w:pos="9811"/>
        </w:tabs>
        <w:rPr>
          <w:rFonts w:cs="Arial"/>
          <w:sz w:val="22"/>
          <w:szCs w:val="22"/>
        </w:rPr>
      </w:pPr>
      <w:r w:rsidRPr="00A841F6">
        <w:rPr>
          <w:rFonts w:cs="Arial"/>
          <w:bCs/>
          <w:sz w:val="22"/>
          <w:szCs w:val="22"/>
        </w:rPr>
        <w:t>ŠTEVILO TOČK</w:t>
      </w:r>
      <w:r w:rsidRPr="00A841F6">
        <w:rPr>
          <w:rFonts w:cs="Arial"/>
          <w:b/>
          <w:sz w:val="22"/>
          <w:szCs w:val="22"/>
        </w:rPr>
        <w:t xml:space="preserve"> =    </w:t>
      </w:r>
      <w:r w:rsidRPr="00A841F6">
        <w:rPr>
          <w:rFonts w:cs="Arial"/>
          <w:sz w:val="22"/>
          <w:szCs w:val="22"/>
        </w:rPr>
        <w:t xml:space="preserve">------------------------------- X   </w:t>
      </w:r>
      <w:r w:rsidR="009E659F" w:rsidRPr="00A07D4C">
        <w:rPr>
          <w:rFonts w:cs="Arial"/>
          <w:sz w:val="22"/>
          <w:szCs w:val="22"/>
        </w:rPr>
        <w:t>60</w:t>
      </w:r>
      <w:r w:rsidRPr="00A07D4C">
        <w:rPr>
          <w:rFonts w:cs="Arial"/>
          <w:sz w:val="22"/>
          <w:szCs w:val="22"/>
        </w:rPr>
        <w:t xml:space="preserve"> </w:t>
      </w:r>
      <w:r w:rsidRPr="00A841F6">
        <w:rPr>
          <w:rFonts w:cs="Arial"/>
          <w:sz w:val="22"/>
          <w:szCs w:val="22"/>
        </w:rPr>
        <w:t>točk</w:t>
      </w:r>
      <w:r w:rsidRPr="00A841F6">
        <w:rPr>
          <w:rFonts w:cs="Arial"/>
          <w:sz w:val="22"/>
          <w:szCs w:val="22"/>
        </w:rPr>
        <w:tab/>
      </w:r>
      <w:r w:rsidRPr="00A841F6">
        <w:rPr>
          <w:rFonts w:cs="Arial"/>
          <w:sz w:val="22"/>
          <w:szCs w:val="22"/>
        </w:rPr>
        <w:tab/>
      </w:r>
    </w:p>
    <w:p w:rsidR="005E5C76" w:rsidRPr="00A841F6" w:rsidRDefault="005E5C76" w:rsidP="005E5C76">
      <w:pPr>
        <w:tabs>
          <w:tab w:val="left" w:pos="898"/>
          <w:tab w:val="left" w:pos="5659"/>
          <w:tab w:val="left" w:pos="8110"/>
          <w:tab w:val="left" w:pos="9811"/>
        </w:tabs>
        <w:rPr>
          <w:rFonts w:cs="Arial"/>
          <w:sz w:val="22"/>
          <w:szCs w:val="22"/>
        </w:rPr>
      </w:pPr>
      <w:r w:rsidRPr="00A841F6">
        <w:rPr>
          <w:rFonts w:cs="Arial"/>
          <w:sz w:val="22"/>
          <w:szCs w:val="22"/>
        </w:rPr>
        <w:tab/>
        <w:t xml:space="preserve">                         Ponujena vrednost</w:t>
      </w:r>
      <w:r w:rsidRPr="00A841F6">
        <w:rPr>
          <w:rFonts w:cs="Arial"/>
          <w:sz w:val="22"/>
          <w:szCs w:val="22"/>
        </w:rPr>
        <w:tab/>
      </w:r>
      <w:r w:rsidRPr="00A841F6">
        <w:rPr>
          <w:rFonts w:cs="Arial"/>
          <w:sz w:val="22"/>
          <w:szCs w:val="22"/>
        </w:rPr>
        <w:tab/>
      </w:r>
    </w:p>
    <w:p w:rsidR="005E5C76" w:rsidRPr="00A841F6" w:rsidRDefault="005E5C76" w:rsidP="005E5C76">
      <w:pPr>
        <w:rPr>
          <w:rFonts w:cs="Arial"/>
          <w:b/>
          <w:bCs/>
          <w:sz w:val="22"/>
          <w:szCs w:val="22"/>
        </w:rPr>
      </w:pPr>
    </w:p>
    <w:p w:rsidR="005E5C76" w:rsidRPr="00A07D4C" w:rsidRDefault="005E5C76" w:rsidP="005E5C76">
      <w:pPr>
        <w:tabs>
          <w:tab w:val="left" w:pos="898"/>
          <w:tab w:val="left" w:pos="5659"/>
          <w:tab w:val="left" w:pos="8110"/>
          <w:tab w:val="left" w:pos="9811"/>
        </w:tabs>
        <w:rPr>
          <w:rFonts w:cs="Arial"/>
          <w:sz w:val="22"/>
          <w:szCs w:val="22"/>
        </w:rPr>
      </w:pPr>
      <w:r w:rsidRPr="00A07D4C">
        <w:rPr>
          <w:rFonts w:cs="Arial"/>
          <w:sz w:val="22"/>
          <w:szCs w:val="22"/>
        </w:rPr>
        <w:t xml:space="preserve">Po tej formuli dobi </w:t>
      </w:r>
      <w:r w:rsidRPr="00A07D4C">
        <w:rPr>
          <w:rFonts w:cs="Arial"/>
          <w:b/>
          <w:sz w:val="22"/>
          <w:szCs w:val="22"/>
        </w:rPr>
        <w:t xml:space="preserve">najnižja skupna ponudbena vrednost z DDV za celoto za 7-letno obdobje </w:t>
      </w:r>
      <w:r w:rsidRPr="00A07D4C">
        <w:rPr>
          <w:rFonts w:cs="Arial"/>
          <w:sz w:val="22"/>
          <w:szCs w:val="22"/>
        </w:rPr>
        <w:t xml:space="preserve"> največ točk (</w:t>
      </w:r>
      <w:r w:rsidR="009E659F" w:rsidRPr="00A07D4C">
        <w:rPr>
          <w:rFonts w:cs="Arial"/>
          <w:sz w:val="22"/>
          <w:szCs w:val="22"/>
        </w:rPr>
        <w:t>60</w:t>
      </w:r>
      <w:r w:rsidRPr="00A07D4C">
        <w:rPr>
          <w:rFonts w:cs="Arial"/>
          <w:sz w:val="22"/>
          <w:szCs w:val="22"/>
        </w:rPr>
        <w:t>), višja pa ustrezno manj.</w:t>
      </w:r>
      <w:r w:rsidRPr="00A07D4C">
        <w:rPr>
          <w:rFonts w:cs="Arial"/>
          <w:sz w:val="22"/>
          <w:szCs w:val="22"/>
        </w:rPr>
        <w:tab/>
      </w:r>
      <w:r w:rsidRPr="00A07D4C">
        <w:rPr>
          <w:rFonts w:cs="Arial"/>
          <w:sz w:val="22"/>
          <w:szCs w:val="22"/>
        </w:rPr>
        <w:tab/>
      </w:r>
    </w:p>
    <w:p w:rsidR="005E5C76" w:rsidRPr="00A07D4C" w:rsidRDefault="005E5C76" w:rsidP="005E5C76">
      <w:pPr>
        <w:tabs>
          <w:tab w:val="left" w:pos="898"/>
          <w:tab w:val="left" w:pos="5659"/>
          <w:tab w:val="left" w:pos="8110"/>
          <w:tab w:val="left" w:pos="9811"/>
        </w:tabs>
        <w:rPr>
          <w:rFonts w:cs="Arial"/>
          <w:sz w:val="22"/>
          <w:szCs w:val="22"/>
        </w:rPr>
      </w:pPr>
    </w:p>
    <w:p w:rsidR="005E5C76" w:rsidRPr="00A07D4C" w:rsidRDefault="005E5C76" w:rsidP="005E5C76">
      <w:pPr>
        <w:rPr>
          <w:rFonts w:cs="Arial"/>
          <w:b/>
          <w:sz w:val="22"/>
          <w:szCs w:val="22"/>
        </w:rPr>
      </w:pPr>
      <w:r w:rsidRPr="00A07D4C">
        <w:rPr>
          <w:rFonts w:cs="Arial"/>
          <w:b/>
          <w:sz w:val="22"/>
          <w:szCs w:val="22"/>
          <w:u w:val="single"/>
        </w:rPr>
        <w:t>2.   Tehnične lastnosti</w:t>
      </w:r>
      <w:r w:rsidRPr="00A07D4C">
        <w:rPr>
          <w:rFonts w:cs="Arial"/>
          <w:b/>
          <w:sz w:val="22"/>
          <w:szCs w:val="22"/>
        </w:rPr>
        <w:t xml:space="preserve">                                   (največ </w:t>
      </w:r>
      <w:r w:rsidR="00977FCF" w:rsidRPr="00A07D4C">
        <w:rPr>
          <w:rFonts w:cs="Arial"/>
          <w:b/>
          <w:sz w:val="22"/>
          <w:szCs w:val="22"/>
        </w:rPr>
        <w:t>4</w:t>
      </w:r>
      <w:r w:rsidR="00E20489" w:rsidRPr="00A07D4C">
        <w:rPr>
          <w:rFonts w:cs="Arial"/>
          <w:b/>
          <w:sz w:val="22"/>
          <w:szCs w:val="22"/>
        </w:rPr>
        <w:t>0</w:t>
      </w:r>
      <w:r w:rsidRPr="00A07D4C">
        <w:rPr>
          <w:rFonts w:cs="Arial"/>
          <w:b/>
          <w:sz w:val="22"/>
          <w:szCs w:val="22"/>
        </w:rPr>
        <w:t xml:space="preserve"> točk)</w:t>
      </w:r>
    </w:p>
    <w:p w:rsidR="00273CD9" w:rsidRPr="00A07D4C" w:rsidRDefault="00273CD9" w:rsidP="005E5C76">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A07D4C" w:rsidRPr="00A07D4C" w:rsidTr="006973AA">
        <w:trPr>
          <w:trHeight w:val="315"/>
        </w:trPr>
        <w:tc>
          <w:tcPr>
            <w:tcW w:w="7668" w:type="dxa"/>
            <w:tcBorders>
              <w:top w:val="single" w:sz="4" w:space="0" w:color="auto"/>
              <w:left w:val="single" w:sz="4" w:space="0" w:color="auto"/>
              <w:bottom w:val="nil"/>
              <w:right w:val="single" w:sz="4" w:space="0" w:color="auto"/>
            </w:tcBorders>
            <w:shd w:val="clear" w:color="auto" w:fill="auto"/>
            <w:noWrap/>
            <w:vAlign w:val="center"/>
            <w:hideMark/>
          </w:tcPr>
          <w:p w:rsidR="00E20489" w:rsidRPr="00A07D4C" w:rsidRDefault="00E20489" w:rsidP="00E20489">
            <w:pPr>
              <w:rPr>
                <w:rFonts w:cs="Arial"/>
                <w:sz w:val="22"/>
                <w:szCs w:val="22"/>
              </w:rPr>
            </w:pPr>
            <w:r w:rsidRPr="00A07D4C">
              <w:rPr>
                <w:rFonts w:cs="Arial"/>
                <w:sz w:val="22"/>
                <w:szCs w:val="22"/>
              </w:rPr>
              <w:t>Sklop 1: Najem opreme in sprotna dobava potrošnega materiala</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E20489" w:rsidRPr="00A07D4C" w:rsidRDefault="00E20489" w:rsidP="006973AA">
            <w:pPr>
              <w:jc w:val="right"/>
              <w:rPr>
                <w:rFonts w:cs="Arial"/>
                <w:sz w:val="22"/>
                <w:szCs w:val="22"/>
              </w:rPr>
            </w:pPr>
            <w:r w:rsidRPr="00A07D4C">
              <w:rPr>
                <w:rFonts w:cs="Arial"/>
                <w:sz w:val="22"/>
                <w:szCs w:val="22"/>
              </w:rPr>
              <w:t> </w:t>
            </w:r>
          </w:p>
        </w:tc>
      </w:tr>
      <w:tr w:rsidR="00A07D4C" w:rsidRPr="00A07D4C" w:rsidTr="006973AA">
        <w:trPr>
          <w:trHeight w:val="315"/>
        </w:trPr>
        <w:tc>
          <w:tcPr>
            <w:tcW w:w="7668" w:type="dxa"/>
            <w:tcBorders>
              <w:top w:val="nil"/>
              <w:left w:val="single" w:sz="4" w:space="0" w:color="auto"/>
              <w:bottom w:val="nil"/>
              <w:right w:val="nil"/>
            </w:tcBorders>
            <w:shd w:val="clear" w:color="auto" w:fill="auto"/>
            <w:noWrap/>
            <w:vAlign w:val="center"/>
            <w:hideMark/>
          </w:tcPr>
          <w:p w:rsidR="00E20489" w:rsidRPr="00A07D4C" w:rsidRDefault="00E20489" w:rsidP="006973AA">
            <w:pPr>
              <w:rPr>
                <w:rFonts w:cs="Arial"/>
                <w:sz w:val="22"/>
                <w:szCs w:val="22"/>
              </w:rPr>
            </w:pPr>
            <w:r w:rsidRPr="00A07D4C">
              <w:rPr>
                <w:rFonts w:cs="Arial"/>
                <w:sz w:val="22"/>
                <w:szCs w:val="22"/>
              </w:rPr>
              <w:t xml:space="preserve">- krvne linije – kasetni sistem linij         </w:t>
            </w:r>
          </w:p>
        </w:tc>
        <w:tc>
          <w:tcPr>
            <w:tcW w:w="1134" w:type="dxa"/>
            <w:tcBorders>
              <w:top w:val="nil"/>
              <w:left w:val="single" w:sz="4" w:space="0" w:color="auto"/>
              <w:bottom w:val="nil"/>
              <w:right w:val="single" w:sz="4" w:space="0" w:color="auto"/>
            </w:tcBorders>
            <w:shd w:val="clear" w:color="auto" w:fill="auto"/>
            <w:noWrap/>
            <w:vAlign w:val="center"/>
            <w:hideMark/>
          </w:tcPr>
          <w:p w:rsidR="00E20489" w:rsidRPr="00A07D4C" w:rsidRDefault="00E20489" w:rsidP="00E20489">
            <w:pPr>
              <w:rPr>
                <w:rFonts w:cs="Arial"/>
                <w:sz w:val="22"/>
                <w:szCs w:val="22"/>
              </w:rPr>
            </w:pPr>
            <w:r w:rsidRPr="00A07D4C">
              <w:rPr>
                <w:rFonts w:cs="Arial"/>
                <w:sz w:val="22"/>
                <w:szCs w:val="22"/>
              </w:rPr>
              <w:t>5 točk</w:t>
            </w:r>
          </w:p>
        </w:tc>
      </w:tr>
      <w:tr w:rsidR="00A07D4C" w:rsidRPr="00A07D4C" w:rsidTr="006973AA">
        <w:trPr>
          <w:trHeight w:val="315"/>
        </w:trPr>
        <w:tc>
          <w:tcPr>
            <w:tcW w:w="7668" w:type="dxa"/>
            <w:tcBorders>
              <w:top w:val="nil"/>
              <w:left w:val="single" w:sz="4" w:space="0" w:color="auto"/>
              <w:bottom w:val="nil"/>
              <w:right w:val="nil"/>
            </w:tcBorders>
            <w:shd w:val="clear" w:color="auto" w:fill="auto"/>
            <w:vAlign w:val="center"/>
          </w:tcPr>
          <w:p w:rsidR="00E20489" w:rsidRPr="00A07D4C" w:rsidRDefault="00E20489" w:rsidP="00E20489">
            <w:pPr>
              <w:rPr>
                <w:rFonts w:cs="Arial"/>
                <w:sz w:val="22"/>
                <w:szCs w:val="22"/>
              </w:rPr>
            </w:pPr>
            <w:r w:rsidRPr="00A07D4C">
              <w:rPr>
                <w:rFonts w:cs="Arial"/>
                <w:sz w:val="22"/>
                <w:szCs w:val="22"/>
              </w:rPr>
              <w:t xml:space="preserve">- </w:t>
            </w:r>
            <w:r w:rsidR="00977FCF" w:rsidRPr="00A07D4C">
              <w:rPr>
                <w:rFonts w:cs="Arial"/>
                <w:sz w:val="22"/>
                <w:szCs w:val="22"/>
              </w:rPr>
              <w:t>kisli koncentrat z izključno citratom kot pufrom</w:t>
            </w:r>
          </w:p>
          <w:p w:rsidR="00977FCF" w:rsidRPr="00A07D4C" w:rsidRDefault="00977FCF" w:rsidP="00E20489">
            <w:pPr>
              <w:rPr>
                <w:rFonts w:cs="Arial"/>
                <w:sz w:val="22"/>
                <w:szCs w:val="22"/>
              </w:rPr>
            </w:pPr>
            <w:r w:rsidRPr="00A07D4C">
              <w:rPr>
                <w:rFonts w:cs="Arial"/>
                <w:sz w:val="22"/>
                <w:szCs w:val="22"/>
              </w:rPr>
              <w:t>- kisli koncentrat v plastični steklenici ali vrečki in NE v kanistru</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20489" w:rsidRPr="00A07D4C" w:rsidRDefault="00E20489" w:rsidP="00E20489">
            <w:pPr>
              <w:rPr>
                <w:rFonts w:cs="Arial"/>
                <w:sz w:val="22"/>
                <w:szCs w:val="22"/>
              </w:rPr>
            </w:pPr>
            <w:r w:rsidRPr="00A07D4C">
              <w:rPr>
                <w:rFonts w:cs="Arial"/>
                <w:sz w:val="22"/>
                <w:szCs w:val="22"/>
              </w:rPr>
              <w:t>5 točk</w:t>
            </w:r>
          </w:p>
          <w:p w:rsidR="00977FCF" w:rsidRPr="00A07D4C" w:rsidRDefault="00977FCF" w:rsidP="00E20489">
            <w:pPr>
              <w:rPr>
                <w:rFonts w:cs="Arial"/>
                <w:sz w:val="22"/>
                <w:szCs w:val="22"/>
              </w:rPr>
            </w:pPr>
            <w:r w:rsidRPr="00A07D4C">
              <w:rPr>
                <w:rFonts w:cs="Arial"/>
                <w:sz w:val="22"/>
                <w:szCs w:val="22"/>
              </w:rPr>
              <w:t>30 točk</w:t>
            </w:r>
          </w:p>
        </w:tc>
      </w:tr>
      <w:tr w:rsidR="00A07D4C" w:rsidRPr="00A07D4C" w:rsidTr="006973AA">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E20489" w:rsidRPr="00A07D4C" w:rsidRDefault="00E20489" w:rsidP="006973AA">
            <w:pPr>
              <w:rPr>
                <w:rFonts w:cs="Arial"/>
                <w:b/>
                <w:bCs/>
                <w:sz w:val="22"/>
                <w:szCs w:val="22"/>
              </w:rPr>
            </w:pPr>
            <w:r w:rsidRPr="00A07D4C">
              <w:rPr>
                <w:rFonts w:cs="Arial"/>
                <w:b/>
                <w:bCs/>
                <w:sz w:val="22"/>
                <w:szCs w:val="22"/>
              </w:rPr>
              <w:t xml:space="preserve">Skupaj </w:t>
            </w:r>
          </w:p>
        </w:tc>
        <w:tc>
          <w:tcPr>
            <w:tcW w:w="1134" w:type="dxa"/>
            <w:tcBorders>
              <w:top w:val="nil"/>
              <w:left w:val="nil"/>
              <w:bottom w:val="single" w:sz="4" w:space="0" w:color="auto"/>
              <w:right w:val="single" w:sz="4" w:space="0" w:color="auto"/>
            </w:tcBorders>
            <w:shd w:val="clear" w:color="auto" w:fill="auto"/>
            <w:noWrap/>
            <w:vAlign w:val="center"/>
          </w:tcPr>
          <w:p w:rsidR="00E20489" w:rsidRPr="00A07D4C" w:rsidRDefault="00977FCF" w:rsidP="00977FCF">
            <w:pPr>
              <w:rPr>
                <w:rFonts w:cs="Arial"/>
                <w:b/>
                <w:bCs/>
                <w:sz w:val="22"/>
                <w:szCs w:val="22"/>
              </w:rPr>
            </w:pPr>
            <w:r w:rsidRPr="00A07D4C">
              <w:rPr>
                <w:rFonts w:cs="Arial"/>
                <w:b/>
                <w:bCs/>
                <w:sz w:val="22"/>
                <w:szCs w:val="22"/>
              </w:rPr>
              <w:t>4</w:t>
            </w:r>
            <w:r w:rsidR="00E20489" w:rsidRPr="00A07D4C">
              <w:rPr>
                <w:rFonts w:cs="Arial"/>
                <w:b/>
                <w:bCs/>
                <w:sz w:val="22"/>
                <w:szCs w:val="22"/>
              </w:rPr>
              <w:t>0 točk</w:t>
            </w:r>
          </w:p>
        </w:tc>
      </w:tr>
    </w:tbl>
    <w:p w:rsidR="00E20489" w:rsidRPr="00977FCF" w:rsidRDefault="00E20489" w:rsidP="005E5C76">
      <w:pPr>
        <w:rPr>
          <w:rFonts w:cs="Arial"/>
          <w:b/>
          <w:color w:val="0070C0"/>
          <w:sz w:val="22"/>
          <w:szCs w:val="22"/>
        </w:rPr>
      </w:pPr>
    </w:p>
    <w:p w:rsidR="005E5C76" w:rsidRPr="00A841F6" w:rsidRDefault="005E5C76" w:rsidP="005E5C76">
      <w:pPr>
        <w:keepNext/>
        <w:widowControl w:val="0"/>
        <w:jc w:val="both"/>
        <w:outlineLvl w:val="1"/>
        <w:rPr>
          <w:rFonts w:cs="Arial"/>
          <w:bCs/>
          <w:sz w:val="22"/>
          <w:szCs w:val="22"/>
        </w:rPr>
      </w:pPr>
      <w:r w:rsidRPr="00A841F6">
        <w:rPr>
          <w:rFonts w:cs="Arial"/>
          <w:bCs/>
          <w:sz w:val="22"/>
          <w:szCs w:val="22"/>
          <w:u w:val="single"/>
        </w:rPr>
        <w:t>POMEMBNO:</w:t>
      </w:r>
      <w:r w:rsidRPr="00A841F6">
        <w:rPr>
          <w:rFonts w:cs="Arial"/>
          <w:bCs/>
          <w:sz w:val="22"/>
          <w:szCs w:val="22"/>
        </w:rPr>
        <w:t xml:space="preserve"> Za tehnične lastnosti, ki so predmet meril, mora ponudnik priložiti ustrezna dokazila proizvajalca!</w:t>
      </w:r>
    </w:p>
    <w:p w:rsidR="005E5C76" w:rsidRDefault="005E5C76" w:rsidP="00224967">
      <w:pPr>
        <w:jc w:val="both"/>
        <w:rPr>
          <w:rFonts w:cs="Arial"/>
          <w:sz w:val="22"/>
          <w:szCs w:val="22"/>
        </w:rPr>
      </w:pPr>
    </w:p>
    <w:p w:rsidR="00273CD9" w:rsidRPr="00A841F6" w:rsidRDefault="001207C7" w:rsidP="00224967">
      <w:pPr>
        <w:jc w:val="both"/>
        <w:rPr>
          <w:rFonts w:cs="Arial"/>
          <w:b/>
          <w:sz w:val="22"/>
          <w:szCs w:val="22"/>
          <w:u w:val="single"/>
        </w:rPr>
      </w:pPr>
      <w:r w:rsidRPr="00A841F6">
        <w:rPr>
          <w:rFonts w:cs="Arial"/>
          <w:b/>
          <w:sz w:val="22"/>
          <w:szCs w:val="22"/>
          <w:u w:val="single"/>
        </w:rPr>
        <w:t>Sklop</w:t>
      </w:r>
      <w:r w:rsidR="00E20489">
        <w:rPr>
          <w:rFonts w:cs="Arial"/>
          <w:b/>
          <w:sz w:val="22"/>
          <w:szCs w:val="22"/>
          <w:u w:val="single"/>
        </w:rPr>
        <w:t>a</w:t>
      </w:r>
      <w:r w:rsidRPr="00A841F6">
        <w:rPr>
          <w:rFonts w:cs="Arial"/>
          <w:b/>
          <w:sz w:val="22"/>
          <w:szCs w:val="22"/>
          <w:u w:val="single"/>
        </w:rPr>
        <w:t xml:space="preserve"> št. 2</w:t>
      </w:r>
      <w:r w:rsidR="00E20489">
        <w:rPr>
          <w:rFonts w:cs="Arial"/>
          <w:b/>
          <w:sz w:val="22"/>
          <w:szCs w:val="22"/>
          <w:u w:val="single"/>
        </w:rPr>
        <w:t xml:space="preserve">., </w:t>
      </w:r>
      <w:r w:rsidRPr="00A841F6">
        <w:rPr>
          <w:rFonts w:cs="Arial"/>
          <w:b/>
          <w:sz w:val="22"/>
          <w:szCs w:val="22"/>
          <w:u w:val="single"/>
        </w:rPr>
        <w:t xml:space="preserve">in 6. </w:t>
      </w:r>
    </w:p>
    <w:p w:rsidR="00674C3D" w:rsidRPr="006E5972" w:rsidRDefault="00674C3D" w:rsidP="00674C3D">
      <w:pPr>
        <w:jc w:val="both"/>
        <w:rPr>
          <w:rFonts w:cs="Arial"/>
          <w:sz w:val="22"/>
          <w:szCs w:val="22"/>
        </w:rPr>
      </w:pPr>
      <w:r w:rsidRPr="006E5972">
        <w:rPr>
          <w:rFonts w:cs="Arial"/>
          <w:sz w:val="22"/>
          <w:szCs w:val="22"/>
        </w:rPr>
        <w:t xml:space="preserve">Sklop 2: Potrošni materiali, vezani na obstoječe aparate tip: Baxter, Artis , vzdrževanje </w:t>
      </w:r>
    </w:p>
    <w:p w:rsidR="001207C7" w:rsidRDefault="00674C3D" w:rsidP="00674C3D">
      <w:pPr>
        <w:jc w:val="both"/>
        <w:rPr>
          <w:rFonts w:cs="Arial"/>
          <w:sz w:val="22"/>
          <w:szCs w:val="22"/>
        </w:rPr>
      </w:pPr>
      <w:r w:rsidRPr="006E5972">
        <w:rPr>
          <w:rFonts w:cs="Arial"/>
          <w:sz w:val="22"/>
          <w:szCs w:val="22"/>
        </w:rPr>
        <w:t>Sklop 6: Dializne igle</w:t>
      </w:r>
    </w:p>
    <w:p w:rsidR="00674C3D" w:rsidRDefault="00674C3D" w:rsidP="00224967">
      <w:pPr>
        <w:jc w:val="both"/>
        <w:rPr>
          <w:rFonts w:cs="Arial"/>
          <w:sz w:val="22"/>
          <w:szCs w:val="22"/>
        </w:rPr>
      </w:pPr>
    </w:p>
    <w:p w:rsidR="001207C7" w:rsidRDefault="001207C7" w:rsidP="00224967">
      <w:pPr>
        <w:jc w:val="both"/>
        <w:rPr>
          <w:rFonts w:cs="Arial"/>
          <w:sz w:val="22"/>
          <w:szCs w:val="22"/>
        </w:rPr>
      </w:pPr>
      <w:r>
        <w:rPr>
          <w:rFonts w:cs="Arial"/>
          <w:sz w:val="22"/>
          <w:szCs w:val="22"/>
        </w:rPr>
        <w:t xml:space="preserve">Merilo za izbor je </w:t>
      </w:r>
      <w:r w:rsidRPr="00A841F6">
        <w:rPr>
          <w:rFonts w:cs="Arial"/>
          <w:b/>
          <w:sz w:val="22"/>
          <w:szCs w:val="22"/>
        </w:rPr>
        <w:t xml:space="preserve">najnižja skupna ponudbena vrednost </w:t>
      </w:r>
      <w:r w:rsidR="000F11CA">
        <w:rPr>
          <w:rFonts w:cs="Arial"/>
          <w:b/>
          <w:sz w:val="22"/>
          <w:szCs w:val="22"/>
        </w:rPr>
        <w:t xml:space="preserve">z DDV </w:t>
      </w:r>
      <w:r w:rsidRPr="00A841F6">
        <w:rPr>
          <w:rFonts w:cs="Arial"/>
          <w:b/>
          <w:sz w:val="22"/>
          <w:szCs w:val="22"/>
        </w:rPr>
        <w:t>za sklop</w:t>
      </w:r>
      <w:r>
        <w:rPr>
          <w:rFonts w:cs="Arial"/>
          <w:sz w:val="22"/>
          <w:szCs w:val="22"/>
        </w:rPr>
        <w:t xml:space="preserve"> za celotno 4 – letno pogodbeno obdobje.</w:t>
      </w:r>
    </w:p>
    <w:p w:rsidR="00273CD9" w:rsidRDefault="00273CD9" w:rsidP="00224967">
      <w:pPr>
        <w:jc w:val="both"/>
        <w:rPr>
          <w:rFonts w:cs="Arial"/>
          <w:sz w:val="22"/>
          <w:szCs w:val="22"/>
        </w:rPr>
      </w:pPr>
    </w:p>
    <w:p w:rsidR="001207C7" w:rsidRPr="00A841F6" w:rsidRDefault="001207C7" w:rsidP="00224967">
      <w:pPr>
        <w:jc w:val="both"/>
        <w:rPr>
          <w:rFonts w:cs="Arial"/>
          <w:b/>
          <w:sz w:val="22"/>
          <w:szCs w:val="22"/>
          <w:u w:val="single"/>
        </w:rPr>
      </w:pPr>
      <w:r w:rsidRPr="00A841F6">
        <w:rPr>
          <w:rFonts w:cs="Arial"/>
          <w:b/>
          <w:sz w:val="22"/>
          <w:szCs w:val="22"/>
          <w:u w:val="single"/>
        </w:rPr>
        <w:t xml:space="preserve">Sklop 3: </w:t>
      </w:r>
    </w:p>
    <w:p w:rsidR="00674C3D" w:rsidRPr="006E5972" w:rsidRDefault="00674C3D" w:rsidP="00674C3D">
      <w:pPr>
        <w:jc w:val="both"/>
        <w:rPr>
          <w:rFonts w:cs="Arial"/>
          <w:sz w:val="22"/>
          <w:szCs w:val="22"/>
        </w:rPr>
      </w:pPr>
      <w:r w:rsidRPr="006E5972">
        <w:rPr>
          <w:rFonts w:cs="Arial"/>
          <w:sz w:val="22"/>
          <w:szCs w:val="22"/>
        </w:rPr>
        <w:t>Sklop 3: Dializni koncentrati</w:t>
      </w:r>
      <w:r w:rsidR="00F93147">
        <w:rPr>
          <w:rFonts w:cs="Arial"/>
          <w:sz w:val="22"/>
          <w:szCs w:val="22"/>
        </w:rPr>
        <w:t xml:space="preserve"> brez kalcija</w:t>
      </w:r>
      <w:r w:rsidRPr="006E5972">
        <w:rPr>
          <w:rFonts w:cs="Arial"/>
          <w:sz w:val="22"/>
          <w:szCs w:val="22"/>
        </w:rPr>
        <w:tab/>
      </w:r>
    </w:p>
    <w:p w:rsidR="00F93147" w:rsidRDefault="00F93147" w:rsidP="00F93147">
      <w:pPr>
        <w:jc w:val="both"/>
        <w:rPr>
          <w:rFonts w:cs="Arial"/>
          <w:sz w:val="22"/>
          <w:szCs w:val="22"/>
        </w:rPr>
      </w:pPr>
    </w:p>
    <w:p w:rsidR="00F93147" w:rsidRPr="00A07D4C" w:rsidRDefault="00F93147" w:rsidP="00F93147">
      <w:pPr>
        <w:jc w:val="both"/>
        <w:rPr>
          <w:rFonts w:cs="Arial"/>
          <w:sz w:val="22"/>
          <w:szCs w:val="22"/>
        </w:rPr>
      </w:pPr>
      <w:r w:rsidRPr="00A07D4C">
        <w:rPr>
          <w:rFonts w:cs="Arial"/>
          <w:sz w:val="22"/>
          <w:szCs w:val="22"/>
        </w:rPr>
        <w:t xml:space="preserve">Merilo za izbor je </w:t>
      </w:r>
      <w:r w:rsidRPr="00A07D4C">
        <w:rPr>
          <w:rFonts w:cs="Arial"/>
          <w:b/>
          <w:sz w:val="22"/>
          <w:szCs w:val="22"/>
        </w:rPr>
        <w:t>najnižja skupna ponudbena vrednost z DDV za sklop</w:t>
      </w:r>
      <w:r w:rsidRPr="00A07D4C">
        <w:rPr>
          <w:rFonts w:cs="Arial"/>
          <w:sz w:val="22"/>
          <w:szCs w:val="22"/>
        </w:rPr>
        <w:t xml:space="preserve"> za celotno 4 – letno pogodbeno obdobje.</w:t>
      </w:r>
    </w:p>
    <w:p w:rsidR="00966E50" w:rsidRDefault="00966E50" w:rsidP="001207C7">
      <w:pPr>
        <w:tabs>
          <w:tab w:val="left" w:pos="898"/>
          <w:tab w:val="left" w:pos="5659"/>
          <w:tab w:val="left" w:pos="8110"/>
          <w:tab w:val="left" w:pos="9811"/>
        </w:tabs>
        <w:jc w:val="both"/>
        <w:rPr>
          <w:rFonts w:cs="Arial"/>
          <w:b/>
          <w:sz w:val="22"/>
          <w:szCs w:val="22"/>
          <w:u w:val="single"/>
        </w:rPr>
      </w:pPr>
    </w:p>
    <w:p w:rsidR="001207C7" w:rsidRPr="00A841F6" w:rsidRDefault="00A841F6" w:rsidP="001207C7">
      <w:pPr>
        <w:tabs>
          <w:tab w:val="left" w:pos="898"/>
          <w:tab w:val="left" w:pos="5659"/>
          <w:tab w:val="left" w:pos="8110"/>
          <w:tab w:val="left" w:pos="9811"/>
        </w:tabs>
        <w:jc w:val="both"/>
        <w:rPr>
          <w:rFonts w:cs="Arial"/>
          <w:b/>
          <w:sz w:val="22"/>
          <w:szCs w:val="22"/>
          <w:u w:val="single"/>
        </w:rPr>
      </w:pPr>
      <w:r w:rsidRPr="00A841F6">
        <w:rPr>
          <w:rFonts w:cs="Arial"/>
          <w:b/>
          <w:sz w:val="22"/>
          <w:szCs w:val="22"/>
          <w:u w:val="single"/>
        </w:rPr>
        <w:t>Sklopa 4 in 5</w:t>
      </w:r>
      <w:r w:rsidR="001207C7" w:rsidRPr="00A841F6">
        <w:rPr>
          <w:rFonts w:cs="Arial"/>
          <w:b/>
          <w:sz w:val="22"/>
          <w:szCs w:val="22"/>
          <w:u w:val="single"/>
        </w:rPr>
        <w:t xml:space="preserve">: </w:t>
      </w:r>
    </w:p>
    <w:p w:rsidR="00674C3D" w:rsidRPr="006E5972" w:rsidRDefault="00674C3D" w:rsidP="00674C3D">
      <w:pPr>
        <w:jc w:val="both"/>
        <w:rPr>
          <w:rFonts w:cs="Arial"/>
          <w:sz w:val="22"/>
          <w:szCs w:val="22"/>
        </w:rPr>
      </w:pPr>
      <w:r w:rsidRPr="006E5972">
        <w:rPr>
          <w:rFonts w:cs="Arial"/>
          <w:sz w:val="22"/>
          <w:szCs w:val="22"/>
        </w:rPr>
        <w:t>Sklop 4: Dializatorji I.</w:t>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p>
    <w:p w:rsidR="00674C3D" w:rsidRPr="006E5972" w:rsidRDefault="00674C3D" w:rsidP="00674C3D">
      <w:pPr>
        <w:jc w:val="both"/>
        <w:rPr>
          <w:rFonts w:cs="Arial"/>
          <w:sz w:val="22"/>
          <w:szCs w:val="22"/>
        </w:rPr>
      </w:pPr>
      <w:r w:rsidRPr="006E5972">
        <w:rPr>
          <w:rFonts w:cs="Arial"/>
          <w:sz w:val="22"/>
          <w:szCs w:val="22"/>
        </w:rPr>
        <w:t>Sklop 5: Dializatorji II.</w:t>
      </w:r>
      <w:r w:rsidRPr="006E5972">
        <w:rPr>
          <w:rFonts w:cs="Arial"/>
          <w:sz w:val="22"/>
          <w:szCs w:val="22"/>
        </w:rPr>
        <w:tab/>
      </w:r>
    </w:p>
    <w:p w:rsidR="001207C7" w:rsidRPr="00A841F6" w:rsidRDefault="001207C7" w:rsidP="001207C7">
      <w:pPr>
        <w:tabs>
          <w:tab w:val="left" w:pos="898"/>
          <w:tab w:val="left" w:pos="5659"/>
          <w:tab w:val="left" w:pos="8110"/>
          <w:tab w:val="left" w:pos="9811"/>
        </w:tabs>
        <w:jc w:val="both"/>
        <w:rPr>
          <w:rFonts w:cs="Arial"/>
          <w:b/>
          <w:sz w:val="22"/>
          <w:szCs w:val="22"/>
        </w:rPr>
      </w:pPr>
    </w:p>
    <w:p w:rsidR="001207C7" w:rsidRPr="00A841F6" w:rsidRDefault="001207C7" w:rsidP="001207C7">
      <w:pPr>
        <w:tabs>
          <w:tab w:val="left" w:pos="898"/>
          <w:tab w:val="left" w:pos="5659"/>
          <w:tab w:val="left" w:pos="8110"/>
          <w:tab w:val="left" w:pos="9811"/>
        </w:tabs>
        <w:jc w:val="both"/>
        <w:rPr>
          <w:rFonts w:cs="Arial"/>
          <w:b/>
          <w:sz w:val="22"/>
          <w:szCs w:val="22"/>
          <w:u w:val="single"/>
        </w:rPr>
      </w:pPr>
      <w:r w:rsidRPr="00A841F6">
        <w:rPr>
          <w:rFonts w:cs="Arial"/>
          <w:b/>
          <w:sz w:val="22"/>
          <w:szCs w:val="22"/>
        </w:rPr>
        <w:t>Merilo</w:t>
      </w:r>
      <w:r w:rsidRPr="00A841F6">
        <w:rPr>
          <w:rFonts w:cs="Arial"/>
          <w:sz w:val="22"/>
          <w:szCs w:val="22"/>
        </w:rPr>
        <w:t xml:space="preserve">, ki bo uporabljeno pri izbiri najugodnejšega ponudnika je </w:t>
      </w:r>
      <w:r w:rsidRPr="00A841F6">
        <w:rPr>
          <w:rFonts w:cs="Arial"/>
          <w:b/>
          <w:sz w:val="22"/>
          <w:szCs w:val="22"/>
        </w:rPr>
        <w:t xml:space="preserve"> </w:t>
      </w:r>
      <w:r w:rsidRPr="00A841F6">
        <w:rPr>
          <w:rFonts w:cs="Arial"/>
          <w:b/>
          <w:sz w:val="22"/>
          <w:szCs w:val="22"/>
          <w:u w:val="single"/>
        </w:rPr>
        <w:t>ekonomsko najugodnejša ponudba</w:t>
      </w:r>
      <w:r w:rsidRPr="00A841F6">
        <w:rPr>
          <w:rFonts w:cs="Arial"/>
          <w:sz w:val="22"/>
          <w:szCs w:val="22"/>
        </w:rPr>
        <w:t>, ki bo najbolj ustrezala naslednjim merilom</w:t>
      </w:r>
      <w:r w:rsidRPr="00A841F6">
        <w:rPr>
          <w:rFonts w:cs="Arial"/>
          <w:b/>
          <w:sz w:val="22"/>
          <w:szCs w:val="22"/>
        </w:rPr>
        <w:t>:</w:t>
      </w:r>
      <w:r w:rsidRPr="00A841F6">
        <w:rPr>
          <w:rFonts w:cs="Arial"/>
          <w:b/>
          <w:sz w:val="22"/>
          <w:szCs w:val="22"/>
          <w:u w:val="single"/>
        </w:rPr>
        <w:t xml:space="preserve">  </w:t>
      </w:r>
    </w:p>
    <w:p w:rsidR="001207C7" w:rsidRPr="00A841F6" w:rsidRDefault="001207C7" w:rsidP="001207C7">
      <w:pPr>
        <w:tabs>
          <w:tab w:val="left" w:pos="898"/>
          <w:tab w:val="left" w:pos="5659"/>
          <w:tab w:val="left" w:pos="8110"/>
          <w:tab w:val="left" w:pos="9811"/>
        </w:tabs>
        <w:jc w:val="both"/>
        <w:rPr>
          <w:rFonts w:cs="Arial"/>
          <w:b/>
          <w:sz w:val="22"/>
          <w:szCs w:val="22"/>
          <w:u w:val="single"/>
        </w:rPr>
      </w:pPr>
    </w:p>
    <w:p w:rsidR="001207C7" w:rsidRPr="00A841F6" w:rsidRDefault="001207C7" w:rsidP="000A700B">
      <w:pPr>
        <w:numPr>
          <w:ilvl w:val="0"/>
          <w:numId w:val="76"/>
        </w:numPr>
        <w:tabs>
          <w:tab w:val="left" w:pos="898"/>
          <w:tab w:val="left" w:pos="5659"/>
          <w:tab w:val="left" w:pos="8110"/>
          <w:tab w:val="left" w:pos="9811"/>
        </w:tabs>
        <w:jc w:val="both"/>
        <w:rPr>
          <w:rFonts w:cs="Arial"/>
          <w:b/>
          <w:sz w:val="22"/>
          <w:szCs w:val="22"/>
        </w:rPr>
      </w:pPr>
      <w:r w:rsidRPr="00A841F6">
        <w:rPr>
          <w:rFonts w:cs="Arial"/>
          <w:b/>
          <w:sz w:val="22"/>
          <w:szCs w:val="22"/>
        </w:rPr>
        <w:t>Skupna ponudbena vrednost                                  – 9</w:t>
      </w:r>
      <w:r w:rsidR="00A841F6" w:rsidRPr="00A841F6">
        <w:rPr>
          <w:rFonts w:cs="Arial"/>
          <w:b/>
          <w:sz w:val="22"/>
          <w:szCs w:val="22"/>
        </w:rPr>
        <w:t>0</w:t>
      </w:r>
      <w:r w:rsidRPr="00A841F6">
        <w:rPr>
          <w:rFonts w:cs="Arial"/>
          <w:b/>
          <w:sz w:val="22"/>
          <w:szCs w:val="22"/>
        </w:rPr>
        <w:t xml:space="preserve"> točk</w:t>
      </w:r>
    </w:p>
    <w:p w:rsidR="001207C7" w:rsidRPr="00A841F6" w:rsidRDefault="001207C7" w:rsidP="000A700B">
      <w:pPr>
        <w:numPr>
          <w:ilvl w:val="0"/>
          <w:numId w:val="76"/>
        </w:numPr>
        <w:tabs>
          <w:tab w:val="left" w:pos="898"/>
          <w:tab w:val="left" w:pos="5659"/>
          <w:tab w:val="left" w:pos="8110"/>
          <w:tab w:val="left" w:pos="9811"/>
        </w:tabs>
        <w:jc w:val="both"/>
        <w:rPr>
          <w:rFonts w:cs="Arial"/>
          <w:b/>
          <w:sz w:val="22"/>
          <w:szCs w:val="22"/>
        </w:rPr>
      </w:pPr>
      <w:r w:rsidRPr="00A841F6">
        <w:rPr>
          <w:rFonts w:cs="Arial"/>
          <w:b/>
          <w:sz w:val="22"/>
          <w:szCs w:val="22"/>
        </w:rPr>
        <w:t xml:space="preserve">Tehnične lastnosti  </w:t>
      </w:r>
      <w:r w:rsidR="00A841F6" w:rsidRPr="00A841F6">
        <w:rPr>
          <w:rFonts w:cs="Arial"/>
          <w:b/>
          <w:sz w:val="22"/>
          <w:szCs w:val="22"/>
        </w:rPr>
        <w:t>dializatorjev</w:t>
      </w:r>
      <w:r w:rsidRPr="00A841F6">
        <w:rPr>
          <w:rFonts w:cs="Arial"/>
          <w:b/>
          <w:sz w:val="22"/>
          <w:szCs w:val="22"/>
        </w:rPr>
        <w:t xml:space="preserve"> </w:t>
      </w:r>
      <w:r w:rsidR="00A841F6" w:rsidRPr="00A841F6">
        <w:rPr>
          <w:rFonts w:cs="Arial"/>
          <w:b/>
          <w:sz w:val="22"/>
          <w:szCs w:val="22"/>
        </w:rPr>
        <w:t xml:space="preserve">                            – 10 točk</w:t>
      </w:r>
    </w:p>
    <w:p w:rsidR="001207C7" w:rsidRPr="00A841F6" w:rsidRDefault="001207C7" w:rsidP="00A841F6">
      <w:pPr>
        <w:tabs>
          <w:tab w:val="left" w:pos="898"/>
          <w:tab w:val="left" w:pos="5659"/>
          <w:tab w:val="left" w:pos="8110"/>
          <w:tab w:val="left" w:pos="9811"/>
        </w:tabs>
        <w:ind w:left="720"/>
        <w:jc w:val="both"/>
        <w:rPr>
          <w:rFonts w:cs="Arial"/>
          <w:b/>
          <w:sz w:val="22"/>
          <w:szCs w:val="22"/>
        </w:rPr>
      </w:pPr>
      <w:r w:rsidRPr="00A841F6">
        <w:rPr>
          <w:rFonts w:cs="Arial"/>
          <w:b/>
          <w:sz w:val="22"/>
          <w:szCs w:val="22"/>
        </w:rPr>
        <w:t xml:space="preserve">SKUPNO MAKSIMALNO ŠTEVILO TOČK:     </w:t>
      </w:r>
      <w:r w:rsidR="000F11CA">
        <w:rPr>
          <w:rFonts w:cs="Arial"/>
          <w:b/>
          <w:sz w:val="22"/>
          <w:szCs w:val="22"/>
        </w:rPr>
        <w:t xml:space="preserve">        </w:t>
      </w:r>
      <w:r w:rsidRPr="00A841F6">
        <w:rPr>
          <w:rFonts w:cs="Arial"/>
          <w:b/>
          <w:sz w:val="22"/>
          <w:szCs w:val="22"/>
        </w:rPr>
        <w:t xml:space="preserve"> 100 točk</w:t>
      </w:r>
    </w:p>
    <w:p w:rsidR="001207C7" w:rsidRPr="00A841F6" w:rsidRDefault="001207C7" w:rsidP="001207C7">
      <w:pPr>
        <w:tabs>
          <w:tab w:val="left" w:pos="898"/>
          <w:tab w:val="left" w:pos="5659"/>
          <w:tab w:val="left" w:pos="8110"/>
          <w:tab w:val="left" w:pos="9811"/>
        </w:tabs>
        <w:rPr>
          <w:rFonts w:cs="Arial"/>
          <w:sz w:val="22"/>
          <w:szCs w:val="22"/>
        </w:rPr>
      </w:pP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Kot najugodnejša bo izbrana ponudba, ki bo zbrala največ točk. </w:t>
      </w:r>
      <w:r w:rsidR="000A700B">
        <w:rPr>
          <w:rFonts w:cs="Arial"/>
          <w:sz w:val="22"/>
          <w:szCs w:val="22"/>
        </w:rPr>
        <w:t xml:space="preserve">(na dve decimalni mesti). </w:t>
      </w:r>
      <w:r w:rsidRPr="00A841F6">
        <w:rPr>
          <w:rFonts w:cs="Arial"/>
          <w:sz w:val="22"/>
          <w:szCs w:val="22"/>
        </w:rPr>
        <w:t>V primeru enakega števila doseženih točk po zaključenem ocenjevanju ponudb bo izbrana ponudba z najnižjo skupno  ponudbeno vrednostjo.</w:t>
      </w:r>
    </w:p>
    <w:p w:rsidR="001207C7" w:rsidRPr="00A841F6" w:rsidRDefault="001207C7" w:rsidP="001207C7">
      <w:pPr>
        <w:tabs>
          <w:tab w:val="left" w:pos="898"/>
          <w:tab w:val="left" w:pos="5659"/>
          <w:tab w:val="left" w:pos="8110"/>
          <w:tab w:val="left" w:pos="9811"/>
        </w:tabs>
        <w:rPr>
          <w:rFonts w:cs="Arial"/>
          <w:strike/>
          <w:sz w:val="22"/>
          <w:szCs w:val="22"/>
        </w:rPr>
      </w:pPr>
    </w:p>
    <w:p w:rsidR="001207C7" w:rsidRPr="00A841F6" w:rsidRDefault="001207C7" w:rsidP="001207C7">
      <w:pPr>
        <w:rPr>
          <w:rFonts w:cs="Arial"/>
          <w:b/>
          <w:sz w:val="22"/>
          <w:szCs w:val="22"/>
        </w:rPr>
      </w:pPr>
      <w:r w:rsidRPr="00A841F6">
        <w:rPr>
          <w:rFonts w:cs="Arial"/>
          <w:b/>
          <w:sz w:val="22"/>
          <w:szCs w:val="22"/>
          <w:u w:val="single"/>
        </w:rPr>
        <w:t>1.   Ponudbena vrednost</w:t>
      </w:r>
      <w:r w:rsidRPr="00A841F6">
        <w:rPr>
          <w:rFonts w:cs="Arial"/>
          <w:b/>
          <w:sz w:val="22"/>
          <w:szCs w:val="22"/>
        </w:rPr>
        <w:t xml:space="preserve">                         (največ 9</w:t>
      </w:r>
      <w:r w:rsidR="00A841F6" w:rsidRPr="00A841F6">
        <w:rPr>
          <w:rFonts w:cs="Arial"/>
          <w:b/>
          <w:sz w:val="22"/>
          <w:szCs w:val="22"/>
        </w:rPr>
        <w:t>0</w:t>
      </w:r>
      <w:r w:rsidRPr="00A841F6">
        <w:rPr>
          <w:rFonts w:cs="Arial"/>
          <w:b/>
          <w:sz w:val="22"/>
          <w:szCs w:val="22"/>
        </w:rPr>
        <w:t xml:space="preserve"> točk)</w:t>
      </w:r>
    </w:p>
    <w:p w:rsidR="001207C7" w:rsidRPr="00A841F6" w:rsidRDefault="001207C7" w:rsidP="001207C7">
      <w:pPr>
        <w:pStyle w:val="Telobesedila-zamik3"/>
        <w:ind w:left="0"/>
        <w:rPr>
          <w:rFonts w:cs="Arial"/>
          <w:bCs/>
          <w:sz w:val="22"/>
          <w:szCs w:val="22"/>
        </w:rPr>
      </w:pPr>
      <w:r w:rsidRPr="00A841F6">
        <w:rPr>
          <w:rFonts w:cs="Arial"/>
          <w:bCs/>
          <w:sz w:val="22"/>
          <w:szCs w:val="22"/>
        </w:rPr>
        <w:lastRenderedPageBreak/>
        <w:t>Izračun točk za poljubnega ponudnika s poljubno ponujeno ceno:</w:t>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Najnižja vrednost</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bCs/>
          <w:sz w:val="22"/>
          <w:szCs w:val="22"/>
        </w:rPr>
        <w:t>ŠTEVILO TOČK</w:t>
      </w:r>
      <w:r w:rsidRPr="00A841F6">
        <w:rPr>
          <w:rFonts w:cs="Arial"/>
          <w:b/>
          <w:sz w:val="22"/>
          <w:szCs w:val="22"/>
        </w:rPr>
        <w:t xml:space="preserve"> =    </w:t>
      </w:r>
      <w:r w:rsidRPr="00A841F6">
        <w:rPr>
          <w:rFonts w:cs="Arial"/>
          <w:sz w:val="22"/>
          <w:szCs w:val="22"/>
        </w:rPr>
        <w:t>------------------------------- X   9</w:t>
      </w:r>
      <w:r w:rsidR="00A841F6" w:rsidRPr="00A841F6">
        <w:rPr>
          <w:rFonts w:cs="Arial"/>
          <w:sz w:val="22"/>
          <w:szCs w:val="22"/>
        </w:rPr>
        <w:t>0</w:t>
      </w:r>
      <w:r w:rsidRPr="00A841F6">
        <w:rPr>
          <w:rFonts w:cs="Arial"/>
          <w:sz w:val="22"/>
          <w:szCs w:val="22"/>
        </w:rPr>
        <w:t xml:space="preserve"> točk</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Ponujena vrednost</w:t>
      </w:r>
      <w:r w:rsidRPr="00A841F6">
        <w:rPr>
          <w:rFonts w:cs="Arial"/>
          <w:sz w:val="22"/>
          <w:szCs w:val="22"/>
        </w:rPr>
        <w:tab/>
      </w:r>
      <w:r w:rsidRPr="00A841F6">
        <w:rPr>
          <w:rFonts w:cs="Arial"/>
          <w:sz w:val="22"/>
          <w:szCs w:val="22"/>
        </w:rPr>
        <w:tab/>
      </w:r>
    </w:p>
    <w:p w:rsidR="001207C7" w:rsidRPr="00A841F6" w:rsidRDefault="001207C7" w:rsidP="001207C7">
      <w:pPr>
        <w:rPr>
          <w:rFonts w:cs="Arial"/>
          <w:b/>
          <w:bCs/>
          <w:sz w:val="22"/>
          <w:szCs w:val="22"/>
        </w:rPr>
      </w:pP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Po tej formuli dobi </w:t>
      </w:r>
      <w:r w:rsidRPr="00A841F6">
        <w:rPr>
          <w:rFonts w:cs="Arial"/>
          <w:b/>
          <w:sz w:val="22"/>
          <w:szCs w:val="22"/>
        </w:rPr>
        <w:t xml:space="preserve">najnižja skupna ponudbena vrednost z DDV za celoto za </w:t>
      </w:r>
      <w:r w:rsidR="00A841F6" w:rsidRPr="00A841F6">
        <w:rPr>
          <w:rFonts w:cs="Arial"/>
          <w:b/>
          <w:sz w:val="22"/>
          <w:szCs w:val="22"/>
        </w:rPr>
        <w:t>4</w:t>
      </w:r>
      <w:r w:rsidRPr="00A841F6">
        <w:rPr>
          <w:rFonts w:cs="Arial"/>
          <w:b/>
          <w:sz w:val="22"/>
          <w:szCs w:val="22"/>
        </w:rPr>
        <w:t xml:space="preserve">-letno obdobje </w:t>
      </w:r>
      <w:r w:rsidRPr="00A841F6">
        <w:rPr>
          <w:rFonts w:cs="Arial"/>
          <w:sz w:val="22"/>
          <w:szCs w:val="22"/>
        </w:rPr>
        <w:t xml:space="preserve"> največ točk (9</w:t>
      </w:r>
      <w:r w:rsidR="00A841F6" w:rsidRPr="00A841F6">
        <w:rPr>
          <w:rFonts w:cs="Arial"/>
          <w:sz w:val="22"/>
          <w:szCs w:val="22"/>
        </w:rPr>
        <w:t>0</w:t>
      </w:r>
      <w:r w:rsidRPr="00A841F6">
        <w:rPr>
          <w:rFonts w:cs="Arial"/>
          <w:sz w:val="22"/>
          <w:szCs w:val="22"/>
        </w:rPr>
        <w:t>), višja pa ustrezno manj.</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p>
    <w:p w:rsidR="001207C7" w:rsidRPr="00A841F6" w:rsidRDefault="001207C7" w:rsidP="001207C7">
      <w:pPr>
        <w:rPr>
          <w:rFonts w:cs="Arial"/>
          <w:b/>
          <w:sz w:val="22"/>
          <w:szCs w:val="22"/>
        </w:rPr>
      </w:pPr>
      <w:r w:rsidRPr="00A841F6">
        <w:rPr>
          <w:rFonts w:cs="Arial"/>
          <w:b/>
          <w:sz w:val="22"/>
          <w:szCs w:val="22"/>
          <w:u w:val="single"/>
        </w:rPr>
        <w:t>2.   Tehnične lastnosti</w:t>
      </w:r>
      <w:r w:rsidRPr="00A841F6">
        <w:rPr>
          <w:rFonts w:cs="Arial"/>
          <w:b/>
          <w:sz w:val="22"/>
          <w:szCs w:val="22"/>
        </w:rPr>
        <w:t xml:space="preserve">                                   (največ 5 točk)</w:t>
      </w:r>
    </w:p>
    <w:p w:rsidR="00A841F6" w:rsidRPr="00A841F6" w:rsidRDefault="00A841F6" w:rsidP="001207C7">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1207C7" w:rsidRPr="00966E50" w:rsidTr="001207C7">
        <w:trPr>
          <w:trHeight w:val="315"/>
        </w:trPr>
        <w:tc>
          <w:tcPr>
            <w:tcW w:w="7668" w:type="dxa"/>
            <w:tcBorders>
              <w:top w:val="single" w:sz="4" w:space="0" w:color="auto"/>
              <w:left w:val="single" w:sz="4" w:space="0" w:color="auto"/>
              <w:bottom w:val="nil"/>
              <w:right w:val="single" w:sz="4" w:space="0" w:color="000000"/>
            </w:tcBorders>
            <w:shd w:val="clear" w:color="auto" w:fill="auto"/>
            <w:noWrap/>
            <w:vAlign w:val="center"/>
            <w:hideMark/>
          </w:tcPr>
          <w:p w:rsidR="001207C7" w:rsidRPr="00966E50" w:rsidRDefault="001207C7" w:rsidP="001207C7">
            <w:pPr>
              <w:rPr>
                <w:rFonts w:cs="Arial"/>
                <w:b/>
                <w:sz w:val="22"/>
                <w:szCs w:val="22"/>
              </w:rPr>
            </w:pPr>
            <w:r w:rsidRPr="00966E50">
              <w:rPr>
                <w:rFonts w:cs="Arial"/>
                <w:b/>
                <w:sz w:val="22"/>
                <w:szCs w:val="22"/>
              </w:rPr>
              <w:t xml:space="preserve">Sklop 3: Dializatorji </w:t>
            </w:r>
          </w:p>
        </w:tc>
        <w:tc>
          <w:tcPr>
            <w:tcW w:w="1134" w:type="dxa"/>
            <w:tcBorders>
              <w:top w:val="single" w:sz="4" w:space="0" w:color="auto"/>
              <w:left w:val="nil"/>
              <w:bottom w:val="nil"/>
              <w:right w:val="single" w:sz="4" w:space="0" w:color="auto"/>
            </w:tcBorders>
            <w:shd w:val="clear" w:color="auto" w:fill="auto"/>
            <w:noWrap/>
            <w:vAlign w:val="center"/>
            <w:hideMark/>
          </w:tcPr>
          <w:p w:rsidR="001207C7" w:rsidRPr="00966E50" w:rsidRDefault="001207C7" w:rsidP="001207C7">
            <w:pPr>
              <w:jc w:val="right"/>
              <w:rPr>
                <w:rFonts w:cs="Arial"/>
                <w:sz w:val="22"/>
                <w:szCs w:val="22"/>
              </w:rPr>
            </w:pPr>
            <w:r w:rsidRPr="00966E50">
              <w:rPr>
                <w:rFonts w:cs="Arial"/>
                <w:sz w:val="22"/>
                <w:szCs w:val="22"/>
              </w:rPr>
              <w:t> </w:t>
            </w:r>
          </w:p>
        </w:tc>
      </w:tr>
      <w:tr w:rsidR="001207C7" w:rsidRPr="00966E50" w:rsidTr="001207C7">
        <w:trPr>
          <w:trHeight w:val="315"/>
        </w:trPr>
        <w:tc>
          <w:tcPr>
            <w:tcW w:w="7668" w:type="dxa"/>
            <w:tcBorders>
              <w:top w:val="nil"/>
              <w:left w:val="single" w:sz="4" w:space="0" w:color="auto"/>
              <w:bottom w:val="nil"/>
              <w:right w:val="nil"/>
            </w:tcBorders>
            <w:shd w:val="clear" w:color="auto" w:fill="auto"/>
            <w:noWrap/>
            <w:vAlign w:val="center"/>
            <w:hideMark/>
          </w:tcPr>
          <w:p w:rsidR="001207C7" w:rsidRPr="00966E50" w:rsidRDefault="001207C7" w:rsidP="001207C7">
            <w:pPr>
              <w:rPr>
                <w:rFonts w:cs="Arial"/>
                <w:sz w:val="22"/>
                <w:szCs w:val="22"/>
              </w:rPr>
            </w:pPr>
            <w:r w:rsidRPr="00966E50">
              <w:rPr>
                <w:rFonts w:cs="Arial"/>
                <w:sz w:val="22"/>
                <w:szCs w:val="22"/>
              </w:rPr>
              <w:t xml:space="preserve">- parna sterilizacija                                             </w:t>
            </w:r>
          </w:p>
        </w:tc>
        <w:tc>
          <w:tcPr>
            <w:tcW w:w="1134" w:type="dxa"/>
            <w:tcBorders>
              <w:top w:val="nil"/>
              <w:left w:val="single" w:sz="4" w:space="0" w:color="auto"/>
              <w:bottom w:val="nil"/>
              <w:right w:val="single" w:sz="4" w:space="0" w:color="auto"/>
            </w:tcBorders>
            <w:shd w:val="clear" w:color="auto" w:fill="auto"/>
            <w:noWrap/>
            <w:vAlign w:val="center"/>
            <w:hideMark/>
          </w:tcPr>
          <w:p w:rsidR="001207C7" w:rsidRPr="00966E50" w:rsidRDefault="001207C7" w:rsidP="001207C7">
            <w:pPr>
              <w:jc w:val="right"/>
              <w:rPr>
                <w:rFonts w:cs="Arial"/>
                <w:sz w:val="22"/>
                <w:szCs w:val="22"/>
              </w:rPr>
            </w:pPr>
            <w:r w:rsidRPr="00966E50">
              <w:rPr>
                <w:rFonts w:cs="Arial"/>
                <w:sz w:val="22"/>
                <w:szCs w:val="22"/>
              </w:rPr>
              <w:t>5 točk</w:t>
            </w:r>
          </w:p>
        </w:tc>
      </w:tr>
      <w:tr w:rsidR="001207C7" w:rsidRPr="00966E50" w:rsidTr="001207C7">
        <w:trPr>
          <w:trHeight w:val="315"/>
        </w:trPr>
        <w:tc>
          <w:tcPr>
            <w:tcW w:w="7668" w:type="dxa"/>
            <w:tcBorders>
              <w:top w:val="nil"/>
              <w:left w:val="single" w:sz="4" w:space="0" w:color="auto"/>
              <w:bottom w:val="nil"/>
              <w:right w:val="nil"/>
            </w:tcBorders>
            <w:shd w:val="clear" w:color="auto" w:fill="auto"/>
            <w:noWrap/>
            <w:vAlign w:val="center"/>
            <w:hideMark/>
          </w:tcPr>
          <w:p w:rsidR="001207C7" w:rsidRPr="00966E50" w:rsidRDefault="001207C7" w:rsidP="00F93147">
            <w:pPr>
              <w:rPr>
                <w:rFonts w:cs="Arial"/>
                <w:sz w:val="22"/>
                <w:szCs w:val="22"/>
              </w:rPr>
            </w:pPr>
            <w:r w:rsidRPr="00966E50">
              <w:rPr>
                <w:rFonts w:cs="Arial"/>
                <w:sz w:val="22"/>
                <w:szCs w:val="22"/>
              </w:rPr>
              <w:t xml:space="preserve">- </w:t>
            </w:r>
            <w:r w:rsidR="00F93147" w:rsidRPr="00966E50">
              <w:rPr>
                <w:rFonts w:cs="Arial"/>
                <w:sz w:val="22"/>
                <w:szCs w:val="22"/>
              </w:rPr>
              <w:t>polietersulfon</w:t>
            </w:r>
            <w:r w:rsidRPr="00966E50">
              <w:rPr>
                <w:rFonts w:cs="Arial"/>
                <w:sz w:val="22"/>
                <w:szCs w:val="22"/>
              </w:rPr>
              <w:t xml:space="preserve"> membrana                                                     </w:t>
            </w:r>
          </w:p>
        </w:tc>
        <w:tc>
          <w:tcPr>
            <w:tcW w:w="1134" w:type="dxa"/>
            <w:tcBorders>
              <w:top w:val="nil"/>
              <w:left w:val="single" w:sz="4" w:space="0" w:color="auto"/>
              <w:bottom w:val="nil"/>
              <w:right w:val="single" w:sz="4" w:space="0" w:color="auto"/>
            </w:tcBorders>
            <w:shd w:val="clear" w:color="auto" w:fill="auto"/>
            <w:noWrap/>
            <w:vAlign w:val="center"/>
            <w:hideMark/>
          </w:tcPr>
          <w:p w:rsidR="001207C7" w:rsidRPr="00966E50" w:rsidRDefault="001207C7" w:rsidP="001207C7">
            <w:pPr>
              <w:jc w:val="right"/>
              <w:rPr>
                <w:rFonts w:cs="Arial"/>
                <w:sz w:val="22"/>
                <w:szCs w:val="22"/>
              </w:rPr>
            </w:pPr>
            <w:r w:rsidRPr="00966E50">
              <w:rPr>
                <w:rFonts w:cs="Arial"/>
                <w:sz w:val="22"/>
                <w:szCs w:val="22"/>
              </w:rPr>
              <w:t>5 točk</w:t>
            </w:r>
          </w:p>
        </w:tc>
      </w:tr>
      <w:tr w:rsidR="001207C7" w:rsidRPr="00966E50" w:rsidTr="001207C7">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207C7" w:rsidRPr="00966E50" w:rsidRDefault="001207C7" w:rsidP="001207C7">
            <w:pPr>
              <w:jc w:val="center"/>
              <w:rPr>
                <w:rFonts w:cs="Arial"/>
                <w:b/>
                <w:bCs/>
                <w:sz w:val="22"/>
                <w:szCs w:val="22"/>
              </w:rPr>
            </w:pPr>
            <w:r w:rsidRPr="00966E50">
              <w:rPr>
                <w:rFonts w:cs="Arial"/>
                <w:b/>
                <w:bCs/>
                <w:sz w:val="22"/>
                <w:szCs w:val="22"/>
              </w:rPr>
              <w:t>VSE SKUPAJ</w:t>
            </w:r>
          </w:p>
        </w:tc>
        <w:tc>
          <w:tcPr>
            <w:tcW w:w="1134" w:type="dxa"/>
            <w:tcBorders>
              <w:top w:val="nil"/>
              <w:left w:val="nil"/>
              <w:bottom w:val="single" w:sz="4" w:space="0" w:color="auto"/>
              <w:right w:val="single" w:sz="4" w:space="0" w:color="auto"/>
            </w:tcBorders>
            <w:shd w:val="clear" w:color="auto" w:fill="auto"/>
            <w:noWrap/>
            <w:vAlign w:val="center"/>
            <w:hideMark/>
          </w:tcPr>
          <w:p w:rsidR="001207C7" w:rsidRPr="00966E50" w:rsidRDefault="00A841F6" w:rsidP="001207C7">
            <w:pPr>
              <w:jc w:val="right"/>
              <w:rPr>
                <w:rFonts w:cs="Arial"/>
                <w:b/>
                <w:bCs/>
                <w:sz w:val="22"/>
                <w:szCs w:val="22"/>
              </w:rPr>
            </w:pPr>
            <w:r w:rsidRPr="00966E50">
              <w:rPr>
                <w:rFonts w:cs="Arial"/>
                <w:b/>
                <w:bCs/>
                <w:sz w:val="22"/>
                <w:szCs w:val="22"/>
              </w:rPr>
              <w:t>10</w:t>
            </w:r>
            <w:r w:rsidR="001207C7" w:rsidRPr="00966E50">
              <w:rPr>
                <w:rFonts w:cs="Arial"/>
                <w:b/>
                <w:bCs/>
                <w:sz w:val="22"/>
                <w:szCs w:val="22"/>
              </w:rPr>
              <w:t xml:space="preserve"> točk</w:t>
            </w:r>
          </w:p>
        </w:tc>
      </w:tr>
    </w:tbl>
    <w:p w:rsidR="001207C7" w:rsidRPr="00966E50" w:rsidRDefault="001207C7" w:rsidP="001207C7">
      <w:pPr>
        <w:keepNext/>
        <w:widowControl w:val="0"/>
        <w:jc w:val="both"/>
        <w:outlineLvl w:val="1"/>
        <w:rPr>
          <w:rFonts w:cs="Arial"/>
          <w:bCs/>
          <w:sz w:val="22"/>
          <w:szCs w:val="22"/>
        </w:rPr>
      </w:pPr>
    </w:p>
    <w:p w:rsidR="001207C7" w:rsidRPr="001B4853" w:rsidRDefault="001207C7" w:rsidP="001B4853">
      <w:pPr>
        <w:keepNext/>
        <w:widowControl w:val="0"/>
        <w:jc w:val="both"/>
        <w:outlineLvl w:val="1"/>
        <w:rPr>
          <w:rFonts w:cs="Arial"/>
          <w:bCs/>
          <w:sz w:val="22"/>
          <w:szCs w:val="22"/>
        </w:rPr>
      </w:pPr>
      <w:r w:rsidRPr="00A841F6">
        <w:rPr>
          <w:rFonts w:cs="Arial"/>
          <w:bCs/>
          <w:sz w:val="22"/>
          <w:szCs w:val="22"/>
          <w:u w:val="single"/>
        </w:rPr>
        <w:t>POMEMBNO:</w:t>
      </w:r>
      <w:r w:rsidRPr="00A841F6">
        <w:rPr>
          <w:rFonts w:cs="Arial"/>
          <w:bCs/>
          <w:sz w:val="22"/>
          <w:szCs w:val="22"/>
        </w:rPr>
        <w:t xml:space="preserve"> Za tehnične lastnosti, ki so predmet meril, mora ponudnik priložiti ustrezna dokazila proizvajalca!</w:t>
      </w:r>
    </w:p>
    <w:p w:rsidR="001207C7" w:rsidRPr="00FA4DEF" w:rsidRDefault="001207C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16.</w:t>
      </w:r>
      <w:r w:rsidR="00251067" w:rsidRPr="00FA4DEF">
        <w:rPr>
          <w:rFonts w:cs="Arial"/>
          <w:b/>
          <w:sz w:val="22"/>
          <w:szCs w:val="22"/>
        </w:rPr>
        <w:t xml:space="preserve"> </w:t>
      </w:r>
      <w:r w:rsidR="00224967" w:rsidRPr="00FA4DEF">
        <w:rPr>
          <w:rFonts w:cs="Arial"/>
          <w:b/>
          <w:sz w:val="22"/>
          <w:szCs w:val="22"/>
        </w:rPr>
        <w:t>PODPIS POGODBE</w:t>
      </w:r>
    </w:p>
    <w:p w:rsidR="00224967" w:rsidRPr="00FA4DEF" w:rsidRDefault="00224967" w:rsidP="00224967">
      <w:pPr>
        <w:rPr>
          <w:rFonts w:cs="Arial"/>
          <w:b/>
          <w:sz w:val="22"/>
          <w:szCs w:val="22"/>
        </w:rPr>
      </w:pPr>
    </w:p>
    <w:p w:rsidR="00224967" w:rsidRPr="00FA4DEF" w:rsidRDefault="00224967" w:rsidP="00224967">
      <w:pPr>
        <w:spacing w:line="276" w:lineRule="auto"/>
        <w:jc w:val="both"/>
        <w:rPr>
          <w:rFonts w:cs="Arial"/>
          <w:sz w:val="22"/>
          <w:szCs w:val="22"/>
        </w:rPr>
      </w:pPr>
      <w:r w:rsidRPr="00FA4DEF">
        <w:rPr>
          <w:rFonts w:cs="Arial"/>
          <w:sz w:val="22"/>
          <w:szCs w:val="22"/>
          <w:lang w:val="x-none"/>
        </w:rPr>
        <w:t>Naročnik bo sklenil pogodbo z enim ponudnikom za posamezni sklop, ki ga bo izbral v skladu s pogoji in merilom iz dokumentacije v zvezi z oddajo javnega naročila.</w:t>
      </w:r>
    </w:p>
    <w:p w:rsidR="00224967" w:rsidRPr="00FA4DEF" w:rsidRDefault="00224967" w:rsidP="00224967">
      <w:pPr>
        <w:spacing w:line="276" w:lineRule="auto"/>
        <w:jc w:val="both"/>
        <w:rPr>
          <w:rFonts w:cs="Arial"/>
          <w:sz w:val="22"/>
          <w:szCs w:val="22"/>
          <w:lang w:val="x-none"/>
        </w:rPr>
      </w:pPr>
    </w:p>
    <w:p w:rsidR="00224967" w:rsidRPr="00FA4DEF" w:rsidRDefault="00224967" w:rsidP="00224967">
      <w:pPr>
        <w:spacing w:line="276" w:lineRule="auto"/>
        <w:jc w:val="both"/>
        <w:rPr>
          <w:rFonts w:cs="Arial"/>
          <w:sz w:val="22"/>
          <w:szCs w:val="22"/>
        </w:rPr>
      </w:pPr>
      <w:r w:rsidRPr="00FA4DEF">
        <w:rPr>
          <w:rFonts w:cs="Arial"/>
          <w:sz w:val="22"/>
          <w:szCs w:val="22"/>
        </w:rPr>
        <w:t xml:space="preserve">Izbrani ponudnik mora pristopiti k podpisu </w:t>
      </w:r>
      <w:r w:rsidRPr="00FA4DEF">
        <w:rPr>
          <w:rFonts w:eastAsia="Arial Unicode MS" w:cs="Arial"/>
          <w:kern w:val="2"/>
          <w:sz w:val="22"/>
          <w:szCs w:val="22"/>
        </w:rPr>
        <w:t>pogodbe</w:t>
      </w:r>
      <w:r w:rsidRPr="00FA4DEF">
        <w:rPr>
          <w:rFonts w:cs="Arial"/>
          <w:sz w:val="22"/>
          <w:szCs w:val="22"/>
        </w:rPr>
        <w:t xml:space="preserve"> v roku osmih (8) dni po prejemu pisnega poziva naročnika. </w:t>
      </w:r>
    </w:p>
    <w:p w:rsidR="00224967" w:rsidRPr="00FA4DEF" w:rsidRDefault="00224967" w:rsidP="00224967">
      <w:pPr>
        <w:spacing w:line="276" w:lineRule="auto"/>
        <w:jc w:val="both"/>
        <w:rPr>
          <w:rFonts w:cs="Arial"/>
          <w:sz w:val="22"/>
          <w:szCs w:val="22"/>
        </w:rPr>
      </w:pPr>
    </w:p>
    <w:p w:rsidR="00224967" w:rsidRPr="00FA4DEF" w:rsidRDefault="00224967" w:rsidP="00224967">
      <w:pPr>
        <w:spacing w:line="276" w:lineRule="auto"/>
        <w:jc w:val="both"/>
        <w:rPr>
          <w:rFonts w:cs="Arial"/>
          <w:sz w:val="22"/>
          <w:szCs w:val="22"/>
        </w:rPr>
      </w:pPr>
      <w:r w:rsidRPr="00FA4DEF">
        <w:rPr>
          <w:rFonts w:cs="Arial"/>
          <w:sz w:val="22"/>
          <w:szCs w:val="22"/>
        </w:rPr>
        <w:t>Če izbrani ponudnik ne pristopi k podpisu pogodbe v zahtevanem roku ali naročniku v roku petnajstih (15)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224967" w:rsidRPr="00FA4DEF" w:rsidRDefault="00224967" w:rsidP="00224967">
      <w:pPr>
        <w:spacing w:line="276" w:lineRule="auto"/>
        <w:jc w:val="both"/>
        <w:rPr>
          <w:rFonts w:cs="Arial"/>
          <w:sz w:val="22"/>
          <w:szCs w:val="22"/>
        </w:rPr>
      </w:pPr>
    </w:p>
    <w:p w:rsidR="00224967" w:rsidRPr="00FA4DEF" w:rsidRDefault="00224967" w:rsidP="00224967">
      <w:pPr>
        <w:spacing w:line="276" w:lineRule="auto"/>
        <w:jc w:val="both"/>
        <w:rPr>
          <w:rFonts w:cs="Arial"/>
          <w:sz w:val="22"/>
          <w:szCs w:val="22"/>
        </w:rPr>
      </w:pPr>
      <w:r w:rsidRPr="00FA4DEF">
        <w:rPr>
          <w:rFonts w:cs="Arial"/>
          <w:sz w:val="22"/>
          <w:szCs w:val="22"/>
        </w:rPr>
        <w:t>V skladu s 6.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24967" w:rsidRPr="00FA4DEF" w:rsidRDefault="00224967" w:rsidP="00224967">
      <w:pPr>
        <w:spacing w:line="276" w:lineRule="auto"/>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17.</w:t>
      </w:r>
      <w:r w:rsidR="00224967" w:rsidRPr="00FA4DEF">
        <w:rPr>
          <w:rFonts w:cs="Arial"/>
          <w:b/>
          <w:sz w:val="22"/>
          <w:szCs w:val="22"/>
        </w:rPr>
        <w:t>FINANČNA ZAVAROVANJA</w:t>
      </w:r>
    </w:p>
    <w:p w:rsidR="00224967" w:rsidRPr="00FA4DEF" w:rsidRDefault="00224967" w:rsidP="00224967">
      <w:pPr>
        <w:rPr>
          <w:rFonts w:cs="Arial"/>
          <w:b/>
          <w:sz w:val="22"/>
          <w:szCs w:val="22"/>
        </w:rPr>
      </w:pPr>
    </w:p>
    <w:p w:rsidR="00224967" w:rsidRPr="00FA4DEF" w:rsidRDefault="00224967" w:rsidP="00224967">
      <w:pPr>
        <w:rPr>
          <w:rFonts w:cs="Arial"/>
          <w:sz w:val="22"/>
          <w:szCs w:val="22"/>
        </w:rPr>
      </w:pPr>
      <w:r w:rsidRPr="00FA4DEF">
        <w:rPr>
          <w:rFonts w:cs="Arial"/>
          <w:sz w:val="22"/>
          <w:szCs w:val="22"/>
        </w:rPr>
        <w:t>Ponudnik mora predložiti:</w:t>
      </w:r>
      <w:r w:rsidR="003B2745">
        <w:rPr>
          <w:rFonts w:cs="Arial"/>
          <w:sz w:val="22"/>
          <w:szCs w:val="22"/>
        </w:rPr>
        <w:t xml:space="preserve"> </w:t>
      </w:r>
    </w:p>
    <w:p w:rsidR="00224967" w:rsidRPr="00FA4DEF" w:rsidRDefault="00224967" w:rsidP="00224967">
      <w:pPr>
        <w:jc w:val="both"/>
        <w:rPr>
          <w:rFonts w:cs="Arial"/>
          <w:sz w:val="22"/>
          <w:szCs w:val="22"/>
        </w:rPr>
      </w:pPr>
    </w:p>
    <w:p w:rsidR="00224967" w:rsidRDefault="00224967" w:rsidP="00224967">
      <w:pPr>
        <w:jc w:val="both"/>
        <w:rPr>
          <w:rFonts w:cs="Arial"/>
          <w:sz w:val="22"/>
          <w:szCs w:val="22"/>
        </w:rPr>
      </w:pPr>
      <w:r w:rsidRPr="00FA4DEF">
        <w:rPr>
          <w:rFonts w:cs="Arial"/>
          <w:sz w:val="22"/>
          <w:szCs w:val="22"/>
        </w:rPr>
        <w:t xml:space="preserve">1. Izjavo ponudnika, da bo, če bo izbran kot najemodajalec, ob podpisu najemne </w:t>
      </w:r>
      <w:r w:rsidRPr="00FA4DEF">
        <w:rPr>
          <w:rFonts w:eastAsia="Arial Unicode MS" w:cs="Arial"/>
          <w:kern w:val="2"/>
          <w:sz w:val="22"/>
          <w:szCs w:val="22"/>
        </w:rPr>
        <w:t>pogodbe</w:t>
      </w:r>
      <w:r w:rsidRPr="00FA4DEF">
        <w:rPr>
          <w:rFonts w:cs="Arial"/>
          <w:sz w:val="22"/>
          <w:szCs w:val="22"/>
        </w:rPr>
        <w:t xml:space="preserve"> predložil zavarovanje za dobro izvedbo pogodbenih obveznosti </w:t>
      </w:r>
      <w:r w:rsidR="00CC23E0">
        <w:rPr>
          <w:rFonts w:cs="Arial"/>
          <w:sz w:val="22"/>
          <w:szCs w:val="22"/>
        </w:rPr>
        <w:t>-</w:t>
      </w:r>
      <w:r w:rsidR="00BB202E" w:rsidRPr="00FA4DEF">
        <w:rPr>
          <w:rFonts w:cs="Arial"/>
          <w:color w:val="0070C0"/>
          <w:sz w:val="22"/>
          <w:szCs w:val="22"/>
        </w:rPr>
        <w:t xml:space="preserve"> </w:t>
      </w:r>
      <w:r w:rsidRPr="00FA4DEF">
        <w:rPr>
          <w:rFonts w:cs="Arial"/>
          <w:sz w:val="22"/>
          <w:szCs w:val="22"/>
        </w:rPr>
        <w:t xml:space="preserve">v višini </w:t>
      </w:r>
      <w:r w:rsidR="00E66BF4">
        <w:rPr>
          <w:rFonts w:cs="Arial"/>
          <w:sz w:val="22"/>
          <w:szCs w:val="22"/>
        </w:rPr>
        <w:t xml:space="preserve"> </w:t>
      </w:r>
      <w:r w:rsidR="00B331D5">
        <w:rPr>
          <w:rFonts w:cs="Arial"/>
          <w:sz w:val="22"/>
          <w:szCs w:val="22"/>
        </w:rPr>
        <w:t>3</w:t>
      </w:r>
      <w:r w:rsidRPr="00FA4DEF">
        <w:rPr>
          <w:rFonts w:cs="Arial"/>
          <w:sz w:val="22"/>
          <w:szCs w:val="22"/>
        </w:rPr>
        <w:t xml:space="preserve">% </w:t>
      </w:r>
      <w:r w:rsidR="00E66BF4">
        <w:rPr>
          <w:rFonts w:cs="Arial"/>
          <w:sz w:val="22"/>
          <w:szCs w:val="22"/>
        </w:rPr>
        <w:t xml:space="preserve">skupne </w:t>
      </w:r>
      <w:r w:rsidRPr="00FA4DEF">
        <w:rPr>
          <w:rFonts w:cs="Arial"/>
          <w:sz w:val="22"/>
          <w:szCs w:val="22"/>
        </w:rPr>
        <w:t>pogodbene vrednosti (</w:t>
      </w:r>
      <w:r w:rsidR="00B331D5">
        <w:rPr>
          <w:rFonts w:cs="Arial"/>
          <w:sz w:val="22"/>
          <w:szCs w:val="22"/>
        </w:rPr>
        <w:t>bre</w:t>
      </w:r>
      <w:r w:rsidRPr="00FA4DEF">
        <w:rPr>
          <w:rFonts w:cs="Arial"/>
          <w:sz w:val="22"/>
          <w:szCs w:val="22"/>
        </w:rPr>
        <w:t>z DDV)</w:t>
      </w:r>
      <w:r w:rsidR="00E66BF4">
        <w:rPr>
          <w:rFonts w:cs="Arial"/>
          <w:sz w:val="22"/>
          <w:szCs w:val="22"/>
        </w:rPr>
        <w:t>.</w:t>
      </w:r>
      <w:r w:rsidRPr="00FA4DEF">
        <w:rPr>
          <w:rFonts w:cs="Arial"/>
          <w:sz w:val="22"/>
          <w:szCs w:val="22"/>
        </w:rPr>
        <w:t xml:space="preserve"> Zavarovanje mora biti brezpogojno in plačljivo na prvi poziv.</w:t>
      </w:r>
      <w:r w:rsidR="00B331D5">
        <w:rPr>
          <w:rFonts w:cs="Arial"/>
          <w:sz w:val="22"/>
          <w:szCs w:val="22"/>
        </w:rPr>
        <w:t xml:space="preserve"> </w:t>
      </w:r>
    </w:p>
    <w:p w:rsidR="00C67887" w:rsidRPr="00250F26" w:rsidRDefault="00C67887" w:rsidP="00224967">
      <w:pPr>
        <w:jc w:val="both"/>
        <w:rPr>
          <w:rFonts w:cs="Arial"/>
          <w:sz w:val="22"/>
          <w:szCs w:val="22"/>
        </w:rPr>
      </w:pPr>
      <w:r>
        <w:rPr>
          <w:rFonts w:cs="Arial"/>
          <w:sz w:val="22"/>
          <w:szCs w:val="22"/>
        </w:rPr>
        <w:t>Izbrani p</w:t>
      </w:r>
      <w:r w:rsidR="00B331D5">
        <w:rPr>
          <w:rFonts w:cs="Arial"/>
          <w:sz w:val="22"/>
          <w:szCs w:val="22"/>
        </w:rPr>
        <w:t xml:space="preserve">onudnik </w:t>
      </w:r>
      <w:r>
        <w:rPr>
          <w:rFonts w:cs="Arial"/>
          <w:sz w:val="22"/>
          <w:szCs w:val="22"/>
        </w:rPr>
        <w:t xml:space="preserve">se </w:t>
      </w:r>
      <w:r w:rsidR="00C8466D" w:rsidRPr="00250F26">
        <w:rPr>
          <w:rFonts w:cs="Arial"/>
          <w:sz w:val="22"/>
          <w:szCs w:val="22"/>
        </w:rPr>
        <w:t>zaveže k ureditvi finančnega zavarovanja za celotno obdobje trajanja razpisa</w:t>
      </w:r>
      <w:r w:rsidRPr="00250F26">
        <w:rPr>
          <w:rFonts w:cs="Arial"/>
          <w:sz w:val="22"/>
          <w:szCs w:val="22"/>
        </w:rPr>
        <w:t>. B</w:t>
      </w:r>
      <w:r w:rsidR="00C8466D" w:rsidRPr="00250F26">
        <w:rPr>
          <w:rFonts w:cs="Arial"/>
          <w:sz w:val="22"/>
          <w:szCs w:val="22"/>
        </w:rPr>
        <w:t xml:space="preserve">ančna garancija </w:t>
      </w:r>
      <w:r w:rsidR="00E66BF4">
        <w:rPr>
          <w:rFonts w:cs="Arial"/>
          <w:sz w:val="22"/>
          <w:szCs w:val="22"/>
        </w:rPr>
        <w:t xml:space="preserve">se </w:t>
      </w:r>
      <w:r w:rsidR="00C8466D" w:rsidRPr="00250F26">
        <w:rPr>
          <w:rFonts w:cs="Arial"/>
          <w:sz w:val="22"/>
          <w:szCs w:val="22"/>
        </w:rPr>
        <w:t xml:space="preserve">lahko izda </w:t>
      </w:r>
      <w:r w:rsidR="00E66BF4">
        <w:rPr>
          <w:rFonts w:cs="Arial"/>
          <w:sz w:val="22"/>
          <w:szCs w:val="22"/>
        </w:rPr>
        <w:t xml:space="preserve">tudi </w:t>
      </w:r>
      <w:r w:rsidR="00C8466D" w:rsidRPr="00250F26">
        <w:rPr>
          <w:rFonts w:cs="Arial"/>
          <w:sz w:val="22"/>
          <w:szCs w:val="22"/>
        </w:rPr>
        <w:t xml:space="preserve">za krajše obdobje </w:t>
      </w:r>
      <w:r w:rsidR="00E66BF4">
        <w:rPr>
          <w:rFonts w:cs="Arial"/>
          <w:sz w:val="22"/>
          <w:szCs w:val="22"/>
        </w:rPr>
        <w:t xml:space="preserve">(minimalno 24 mesecev, </w:t>
      </w:r>
      <w:r w:rsidR="00E66BF4" w:rsidRPr="00FA4DEF">
        <w:rPr>
          <w:rFonts w:cs="Arial"/>
          <w:sz w:val="22"/>
          <w:szCs w:val="22"/>
        </w:rPr>
        <w:t xml:space="preserve">v višini </w:t>
      </w:r>
      <w:r w:rsidR="00E66BF4">
        <w:rPr>
          <w:rFonts w:cs="Arial"/>
          <w:sz w:val="22"/>
          <w:szCs w:val="22"/>
        </w:rPr>
        <w:t xml:space="preserve"> 3</w:t>
      </w:r>
      <w:r w:rsidR="00E66BF4" w:rsidRPr="00FA4DEF">
        <w:rPr>
          <w:rFonts w:cs="Arial"/>
          <w:sz w:val="22"/>
          <w:szCs w:val="22"/>
        </w:rPr>
        <w:t xml:space="preserve">% </w:t>
      </w:r>
      <w:r w:rsidR="00E66BF4">
        <w:rPr>
          <w:rFonts w:cs="Arial"/>
          <w:sz w:val="22"/>
          <w:szCs w:val="22"/>
        </w:rPr>
        <w:t xml:space="preserve">dvoletne </w:t>
      </w:r>
      <w:r w:rsidR="00E66BF4" w:rsidRPr="00FA4DEF">
        <w:rPr>
          <w:rFonts w:cs="Arial"/>
          <w:sz w:val="22"/>
          <w:szCs w:val="22"/>
        </w:rPr>
        <w:t>pogodbene vrednosti (</w:t>
      </w:r>
      <w:r w:rsidR="00E66BF4">
        <w:rPr>
          <w:rFonts w:cs="Arial"/>
          <w:sz w:val="22"/>
          <w:szCs w:val="22"/>
        </w:rPr>
        <w:t>bre</w:t>
      </w:r>
      <w:r w:rsidR="00E66BF4" w:rsidRPr="00FA4DEF">
        <w:rPr>
          <w:rFonts w:cs="Arial"/>
          <w:sz w:val="22"/>
          <w:szCs w:val="22"/>
        </w:rPr>
        <w:t>z DDV)</w:t>
      </w:r>
      <w:r w:rsidR="00E66BF4">
        <w:rPr>
          <w:rFonts w:cs="Arial"/>
          <w:sz w:val="22"/>
          <w:szCs w:val="22"/>
        </w:rPr>
        <w:t xml:space="preserve"> </w:t>
      </w:r>
      <w:r w:rsidR="00C8466D" w:rsidRPr="00250F26">
        <w:rPr>
          <w:rFonts w:cs="Arial"/>
          <w:sz w:val="22"/>
          <w:szCs w:val="22"/>
        </w:rPr>
        <w:t xml:space="preserve">ter </w:t>
      </w:r>
      <w:r w:rsidR="00E66BF4">
        <w:rPr>
          <w:rFonts w:cs="Arial"/>
          <w:sz w:val="22"/>
          <w:szCs w:val="22"/>
        </w:rPr>
        <w:t xml:space="preserve">se </w:t>
      </w:r>
      <w:r w:rsidR="00C8466D" w:rsidRPr="00250F26">
        <w:rPr>
          <w:rFonts w:cs="Arial"/>
          <w:sz w:val="22"/>
          <w:szCs w:val="22"/>
        </w:rPr>
        <w:t xml:space="preserve">nato ustrezno ureja izdajo novih bančnih garancij. </w:t>
      </w:r>
    </w:p>
    <w:p w:rsidR="00224967" w:rsidRPr="00FA4DEF" w:rsidRDefault="00C8466D" w:rsidP="00224967">
      <w:pPr>
        <w:jc w:val="both"/>
        <w:rPr>
          <w:rFonts w:cs="Arial"/>
          <w:sz w:val="22"/>
          <w:szCs w:val="22"/>
        </w:rPr>
      </w:pPr>
      <w:r w:rsidRPr="00250F26">
        <w:rPr>
          <w:rFonts w:cs="Arial"/>
          <w:sz w:val="22"/>
          <w:szCs w:val="22"/>
        </w:rPr>
        <w:br/>
      </w:r>
      <w:r w:rsidR="00224967" w:rsidRPr="00FA4DEF">
        <w:rPr>
          <w:rFonts w:cs="Arial"/>
          <w:sz w:val="22"/>
          <w:szCs w:val="22"/>
        </w:rPr>
        <w:t>Dokazilo: Izjava o izročitvi zavarovanja za dobro izvedbo pogodbenih obveznosti (OBR-6).</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lastRenderedPageBreak/>
        <w:t xml:space="preserve">2. Izjavo ponudnika, da bo, če bo izbran kot dobavitelj, ob podpisu </w:t>
      </w:r>
      <w:r w:rsidR="002E7C28" w:rsidRPr="00966E50">
        <w:rPr>
          <w:rFonts w:cs="Arial"/>
          <w:sz w:val="22"/>
          <w:szCs w:val="22"/>
        </w:rPr>
        <w:t>pogodbe o dobavi blaga</w:t>
      </w:r>
      <w:r w:rsidRPr="00966E50">
        <w:rPr>
          <w:rFonts w:cs="Arial"/>
          <w:sz w:val="22"/>
          <w:szCs w:val="22"/>
        </w:rPr>
        <w:t xml:space="preserve"> </w:t>
      </w:r>
      <w:r w:rsidRPr="00FA4DEF">
        <w:rPr>
          <w:rFonts w:cs="Arial"/>
          <w:sz w:val="22"/>
          <w:szCs w:val="22"/>
        </w:rPr>
        <w:t xml:space="preserve">predložil zavarovanje za dobro izvedbo pogodbenih obveznosti v višini </w:t>
      </w:r>
      <w:r w:rsidR="00B331D5">
        <w:rPr>
          <w:rFonts w:cs="Arial"/>
          <w:sz w:val="22"/>
          <w:szCs w:val="22"/>
        </w:rPr>
        <w:t>3</w:t>
      </w:r>
      <w:r w:rsidRPr="00FA4DEF">
        <w:rPr>
          <w:rFonts w:cs="Arial"/>
          <w:sz w:val="22"/>
          <w:szCs w:val="22"/>
        </w:rPr>
        <w:t xml:space="preserve">% </w:t>
      </w:r>
      <w:r w:rsidR="00E66BF4">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z DDV). Zavarovanje mora biti brezpogojno in plačljivo na prvi poziv.</w:t>
      </w:r>
    </w:p>
    <w:p w:rsidR="00224967" w:rsidRPr="00FA4DEF" w:rsidRDefault="00224967" w:rsidP="00224967">
      <w:pPr>
        <w:rPr>
          <w:rFonts w:cs="Arial"/>
          <w:sz w:val="22"/>
          <w:szCs w:val="22"/>
        </w:rPr>
      </w:pPr>
      <w:r w:rsidRPr="00FA4DEF">
        <w:rPr>
          <w:rFonts w:cs="Arial"/>
          <w:sz w:val="22"/>
          <w:szCs w:val="22"/>
        </w:rPr>
        <w:t>Dokazilo: Izjava o izročitvi zavarovanja za dobro izvedbo pogodbenih obveznosti (OBR-6).</w:t>
      </w:r>
    </w:p>
    <w:p w:rsidR="00224967" w:rsidRPr="00FA4DEF" w:rsidRDefault="00224967" w:rsidP="00224967">
      <w:pPr>
        <w:rPr>
          <w:rFonts w:cs="Arial"/>
          <w:sz w:val="22"/>
          <w:szCs w:val="22"/>
        </w:rPr>
      </w:pPr>
    </w:p>
    <w:p w:rsidR="00224967" w:rsidRPr="00FA4DEF" w:rsidRDefault="00224967" w:rsidP="00224967">
      <w:pPr>
        <w:autoSpaceDE w:val="0"/>
        <w:jc w:val="both"/>
        <w:rPr>
          <w:rFonts w:cs="Arial"/>
          <w:sz w:val="22"/>
          <w:szCs w:val="22"/>
        </w:rPr>
      </w:pPr>
      <w:r w:rsidRPr="00FA4DEF">
        <w:rPr>
          <w:rFonts w:cs="Arial"/>
          <w:sz w:val="22"/>
          <w:szCs w:val="22"/>
        </w:rPr>
        <w:t>Izbrani ponudniki bodo ob podpisu pogodb predložil</w:t>
      </w:r>
      <w:r w:rsidR="00C8241D" w:rsidRPr="00FA4DEF">
        <w:rPr>
          <w:rFonts w:cs="Arial"/>
          <w:sz w:val="22"/>
          <w:szCs w:val="22"/>
        </w:rPr>
        <w:t>i</w:t>
      </w:r>
      <w:r w:rsidRPr="00FA4DEF">
        <w:rPr>
          <w:rFonts w:cs="Arial"/>
          <w:sz w:val="22"/>
          <w:szCs w:val="22"/>
        </w:rPr>
        <w:t xml:space="preserve"> zavarovanje za dobro izvedbo pogodbenih obveznosti, izdano s strani banke ali ugledne finančne institucije (banke ali zavarovalnice) v višini </w:t>
      </w:r>
      <w:r w:rsidR="00B331D5">
        <w:rPr>
          <w:rFonts w:cs="Arial"/>
          <w:sz w:val="22"/>
          <w:szCs w:val="22"/>
        </w:rPr>
        <w:t>3</w:t>
      </w:r>
      <w:r w:rsidRPr="00FA4DEF">
        <w:rPr>
          <w:rFonts w:cs="Arial"/>
          <w:sz w:val="22"/>
          <w:szCs w:val="22"/>
        </w:rPr>
        <w:t xml:space="preserve">% </w:t>
      </w:r>
      <w:r w:rsidR="00C67887">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 xml:space="preserve">z DDV). </w:t>
      </w:r>
    </w:p>
    <w:p w:rsidR="00C67887" w:rsidRDefault="00C67887" w:rsidP="00C67887">
      <w:pPr>
        <w:jc w:val="both"/>
        <w:rPr>
          <w:rFonts w:cs="Arial"/>
          <w:sz w:val="22"/>
          <w:szCs w:val="22"/>
        </w:rPr>
      </w:pPr>
    </w:p>
    <w:p w:rsidR="00C67887" w:rsidRPr="00250F26" w:rsidRDefault="00C67887" w:rsidP="00C67887">
      <w:pPr>
        <w:jc w:val="both"/>
        <w:rPr>
          <w:rFonts w:cs="Arial"/>
          <w:sz w:val="22"/>
          <w:szCs w:val="22"/>
        </w:rPr>
      </w:pPr>
      <w:r>
        <w:rPr>
          <w:rFonts w:cs="Arial"/>
          <w:sz w:val="22"/>
          <w:szCs w:val="22"/>
        </w:rPr>
        <w:t xml:space="preserve">Izbrani ponudnik se </w:t>
      </w:r>
      <w:r w:rsidRPr="00250F26">
        <w:rPr>
          <w:rFonts w:cs="Arial"/>
          <w:sz w:val="22"/>
          <w:szCs w:val="22"/>
        </w:rPr>
        <w:t xml:space="preserve">zaveže k ureditvi finančnega zavarovanja za celotno obdobje trajanja razpisa. Bančna garancija lahko izda za krajše obdobje </w:t>
      </w:r>
      <w:r w:rsidR="00E66BF4">
        <w:rPr>
          <w:rFonts w:cs="Arial"/>
          <w:sz w:val="22"/>
          <w:szCs w:val="22"/>
        </w:rPr>
        <w:t xml:space="preserve">(minimalno 24 mesecev) </w:t>
      </w:r>
      <w:r w:rsidRPr="00250F26">
        <w:rPr>
          <w:rFonts w:cs="Arial"/>
          <w:sz w:val="22"/>
          <w:szCs w:val="22"/>
        </w:rPr>
        <w:t xml:space="preserve">ter nato ustrezno ureja izdajo novih bančnih garancij. </w:t>
      </w:r>
    </w:p>
    <w:p w:rsidR="00224967" w:rsidRPr="00FA4DEF" w:rsidRDefault="00224967" w:rsidP="00224967">
      <w:pPr>
        <w:autoSpaceDE w:val="0"/>
        <w:jc w:val="both"/>
        <w:rPr>
          <w:rFonts w:cs="Arial"/>
          <w:sz w:val="22"/>
          <w:szCs w:val="22"/>
        </w:rPr>
      </w:pPr>
    </w:p>
    <w:p w:rsidR="00224967" w:rsidRPr="00FA4DEF" w:rsidRDefault="00224967" w:rsidP="00224967">
      <w:pPr>
        <w:autoSpaceDE w:val="0"/>
        <w:jc w:val="both"/>
        <w:rPr>
          <w:rFonts w:cs="Arial"/>
          <w:sz w:val="22"/>
          <w:szCs w:val="22"/>
        </w:rPr>
      </w:pPr>
      <w:r w:rsidRPr="00FA4DEF">
        <w:rPr>
          <w:rFonts w:cs="Arial"/>
          <w:sz w:val="22"/>
          <w:szCs w:val="22"/>
        </w:rPr>
        <w:t xml:space="preserve">Ponudniki lahko do višine skupne </w:t>
      </w:r>
      <w:r w:rsidR="000E4B7C">
        <w:rPr>
          <w:rFonts w:cs="Arial"/>
          <w:sz w:val="22"/>
          <w:szCs w:val="22"/>
        </w:rPr>
        <w:t xml:space="preserve">letne </w:t>
      </w:r>
      <w:r w:rsidRPr="00FA4DEF">
        <w:rPr>
          <w:rFonts w:cs="Arial"/>
          <w:sz w:val="22"/>
          <w:szCs w:val="22"/>
        </w:rPr>
        <w:t xml:space="preserve">pogodbene vrednosti / </w:t>
      </w:r>
      <w:r w:rsidR="000E4B7C">
        <w:rPr>
          <w:rFonts w:cs="Arial"/>
          <w:sz w:val="22"/>
          <w:szCs w:val="22"/>
        </w:rPr>
        <w:t xml:space="preserve">letne </w:t>
      </w:r>
      <w:r w:rsidRPr="00FA4DEF">
        <w:rPr>
          <w:rFonts w:cs="Arial"/>
          <w:sz w:val="22"/>
          <w:szCs w:val="22"/>
        </w:rPr>
        <w:t xml:space="preserve">vrednosti </w:t>
      </w:r>
      <w:r w:rsidR="00397197">
        <w:rPr>
          <w:rFonts w:cs="Arial"/>
          <w:sz w:val="22"/>
          <w:szCs w:val="22"/>
        </w:rPr>
        <w:t>pogodbe</w:t>
      </w:r>
      <w:r w:rsidRPr="00FA4DEF">
        <w:rPr>
          <w:rFonts w:cs="Arial"/>
          <w:sz w:val="22"/>
          <w:szCs w:val="22"/>
        </w:rPr>
        <w:t xml:space="preserve"> do </w:t>
      </w:r>
      <w:r w:rsidR="000E51E2">
        <w:rPr>
          <w:rFonts w:cs="Arial"/>
          <w:sz w:val="22"/>
          <w:szCs w:val="22"/>
        </w:rPr>
        <w:t>50.</w:t>
      </w:r>
      <w:r w:rsidRPr="00FA4DEF">
        <w:rPr>
          <w:rFonts w:cs="Arial"/>
          <w:sz w:val="22"/>
          <w:szCs w:val="22"/>
        </w:rPr>
        <w:t xml:space="preserve">000,00 EUR (brez DDV) kot zavarovanje za dobro izvedbo pogodbenih obveznosti predložijo menično izjavo z </w:t>
      </w:r>
      <w:r w:rsidR="00E66BF4">
        <w:rPr>
          <w:rFonts w:cs="Arial"/>
          <w:sz w:val="22"/>
          <w:szCs w:val="22"/>
        </w:rPr>
        <w:t xml:space="preserve">menico </w:t>
      </w:r>
      <w:r w:rsidRPr="00FA4DEF">
        <w:rPr>
          <w:rFonts w:cs="Arial"/>
          <w:sz w:val="22"/>
          <w:szCs w:val="22"/>
        </w:rPr>
        <w:t>v vrednosti in z rokom veljavnosti ter skladno z ostalimi zahtevami naročnika v zvezi z bančno garancijo.</w:t>
      </w:r>
    </w:p>
    <w:p w:rsidR="00224967" w:rsidRDefault="00224967" w:rsidP="00224967">
      <w:pPr>
        <w:autoSpaceDE w:val="0"/>
        <w:jc w:val="both"/>
        <w:rPr>
          <w:rFonts w:cs="Arial"/>
          <w:sz w:val="22"/>
          <w:szCs w:val="22"/>
        </w:rPr>
      </w:pPr>
    </w:p>
    <w:p w:rsidR="00224967" w:rsidRDefault="00224967" w:rsidP="00224967">
      <w:pPr>
        <w:autoSpaceDE w:val="0"/>
        <w:jc w:val="both"/>
        <w:rPr>
          <w:rFonts w:cs="Arial"/>
          <w:sz w:val="22"/>
          <w:szCs w:val="22"/>
        </w:rPr>
      </w:pPr>
      <w:r w:rsidRPr="00FA4DEF">
        <w:rPr>
          <w:rFonts w:cs="Arial"/>
          <w:sz w:val="22"/>
          <w:szCs w:val="22"/>
        </w:rPr>
        <w:t>Nalogodajalec mora biti ponudnik ali s pravnim aktom o skupni izvedbi naročila dogovorjeni partner v primeru skupne ponudbe. Ponudnik mora k podpisani pogodbi predložiti potrdilo o nakazilu depozita v zahtevani obliki in višini. Zavarovanje za dobro izvedbo pogodbenih obveznosti bo naročnik vrnil dobavitelju na podlagi pisnega zahtevka, vendar ne prej kot 60 dni po predvidenem roku za izpolnitev pogodbenih obveznosti oziroma veljavnosti pogodbe</w:t>
      </w:r>
      <w:r w:rsidR="00966E50">
        <w:rPr>
          <w:rFonts w:cs="Arial"/>
          <w:sz w:val="22"/>
          <w:szCs w:val="22"/>
        </w:rPr>
        <w:t xml:space="preserve">. </w:t>
      </w:r>
      <w:r w:rsidRPr="00FA4DEF">
        <w:rPr>
          <w:rFonts w:cs="Arial"/>
          <w:sz w:val="22"/>
          <w:szCs w:val="22"/>
        </w:rPr>
        <w:t xml:space="preserve"> </w:t>
      </w:r>
    </w:p>
    <w:p w:rsidR="00966E50" w:rsidRPr="00FA4DEF" w:rsidRDefault="00966E50" w:rsidP="00224967">
      <w:pPr>
        <w:autoSpaceDE w:val="0"/>
        <w:jc w:val="both"/>
        <w:rPr>
          <w:rFonts w:cs="Arial"/>
          <w:sz w:val="22"/>
          <w:szCs w:val="22"/>
        </w:rPr>
      </w:pPr>
    </w:p>
    <w:p w:rsidR="00224967" w:rsidRPr="00FA4DEF" w:rsidRDefault="00224967" w:rsidP="00224967">
      <w:pPr>
        <w:autoSpaceDE w:val="0"/>
        <w:jc w:val="both"/>
        <w:rPr>
          <w:rFonts w:cs="Arial"/>
          <w:sz w:val="22"/>
          <w:szCs w:val="22"/>
        </w:rPr>
      </w:pPr>
      <w:r w:rsidRPr="00FA4DEF">
        <w:rPr>
          <w:rFonts w:cs="Arial"/>
          <w:sz w:val="22"/>
          <w:szCs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24967" w:rsidRPr="00FA4DEF" w:rsidRDefault="00224967" w:rsidP="00224967">
      <w:pPr>
        <w:autoSpaceDE w:val="0"/>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18.</w:t>
      </w:r>
      <w:r w:rsidR="00224967" w:rsidRPr="00FA4DEF">
        <w:rPr>
          <w:rFonts w:cs="Arial"/>
          <w:b/>
          <w:sz w:val="22"/>
          <w:szCs w:val="22"/>
        </w:rPr>
        <w:t>ODSTOP OD IZVEDBE JAVNEGA NAROČILA</w:t>
      </w:r>
    </w:p>
    <w:p w:rsidR="00224967" w:rsidRPr="00FA4DEF" w:rsidRDefault="00224967" w:rsidP="00224967">
      <w:pPr>
        <w:jc w:val="both"/>
        <w:rPr>
          <w:rFonts w:cs="Arial"/>
          <w:b/>
          <w:sz w:val="22"/>
          <w:szCs w:val="22"/>
          <w:lang w:val="x-none"/>
        </w:rPr>
      </w:pPr>
    </w:p>
    <w:p w:rsidR="00224967" w:rsidRPr="00FA4DEF" w:rsidRDefault="00224967" w:rsidP="00224967">
      <w:pPr>
        <w:jc w:val="both"/>
        <w:rPr>
          <w:rFonts w:cs="Arial"/>
          <w:sz w:val="22"/>
          <w:szCs w:val="22"/>
        </w:rPr>
      </w:pPr>
      <w:r w:rsidRPr="00FA4DEF">
        <w:rPr>
          <w:rFonts w:cs="Arial"/>
          <w:sz w:val="22"/>
          <w:szCs w:val="22"/>
          <w:lang w:eastAsia="en-US"/>
        </w:rPr>
        <w:t xml:space="preserve">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 </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19.</w:t>
      </w:r>
      <w:r w:rsidR="00224967" w:rsidRPr="00FA4DEF">
        <w:rPr>
          <w:rFonts w:cs="Arial"/>
          <w:b/>
          <w:sz w:val="22"/>
          <w:szCs w:val="22"/>
        </w:rPr>
        <w:t>KONČNA DOLOČILA</w:t>
      </w:r>
    </w:p>
    <w:p w:rsidR="00224967" w:rsidRPr="00FA4DEF" w:rsidRDefault="00224967" w:rsidP="00224967">
      <w:pPr>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bCs/>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224967" w:rsidRPr="00FA4DEF" w:rsidRDefault="00224967" w:rsidP="00224967">
      <w:pPr>
        <w:jc w:val="both"/>
        <w:rPr>
          <w:rFonts w:cs="Arial"/>
          <w:sz w:val="22"/>
          <w:szCs w:val="22"/>
        </w:rPr>
      </w:pPr>
      <w:r w:rsidRPr="00FA4DEF">
        <w:rPr>
          <w:rFonts w:cs="Arial"/>
          <w:sz w:val="22"/>
          <w:szCs w:val="22"/>
        </w:rPr>
        <w:t>V primeru ustavitve postopka ne sme nobena stran pričenjati in izvajati postopkov, ki bi onemogočali razveljavitev ali spremembo odločitve o izbiri dobavitelja ali ki bi vplivali na nepristranskost revizijske komisije.</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lastRenderedPageBreak/>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1C6EDC">
        <w:rPr>
          <w:rFonts w:cs="Arial"/>
          <w:b/>
          <w:sz w:val="22"/>
          <w:szCs w:val="22"/>
        </w:rPr>
        <w:t>20.</w:t>
      </w:r>
      <w:r w:rsidR="00224967" w:rsidRPr="00FA4DEF">
        <w:rPr>
          <w:rFonts w:cs="Arial"/>
          <w:b/>
          <w:sz w:val="22"/>
          <w:szCs w:val="22"/>
        </w:rPr>
        <w:t>PRAVNO VARSTVO</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Zahtevek za revizijo se vloži prek portala eRevizija.</w:t>
      </w:r>
    </w:p>
    <w:p w:rsidR="00224967" w:rsidRDefault="00224967" w:rsidP="00224967">
      <w:pPr>
        <w:jc w:val="both"/>
        <w:rPr>
          <w:rFonts w:cs="Arial"/>
          <w:sz w:val="22"/>
          <w:szCs w:val="22"/>
        </w:rPr>
      </w:pPr>
    </w:p>
    <w:p w:rsidR="00966E50" w:rsidRPr="00FA4DEF" w:rsidRDefault="00966E50" w:rsidP="00224967">
      <w:pPr>
        <w:jc w:val="both"/>
        <w:rPr>
          <w:rFonts w:cs="Arial"/>
          <w:sz w:val="22"/>
          <w:szCs w:val="22"/>
        </w:rPr>
      </w:pPr>
    </w:p>
    <w:p w:rsidR="00224967" w:rsidRPr="00FA4DEF" w:rsidRDefault="00224967" w:rsidP="00224967">
      <w:pPr>
        <w:jc w:val="right"/>
        <w:rPr>
          <w:rFonts w:cs="Arial"/>
          <w:sz w:val="22"/>
          <w:szCs w:val="22"/>
        </w:rPr>
      </w:pPr>
      <w:r w:rsidRPr="00FA4DEF">
        <w:rPr>
          <w:rFonts w:cs="Arial"/>
          <w:sz w:val="22"/>
          <w:szCs w:val="22"/>
        </w:rPr>
        <w:t xml:space="preserve">SPLOŠNA BOLNIŠNICA </w:t>
      </w:r>
      <w:r w:rsidR="00B87B26" w:rsidRPr="00FA4DEF">
        <w:rPr>
          <w:rFonts w:cs="Arial"/>
          <w:sz w:val="22"/>
          <w:szCs w:val="22"/>
        </w:rPr>
        <w:t>SLOVENJ GRADEC</w:t>
      </w:r>
    </w:p>
    <w:p w:rsidR="00224967" w:rsidRPr="00FA4DEF" w:rsidRDefault="00224967" w:rsidP="00224967">
      <w:pPr>
        <w:jc w:val="right"/>
        <w:rPr>
          <w:rFonts w:cs="Arial"/>
          <w:sz w:val="22"/>
          <w:szCs w:val="22"/>
        </w:rPr>
      </w:pP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00B87B26" w:rsidRPr="00FA4DEF">
        <w:rPr>
          <w:rFonts w:cs="Arial"/>
          <w:sz w:val="22"/>
          <w:szCs w:val="22"/>
        </w:rPr>
        <w:t>Direktor bolnišnice:</w:t>
      </w:r>
    </w:p>
    <w:p w:rsidR="00224967" w:rsidRPr="00FA4DEF" w:rsidRDefault="00B87B26" w:rsidP="00224967">
      <w:pPr>
        <w:jc w:val="right"/>
        <w:rPr>
          <w:rFonts w:cs="Arial"/>
          <w:sz w:val="22"/>
          <w:szCs w:val="22"/>
        </w:rPr>
      </w:pPr>
      <w:r w:rsidRPr="00FA4DEF">
        <w:rPr>
          <w:rFonts w:cs="Arial"/>
          <w:sz w:val="22"/>
          <w:szCs w:val="22"/>
        </w:rPr>
        <w:t>Janez Lavre, dr.</w:t>
      </w:r>
      <w:r w:rsidR="001B4853">
        <w:rPr>
          <w:rFonts w:cs="Arial"/>
          <w:sz w:val="22"/>
          <w:szCs w:val="22"/>
        </w:rPr>
        <w:t xml:space="preserve"> </w:t>
      </w:r>
      <w:r w:rsidRPr="00FA4DEF">
        <w:rPr>
          <w:rFonts w:cs="Arial"/>
          <w:sz w:val="22"/>
          <w:szCs w:val="22"/>
        </w:rPr>
        <w:t>med.</w:t>
      </w:r>
    </w:p>
    <w:p w:rsidR="00224967" w:rsidRPr="00FA4DEF" w:rsidRDefault="00224967" w:rsidP="00224967">
      <w:pPr>
        <w:jc w:val="right"/>
        <w:rPr>
          <w:rFonts w:cs="Arial"/>
          <w:sz w:val="22"/>
          <w:szCs w:val="22"/>
        </w:rPr>
      </w:pPr>
    </w:p>
    <w:p w:rsidR="00224967" w:rsidRPr="00FA4DEF" w:rsidRDefault="00224967" w:rsidP="00224967">
      <w:pPr>
        <w:jc w:val="right"/>
        <w:rPr>
          <w:rFonts w:cs="Arial"/>
          <w:sz w:val="22"/>
          <w:szCs w:val="22"/>
        </w:rPr>
      </w:pPr>
    </w:p>
    <w:p w:rsidR="00224967" w:rsidRDefault="00224967"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Default="00966E50" w:rsidP="00224967">
      <w:pPr>
        <w:jc w:val="right"/>
        <w:rPr>
          <w:rFonts w:cs="Arial"/>
          <w:sz w:val="22"/>
          <w:szCs w:val="22"/>
        </w:rPr>
      </w:pPr>
    </w:p>
    <w:p w:rsidR="00966E50" w:rsidRPr="00FA4DEF" w:rsidRDefault="00966E50" w:rsidP="00224967">
      <w:pPr>
        <w:jc w:val="right"/>
        <w:rPr>
          <w:rFonts w:cs="Arial"/>
          <w:sz w:val="22"/>
          <w:szCs w:val="22"/>
        </w:rPr>
      </w:pPr>
    </w:p>
    <w:p w:rsidR="00B87B26" w:rsidRPr="00B3207F" w:rsidRDefault="00B87B26" w:rsidP="000A700B">
      <w:pPr>
        <w:pStyle w:val="Naslov1"/>
        <w:widowControl w:val="0"/>
        <w:numPr>
          <w:ilvl w:val="0"/>
          <w:numId w:val="61"/>
        </w:numPr>
        <w:spacing w:after="60" w:line="276" w:lineRule="auto"/>
        <w:rPr>
          <w:rFonts w:ascii="Arial" w:hAnsi="Arial" w:cs="Arial"/>
          <w:b/>
          <w:bCs/>
          <w:sz w:val="22"/>
          <w:szCs w:val="22"/>
        </w:rPr>
      </w:pPr>
      <w:r w:rsidRPr="00B3207F">
        <w:rPr>
          <w:rFonts w:ascii="Arial" w:hAnsi="Arial" w:cs="Arial"/>
          <w:b/>
          <w:sz w:val="22"/>
          <w:szCs w:val="22"/>
        </w:rPr>
        <w:lastRenderedPageBreak/>
        <w:t>TEHNIČNE, STROKOVNE IN OSTALE ZAHTEVE NAROČNIKA</w:t>
      </w:r>
    </w:p>
    <w:p w:rsidR="00B87B26" w:rsidRPr="00FA4DEF" w:rsidRDefault="00B87B26" w:rsidP="00B87B26">
      <w:pPr>
        <w:jc w:val="both"/>
        <w:rPr>
          <w:rFonts w:cs="Arial"/>
          <w:sz w:val="22"/>
          <w:szCs w:val="22"/>
          <w:u w:val="single"/>
        </w:rPr>
      </w:pPr>
    </w:p>
    <w:p w:rsidR="00B87B26" w:rsidRPr="00FA4DEF" w:rsidRDefault="00B87B26" w:rsidP="00B87B26">
      <w:pPr>
        <w:widowControl w:val="0"/>
        <w:jc w:val="both"/>
        <w:textAlignment w:val="baseline"/>
        <w:rPr>
          <w:rFonts w:cs="Arial"/>
          <w:b/>
          <w:sz w:val="22"/>
          <w:szCs w:val="22"/>
        </w:rPr>
      </w:pPr>
      <w:r w:rsidRPr="00FA4DEF">
        <w:rPr>
          <w:rFonts w:cs="Arial"/>
          <w:b/>
          <w:color w:val="000000"/>
          <w:sz w:val="22"/>
          <w:szCs w:val="22"/>
          <w:u w:val="single"/>
          <w:lang w:eastAsia="en-US"/>
        </w:rPr>
        <w:t>ZAHTEVE NAROČNIKA PO SKLOPIH:</w:t>
      </w:r>
      <w:r w:rsidR="001802AC">
        <w:rPr>
          <w:rFonts w:cs="Arial"/>
          <w:b/>
          <w:color w:val="000000"/>
          <w:sz w:val="22"/>
          <w:szCs w:val="22"/>
          <w:u w:val="single"/>
          <w:lang w:eastAsia="en-US"/>
        </w:rPr>
        <w:t xml:space="preserve"> (OBR-3A)!</w:t>
      </w:r>
    </w:p>
    <w:p w:rsidR="00B87B26" w:rsidRPr="00FA4DEF" w:rsidRDefault="00B87B26" w:rsidP="00224967">
      <w:pPr>
        <w:rPr>
          <w:rFonts w:cs="Arial"/>
          <w:b/>
          <w:bCs/>
          <w:sz w:val="22"/>
          <w:szCs w:val="22"/>
          <w:u w:val="single"/>
        </w:rPr>
      </w:pPr>
    </w:p>
    <w:p w:rsidR="00B87B26" w:rsidRPr="00FA4DEF" w:rsidRDefault="00B87B26" w:rsidP="00224967">
      <w:pPr>
        <w:rPr>
          <w:rFonts w:cs="Arial"/>
          <w:b/>
          <w:bCs/>
          <w:sz w:val="22"/>
          <w:szCs w:val="22"/>
          <w:u w:val="single"/>
        </w:rPr>
      </w:pPr>
      <w:r w:rsidRPr="00FA4DEF">
        <w:rPr>
          <w:rFonts w:cs="Arial"/>
          <w:b/>
          <w:bCs/>
          <w:sz w:val="22"/>
          <w:szCs w:val="22"/>
          <w:u w:val="single"/>
        </w:rPr>
        <w:t>SKLOP 1: NAJEM OPREME IN SPROTNA DOBAVA PRIPADAJOČEGA POTROŠNEGA MATERIALA</w:t>
      </w:r>
    </w:p>
    <w:p w:rsidR="00B96D88" w:rsidRPr="00FA4DEF" w:rsidRDefault="00B96D88" w:rsidP="00B96D88">
      <w:pPr>
        <w:rPr>
          <w:rFonts w:cs="Arial"/>
          <w:b/>
          <w:bCs/>
          <w:sz w:val="22"/>
          <w:szCs w:val="22"/>
          <w:u w:val="single"/>
        </w:rPr>
      </w:pPr>
    </w:p>
    <w:p w:rsidR="00224967" w:rsidRPr="001802AC" w:rsidRDefault="00B96D88" w:rsidP="00B96D88">
      <w:pPr>
        <w:rPr>
          <w:rFonts w:cs="Arial"/>
          <w:sz w:val="22"/>
          <w:szCs w:val="22"/>
          <w:u w:val="single"/>
        </w:rPr>
      </w:pPr>
      <w:r w:rsidRPr="000B3DAD">
        <w:rPr>
          <w:rFonts w:cs="Arial"/>
          <w:b/>
          <w:bCs/>
          <w:sz w:val="22"/>
          <w:szCs w:val="22"/>
          <w:u w:val="single"/>
        </w:rPr>
        <w:t xml:space="preserve">a. </w:t>
      </w:r>
      <w:r w:rsidR="00224967" w:rsidRPr="000B3DAD">
        <w:rPr>
          <w:rFonts w:cs="Arial"/>
          <w:b/>
          <w:bCs/>
          <w:sz w:val="22"/>
          <w:szCs w:val="22"/>
          <w:u w:val="single"/>
        </w:rPr>
        <w:t xml:space="preserve">DIALIZNI </w:t>
      </w:r>
      <w:r w:rsidRPr="000B3DAD">
        <w:rPr>
          <w:rFonts w:cs="Arial"/>
          <w:b/>
          <w:bCs/>
          <w:sz w:val="22"/>
          <w:szCs w:val="22"/>
          <w:u w:val="single"/>
        </w:rPr>
        <w:t xml:space="preserve">MONITORJI </w:t>
      </w:r>
      <w:r w:rsidR="00224967" w:rsidRPr="000B3DAD">
        <w:rPr>
          <w:rFonts w:cs="Arial"/>
          <w:b/>
          <w:bCs/>
          <w:sz w:val="22"/>
          <w:szCs w:val="22"/>
          <w:u w:val="single"/>
        </w:rPr>
        <w:t xml:space="preserve"> </w:t>
      </w:r>
      <w:r w:rsidR="00224967" w:rsidRPr="001802AC">
        <w:rPr>
          <w:rFonts w:cs="Arial"/>
          <w:bCs/>
          <w:sz w:val="22"/>
          <w:szCs w:val="22"/>
          <w:u w:val="single"/>
        </w:rPr>
        <w:t>– 2</w:t>
      </w:r>
      <w:r w:rsidR="00BB202E" w:rsidRPr="001802AC">
        <w:rPr>
          <w:rFonts w:cs="Arial"/>
          <w:bCs/>
          <w:sz w:val="22"/>
          <w:szCs w:val="22"/>
          <w:u w:val="single"/>
        </w:rPr>
        <w:t>1</w:t>
      </w:r>
      <w:r w:rsidR="00224967" w:rsidRPr="001802AC">
        <w:rPr>
          <w:rFonts w:cs="Arial"/>
          <w:bCs/>
          <w:sz w:val="22"/>
          <w:szCs w:val="22"/>
          <w:u w:val="single"/>
        </w:rPr>
        <w:t xml:space="preserve">  </w:t>
      </w:r>
      <w:r w:rsidR="00BB202E" w:rsidRPr="001802AC">
        <w:rPr>
          <w:rFonts w:cs="Arial"/>
          <w:bCs/>
          <w:sz w:val="22"/>
          <w:szCs w:val="22"/>
          <w:u w:val="single"/>
        </w:rPr>
        <w:t>kosov</w:t>
      </w:r>
    </w:p>
    <w:p w:rsidR="00B96D88" w:rsidRPr="000B3DAD" w:rsidRDefault="00B96D88" w:rsidP="00B96D88">
      <w:pPr>
        <w:rPr>
          <w:rFonts w:cs="Arial"/>
          <w:b/>
          <w:sz w:val="22"/>
          <w:szCs w:val="22"/>
        </w:rPr>
      </w:pPr>
    </w:p>
    <w:p w:rsidR="00B96D88" w:rsidRPr="001802AC" w:rsidRDefault="00B96D88" w:rsidP="001802AC">
      <w:pPr>
        <w:rPr>
          <w:rFonts w:cs="Arial"/>
          <w:sz w:val="22"/>
          <w:szCs w:val="22"/>
        </w:rPr>
      </w:pPr>
      <w:r w:rsidRPr="001802AC">
        <w:rPr>
          <w:rFonts w:cs="Arial"/>
          <w:b/>
          <w:sz w:val="22"/>
          <w:szCs w:val="22"/>
          <w:u w:val="single"/>
        </w:rPr>
        <w:t xml:space="preserve">Dializni monitorji </w:t>
      </w:r>
      <w:r w:rsidRPr="001802AC">
        <w:rPr>
          <w:rFonts w:cs="Arial"/>
          <w:b/>
          <w:sz w:val="22"/>
          <w:szCs w:val="22"/>
        </w:rPr>
        <w:t xml:space="preserve">– 21 kosov – </w:t>
      </w:r>
      <w:r w:rsidRPr="001802AC">
        <w:rPr>
          <w:rFonts w:cs="Arial"/>
          <w:sz w:val="22"/>
          <w:szCs w:val="22"/>
        </w:rPr>
        <w:t>najem vključno s celovitim vzdrževanjem in servisiranjem</w:t>
      </w:r>
    </w:p>
    <w:p w:rsidR="00B96D88" w:rsidRPr="00DD5BBC" w:rsidRDefault="00B96D88" w:rsidP="00B96D88">
      <w:pPr>
        <w:rPr>
          <w:rFonts w:cs="Arial"/>
          <w:sz w:val="22"/>
          <w:szCs w:val="22"/>
          <w:u w:val="single"/>
        </w:rPr>
      </w:pPr>
      <w:r w:rsidRPr="00FA4DEF">
        <w:rPr>
          <w:rFonts w:cs="Arial"/>
          <w:sz w:val="22"/>
          <w:szCs w:val="22"/>
        </w:rPr>
        <w:t xml:space="preserve"> </w:t>
      </w:r>
      <w:r w:rsidRPr="00FA4DEF">
        <w:rPr>
          <w:rFonts w:cs="Arial"/>
          <w:sz w:val="22"/>
          <w:szCs w:val="22"/>
          <w:u w:val="single"/>
        </w:rPr>
        <w:t>Minimalne tehnične zahteve:</w:t>
      </w:r>
    </w:p>
    <w:p w:rsidR="00B96D88" w:rsidRPr="00DD5BBC" w:rsidRDefault="00B96D88" w:rsidP="000A700B">
      <w:pPr>
        <w:numPr>
          <w:ilvl w:val="0"/>
          <w:numId w:val="67"/>
        </w:numPr>
        <w:rPr>
          <w:rFonts w:cs="Arial"/>
          <w:i/>
          <w:sz w:val="22"/>
          <w:szCs w:val="22"/>
        </w:rPr>
      </w:pPr>
      <w:r w:rsidRPr="00DD5BBC">
        <w:rPr>
          <w:rFonts w:cs="Arial"/>
          <w:sz w:val="22"/>
          <w:szCs w:val="22"/>
        </w:rPr>
        <w:t>najsodobnejši monitorji zadnje generacije</w:t>
      </w:r>
      <w:r w:rsidR="00933129" w:rsidRPr="00DD5BBC">
        <w:rPr>
          <w:rFonts w:cs="Arial"/>
          <w:sz w:val="22"/>
          <w:szCs w:val="22"/>
        </w:rPr>
        <w:t xml:space="preserve">; </w:t>
      </w:r>
      <w:r w:rsidR="00933129" w:rsidRPr="00DD5BBC">
        <w:rPr>
          <w:rFonts w:cs="Arial"/>
          <w:i/>
          <w:sz w:val="22"/>
          <w:szCs w:val="22"/>
        </w:rPr>
        <w:t xml:space="preserve">najsodobnejši model, ki je na dan oddaje ponudbe že obstoječ oziroma dobavljiv na slovenskem tržišču; </w:t>
      </w:r>
    </w:p>
    <w:p w:rsidR="00B96D88" w:rsidRPr="00FA4DEF" w:rsidRDefault="00B96D88" w:rsidP="000A700B">
      <w:pPr>
        <w:numPr>
          <w:ilvl w:val="0"/>
          <w:numId w:val="67"/>
        </w:numPr>
        <w:rPr>
          <w:rFonts w:cs="Arial"/>
          <w:sz w:val="22"/>
          <w:szCs w:val="22"/>
        </w:rPr>
      </w:pPr>
      <w:r w:rsidRPr="00FA4DEF">
        <w:rPr>
          <w:rFonts w:cs="Arial"/>
          <w:sz w:val="22"/>
          <w:szCs w:val="22"/>
        </w:rPr>
        <w:t>konfiguracija vseh monitorjev mora biti enaka in mora izpolnjevati vse minimalne tehnične zahteve</w:t>
      </w:r>
    </w:p>
    <w:p w:rsidR="00B96D88" w:rsidRPr="00FA4DEF" w:rsidRDefault="00B96D88" w:rsidP="000A700B">
      <w:pPr>
        <w:numPr>
          <w:ilvl w:val="0"/>
          <w:numId w:val="67"/>
        </w:numPr>
        <w:rPr>
          <w:rFonts w:cs="Arial"/>
          <w:sz w:val="22"/>
          <w:szCs w:val="22"/>
        </w:rPr>
      </w:pPr>
      <w:r w:rsidRPr="00FA4DEF">
        <w:rPr>
          <w:rFonts w:cs="Arial"/>
          <w:sz w:val="22"/>
          <w:szCs w:val="22"/>
        </w:rPr>
        <w:t>monitor mora zagotavljati možnost priprave ultra čiste dializne raztopine za polnitev sistema in pripravo nadomestne tekočine; vgrajena vsaj 2 pirogena filtra</w:t>
      </w:r>
    </w:p>
    <w:p w:rsidR="00B96D88" w:rsidRPr="00FA4DEF" w:rsidRDefault="00B96D88" w:rsidP="000A700B">
      <w:pPr>
        <w:numPr>
          <w:ilvl w:val="0"/>
          <w:numId w:val="67"/>
        </w:numPr>
        <w:rPr>
          <w:rFonts w:cs="Arial"/>
          <w:sz w:val="22"/>
          <w:szCs w:val="22"/>
        </w:rPr>
      </w:pPr>
      <w:r w:rsidRPr="00FA4DEF">
        <w:rPr>
          <w:rFonts w:cs="Arial"/>
          <w:sz w:val="22"/>
          <w:szCs w:val="22"/>
        </w:rPr>
        <w:t xml:space="preserve">monitor mora omogočati bikarbonatno hemodializo (BHD), on-line hemodiafiltracijo (HDF) </w:t>
      </w:r>
      <w:r w:rsidRPr="00DD5BBC">
        <w:rPr>
          <w:rFonts w:cs="Arial"/>
          <w:sz w:val="22"/>
          <w:szCs w:val="22"/>
        </w:rPr>
        <w:t xml:space="preserve">s </w:t>
      </w:r>
      <w:r w:rsidRPr="00FA4DEF">
        <w:rPr>
          <w:rFonts w:cs="Arial"/>
          <w:sz w:val="22"/>
          <w:szCs w:val="22"/>
        </w:rPr>
        <w:t>postdilucijo, on-line hemofiltracijo (HF), enoigelno hemodializo (HDSN) z dvojno črpalko, izolirano ultrafiltracijo (UF)</w:t>
      </w:r>
    </w:p>
    <w:p w:rsidR="00B96D88" w:rsidRPr="00FA4DEF" w:rsidRDefault="00B96D88" w:rsidP="000A700B">
      <w:pPr>
        <w:numPr>
          <w:ilvl w:val="0"/>
          <w:numId w:val="67"/>
        </w:numPr>
        <w:rPr>
          <w:rFonts w:cs="Arial"/>
          <w:sz w:val="22"/>
          <w:szCs w:val="22"/>
        </w:rPr>
      </w:pPr>
      <w:r w:rsidRPr="00FA4DEF">
        <w:rPr>
          <w:rFonts w:cs="Arial"/>
          <w:sz w:val="22"/>
          <w:szCs w:val="22"/>
        </w:rPr>
        <w:t>omogočati mora izvedbo citratne dialize</w:t>
      </w:r>
    </w:p>
    <w:p w:rsidR="00B96D88" w:rsidRPr="00FA4DEF" w:rsidRDefault="00B96D88" w:rsidP="000A700B">
      <w:pPr>
        <w:numPr>
          <w:ilvl w:val="0"/>
          <w:numId w:val="67"/>
        </w:numPr>
        <w:rPr>
          <w:rFonts w:cs="Arial"/>
          <w:sz w:val="22"/>
          <w:szCs w:val="22"/>
        </w:rPr>
      </w:pPr>
      <w:r w:rsidRPr="00FA4DEF">
        <w:rPr>
          <w:rFonts w:cs="Arial"/>
          <w:sz w:val="22"/>
          <w:szCs w:val="22"/>
        </w:rPr>
        <w:t>omogočati mora avtotest pred priključitvijo pacienta</w:t>
      </w:r>
    </w:p>
    <w:p w:rsidR="00E2651B" w:rsidRPr="00DD5BBC" w:rsidRDefault="00B96D88" w:rsidP="00EC5A75">
      <w:pPr>
        <w:numPr>
          <w:ilvl w:val="0"/>
          <w:numId w:val="67"/>
        </w:numPr>
        <w:rPr>
          <w:rFonts w:cs="Arial"/>
          <w:sz w:val="22"/>
          <w:szCs w:val="22"/>
        </w:rPr>
      </w:pPr>
      <w:r w:rsidRPr="00E2651B">
        <w:rPr>
          <w:rFonts w:cs="Arial"/>
          <w:sz w:val="22"/>
          <w:szCs w:val="22"/>
        </w:rPr>
        <w:t>minimalni pretoki krvnih črpalk (QB) 30-600 ml/</w:t>
      </w:r>
      <w:r w:rsidRPr="00DD5BBC">
        <w:rPr>
          <w:rFonts w:cs="Arial"/>
          <w:sz w:val="22"/>
          <w:szCs w:val="22"/>
        </w:rPr>
        <w:t>min</w:t>
      </w:r>
      <w:r w:rsidR="00E2651B" w:rsidRPr="00DD5BBC">
        <w:rPr>
          <w:rFonts w:cs="Arial"/>
          <w:sz w:val="22"/>
          <w:szCs w:val="22"/>
        </w:rPr>
        <w:t xml:space="preserve"> </w:t>
      </w:r>
      <w:r w:rsidR="00E2651B" w:rsidRPr="00DD5BBC">
        <w:rPr>
          <w:rFonts w:cs="Arial"/>
          <w:i/>
          <w:sz w:val="22"/>
          <w:szCs w:val="22"/>
        </w:rPr>
        <w:t>(dovoljujemo tudi možnost dejanskega krvnega pretoka od 10-500 ml/min)</w:t>
      </w:r>
      <w:r w:rsidR="00E2651B" w:rsidRPr="00DD5BBC">
        <w:rPr>
          <w:rFonts w:cs="Arial"/>
          <w:sz w:val="22"/>
          <w:szCs w:val="22"/>
        </w:rPr>
        <w:t xml:space="preserve">, </w:t>
      </w:r>
      <w:r w:rsidRPr="00DD5BBC">
        <w:rPr>
          <w:rFonts w:cs="Arial"/>
          <w:sz w:val="22"/>
          <w:szCs w:val="22"/>
        </w:rPr>
        <w:t>pretoki dializnih črpalk (QD) 100-800 ml/min</w:t>
      </w:r>
      <w:r w:rsidR="003473D2" w:rsidRPr="00DD5BBC">
        <w:rPr>
          <w:rFonts w:cs="Arial"/>
          <w:i/>
          <w:sz w:val="22"/>
          <w:szCs w:val="22"/>
        </w:rPr>
        <w:t xml:space="preserve">. </w:t>
      </w:r>
      <w:r w:rsidR="00E2651B" w:rsidRPr="00DD5BBC">
        <w:rPr>
          <w:rFonts w:cs="Arial"/>
          <w:i/>
          <w:sz w:val="22"/>
          <w:szCs w:val="22"/>
        </w:rPr>
        <w:t>(lahko ponudite tudi monitor, ki ima hitrost pretoka dializne raztopine od 300 - 800 ml/min)</w:t>
      </w:r>
    </w:p>
    <w:p w:rsidR="00B96D88" w:rsidRPr="00DD5BBC" w:rsidRDefault="00B96D88" w:rsidP="00EC5A75">
      <w:pPr>
        <w:numPr>
          <w:ilvl w:val="0"/>
          <w:numId w:val="67"/>
        </w:numPr>
        <w:rPr>
          <w:rFonts w:cs="Arial"/>
          <w:sz w:val="22"/>
          <w:szCs w:val="22"/>
        </w:rPr>
      </w:pPr>
      <w:r w:rsidRPr="00DD5BBC">
        <w:rPr>
          <w:rFonts w:cs="Arial"/>
          <w:sz w:val="22"/>
          <w:szCs w:val="22"/>
        </w:rPr>
        <w:t>mora imeti možnost nastavitve natrija (130-150 mmol/l), bikarbonata (20-40 mmol/l)</w:t>
      </w:r>
      <w:r w:rsidR="00E2651B" w:rsidRPr="00DD5BBC">
        <w:rPr>
          <w:rFonts w:cs="Arial"/>
          <w:sz w:val="22"/>
          <w:szCs w:val="22"/>
        </w:rPr>
        <w:t>, (</w:t>
      </w:r>
      <w:r w:rsidR="00E2651B" w:rsidRPr="00DD5BBC">
        <w:rPr>
          <w:rFonts w:cs="Arial"/>
          <w:i/>
          <w:sz w:val="22"/>
          <w:szCs w:val="22"/>
        </w:rPr>
        <w:t xml:space="preserve">lahko ponudite monitor, ki omogoča razpon bikarbonata 24 - 38 mmol/L (±5%), </w:t>
      </w:r>
      <w:r w:rsidRPr="00DD5BBC">
        <w:rPr>
          <w:rFonts w:cs="Arial"/>
          <w:sz w:val="22"/>
          <w:szCs w:val="22"/>
        </w:rPr>
        <w:t xml:space="preserve">in temperature dializne raztopine (34-39 </w:t>
      </w:r>
      <w:r w:rsidRPr="00DD5BBC">
        <w:rPr>
          <w:rFonts w:cs="Arial"/>
          <w:sz w:val="22"/>
          <w:szCs w:val="22"/>
        </w:rPr>
        <w:sym w:font="Symbol" w:char="F0B0"/>
      </w:r>
      <w:r w:rsidRPr="00DD5BBC">
        <w:rPr>
          <w:rFonts w:cs="Arial"/>
          <w:sz w:val="22"/>
          <w:szCs w:val="22"/>
        </w:rPr>
        <w:t>C)</w:t>
      </w:r>
    </w:p>
    <w:p w:rsidR="00B96D88" w:rsidRPr="00FA4DEF" w:rsidRDefault="00B96D88" w:rsidP="000A700B">
      <w:pPr>
        <w:numPr>
          <w:ilvl w:val="0"/>
          <w:numId w:val="67"/>
        </w:numPr>
        <w:rPr>
          <w:rFonts w:cs="Arial"/>
          <w:sz w:val="22"/>
          <w:szCs w:val="22"/>
        </w:rPr>
      </w:pPr>
      <w:r w:rsidRPr="00FA4DEF">
        <w:rPr>
          <w:rFonts w:cs="Arial"/>
          <w:sz w:val="22"/>
          <w:szCs w:val="22"/>
        </w:rPr>
        <w:t xml:space="preserve">nastavitev UF v realnem času (programiranje in kontrola) v razponu med 0,1 in vsaj 2,5 l/uro (max. odstopanje +/- 0,1 ml) </w:t>
      </w:r>
    </w:p>
    <w:p w:rsidR="00B96D88" w:rsidRPr="00FA4DEF" w:rsidRDefault="00B96D88" w:rsidP="000A700B">
      <w:pPr>
        <w:numPr>
          <w:ilvl w:val="0"/>
          <w:numId w:val="67"/>
        </w:numPr>
        <w:rPr>
          <w:rFonts w:cs="Arial"/>
          <w:sz w:val="22"/>
          <w:szCs w:val="22"/>
        </w:rPr>
      </w:pPr>
      <w:r w:rsidRPr="00FA4DEF">
        <w:rPr>
          <w:rFonts w:cs="Arial"/>
          <w:sz w:val="22"/>
          <w:szCs w:val="22"/>
        </w:rPr>
        <w:t>nastavitev skupnega UF volumna na dializno proceduro</w:t>
      </w:r>
    </w:p>
    <w:p w:rsidR="00B96D88" w:rsidRPr="00FA4DEF" w:rsidRDefault="00B96D88" w:rsidP="000A700B">
      <w:pPr>
        <w:numPr>
          <w:ilvl w:val="0"/>
          <w:numId w:val="67"/>
        </w:numPr>
        <w:rPr>
          <w:rFonts w:cs="Arial"/>
          <w:sz w:val="22"/>
          <w:szCs w:val="22"/>
        </w:rPr>
      </w:pPr>
      <w:r w:rsidRPr="00FA4DEF">
        <w:rPr>
          <w:rFonts w:cs="Arial"/>
          <w:sz w:val="22"/>
          <w:szCs w:val="22"/>
        </w:rPr>
        <w:t>avtomatski izračun količine infuzata za online HDF ali maksimiziranje količine infuzata z avtomatskim prilagajanjem najvišjega možnega transmembranskega pritiska (TMP)</w:t>
      </w:r>
    </w:p>
    <w:p w:rsidR="00B96D88" w:rsidRPr="00FA4DEF" w:rsidRDefault="00B96D88" w:rsidP="000A700B">
      <w:pPr>
        <w:numPr>
          <w:ilvl w:val="0"/>
          <w:numId w:val="67"/>
        </w:numPr>
        <w:rPr>
          <w:rFonts w:cs="Arial"/>
          <w:sz w:val="22"/>
          <w:szCs w:val="22"/>
        </w:rPr>
      </w:pPr>
      <w:r w:rsidRPr="00FA4DEF">
        <w:rPr>
          <w:rFonts w:cs="Arial"/>
          <w:sz w:val="22"/>
          <w:szCs w:val="22"/>
        </w:rPr>
        <w:t xml:space="preserve">nastavitev količine nadomestne tekočine (infuzata) v mejah od najmanj 1,5 l/uro do najmanj 20 l/uro </w:t>
      </w:r>
    </w:p>
    <w:p w:rsidR="00B96D88" w:rsidRPr="00FA4DEF" w:rsidRDefault="00B96D88" w:rsidP="000A700B">
      <w:pPr>
        <w:numPr>
          <w:ilvl w:val="0"/>
          <w:numId w:val="67"/>
        </w:numPr>
        <w:rPr>
          <w:rFonts w:cs="Arial"/>
          <w:sz w:val="22"/>
          <w:szCs w:val="22"/>
        </w:rPr>
      </w:pPr>
      <w:r w:rsidRPr="00FA4DEF">
        <w:rPr>
          <w:rFonts w:cs="Arial"/>
          <w:sz w:val="22"/>
          <w:szCs w:val="22"/>
        </w:rPr>
        <w:t xml:space="preserve">spremljanje učinkovitosti dialize z računanjem Kt/V v realnem času </w:t>
      </w:r>
    </w:p>
    <w:p w:rsidR="00B96D88" w:rsidRPr="00FA4DEF" w:rsidRDefault="00B96D88" w:rsidP="000A700B">
      <w:pPr>
        <w:numPr>
          <w:ilvl w:val="0"/>
          <w:numId w:val="67"/>
        </w:numPr>
        <w:rPr>
          <w:rFonts w:cs="Arial"/>
          <w:sz w:val="22"/>
          <w:szCs w:val="22"/>
        </w:rPr>
      </w:pPr>
      <w:r w:rsidRPr="00FA4DEF">
        <w:rPr>
          <w:rFonts w:cs="Arial"/>
          <w:sz w:val="22"/>
          <w:szCs w:val="22"/>
        </w:rPr>
        <w:t>heparinska črpalka za kontinuirano infuzijo heparina z možnostjo dodajanja bolusa heparina</w:t>
      </w:r>
    </w:p>
    <w:p w:rsidR="00B96D88" w:rsidRPr="00FA4DEF" w:rsidRDefault="00B96D88" w:rsidP="000A700B">
      <w:pPr>
        <w:numPr>
          <w:ilvl w:val="0"/>
          <w:numId w:val="67"/>
        </w:numPr>
        <w:rPr>
          <w:rFonts w:cs="Arial"/>
          <w:sz w:val="22"/>
          <w:szCs w:val="22"/>
        </w:rPr>
      </w:pPr>
      <w:r w:rsidRPr="00FA4DEF">
        <w:rPr>
          <w:rFonts w:cs="Arial"/>
          <w:sz w:val="22"/>
          <w:szCs w:val="22"/>
        </w:rPr>
        <w:t>mora imeti možnost polnjenja dializnih linij in dializatorja pri predpripravi za dializo (on-line priming) in reinfuzije pri odklopu s predpripravljeno raztopino, ki jo pripravi dializni monitor</w:t>
      </w:r>
    </w:p>
    <w:p w:rsidR="00B96D88" w:rsidRPr="00FA4DEF" w:rsidRDefault="00B96D88" w:rsidP="000A700B">
      <w:pPr>
        <w:numPr>
          <w:ilvl w:val="0"/>
          <w:numId w:val="67"/>
        </w:numPr>
        <w:rPr>
          <w:rFonts w:cs="Arial"/>
          <w:sz w:val="22"/>
          <w:szCs w:val="22"/>
        </w:rPr>
      </w:pPr>
      <w:r w:rsidRPr="00FA4DEF">
        <w:rPr>
          <w:rFonts w:cs="Arial"/>
          <w:sz w:val="22"/>
          <w:szCs w:val="22"/>
        </w:rPr>
        <w:t>merjenje odstopanj, z možnostjo avtomatske zaustavitve dializnega postopka pri naslednjih parametrih: arterijski in venski pritisk, TMP, konduktivnost in temperatura dializne raztopine</w:t>
      </w:r>
    </w:p>
    <w:p w:rsidR="00B96D88" w:rsidRPr="00FA4DEF" w:rsidRDefault="00B96D88" w:rsidP="000A700B">
      <w:pPr>
        <w:numPr>
          <w:ilvl w:val="0"/>
          <w:numId w:val="67"/>
        </w:numPr>
        <w:rPr>
          <w:rFonts w:cs="Arial"/>
          <w:sz w:val="22"/>
          <w:szCs w:val="22"/>
        </w:rPr>
      </w:pPr>
      <w:r w:rsidRPr="00FA4DEF">
        <w:rPr>
          <w:rFonts w:cs="Arial"/>
          <w:sz w:val="22"/>
          <w:szCs w:val="22"/>
        </w:rPr>
        <w:t>detektor izgube krvi v dializatorju (blood leak) z možnostjo avtomatske zaustavitve dializnega postopka</w:t>
      </w:r>
    </w:p>
    <w:p w:rsidR="00B96D88" w:rsidRPr="00FA4DEF" w:rsidRDefault="00B96D88" w:rsidP="000A700B">
      <w:pPr>
        <w:numPr>
          <w:ilvl w:val="0"/>
          <w:numId w:val="67"/>
        </w:numPr>
        <w:rPr>
          <w:rFonts w:cs="Arial"/>
          <w:sz w:val="22"/>
          <w:szCs w:val="22"/>
        </w:rPr>
      </w:pPr>
      <w:r w:rsidRPr="00FA4DEF">
        <w:rPr>
          <w:rFonts w:cs="Arial"/>
          <w:sz w:val="22"/>
          <w:szCs w:val="22"/>
        </w:rPr>
        <w:t>zanesljiva in natančna detekcija zračnih mehurčkov v sistemu</w:t>
      </w:r>
    </w:p>
    <w:p w:rsidR="00B96D88" w:rsidRPr="00FA4DEF" w:rsidRDefault="00B96D88" w:rsidP="000A700B">
      <w:pPr>
        <w:numPr>
          <w:ilvl w:val="0"/>
          <w:numId w:val="67"/>
        </w:numPr>
        <w:rPr>
          <w:rFonts w:cs="Arial"/>
          <w:sz w:val="22"/>
          <w:szCs w:val="22"/>
        </w:rPr>
      </w:pPr>
      <w:r w:rsidRPr="00FA4DEF">
        <w:rPr>
          <w:rFonts w:cs="Arial"/>
          <w:sz w:val="22"/>
          <w:szCs w:val="22"/>
        </w:rPr>
        <w:t>mora imeti možnost odvzema vzorcev dializne raztopine za biokemično in mikrobiološko analizo</w:t>
      </w:r>
    </w:p>
    <w:p w:rsidR="00B96D88" w:rsidRPr="00FA4DEF" w:rsidRDefault="00B96D88" w:rsidP="000A700B">
      <w:pPr>
        <w:numPr>
          <w:ilvl w:val="0"/>
          <w:numId w:val="67"/>
        </w:numPr>
        <w:rPr>
          <w:rFonts w:cs="Arial"/>
          <w:sz w:val="22"/>
          <w:szCs w:val="22"/>
        </w:rPr>
      </w:pPr>
      <w:r w:rsidRPr="00FA4DEF">
        <w:rPr>
          <w:rFonts w:cs="Arial"/>
          <w:sz w:val="22"/>
          <w:szCs w:val="22"/>
        </w:rPr>
        <w:t xml:space="preserve">vgrajena baterija z minimalnim časom delovanja 15 minut v primeru izpada električne energije  </w:t>
      </w:r>
    </w:p>
    <w:p w:rsidR="00B96D88" w:rsidRPr="00FA4DEF" w:rsidRDefault="00B96D88" w:rsidP="000A700B">
      <w:pPr>
        <w:numPr>
          <w:ilvl w:val="0"/>
          <w:numId w:val="67"/>
        </w:numPr>
        <w:rPr>
          <w:rFonts w:cs="Arial"/>
          <w:sz w:val="22"/>
          <w:szCs w:val="22"/>
        </w:rPr>
      </w:pPr>
      <w:r w:rsidRPr="00FA4DEF">
        <w:rPr>
          <w:rFonts w:cs="Arial"/>
          <w:sz w:val="22"/>
          <w:szCs w:val="22"/>
        </w:rPr>
        <w:t>mora imeti možnost sprotnega merjenja krvnega tlaka in srčnega utripa pri pacientu z ustreznimi alarmi ob odstopanjih</w:t>
      </w:r>
    </w:p>
    <w:p w:rsidR="00B96D88" w:rsidRPr="00FA4DEF" w:rsidRDefault="00B96D88" w:rsidP="000A700B">
      <w:pPr>
        <w:numPr>
          <w:ilvl w:val="0"/>
          <w:numId w:val="67"/>
        </w:numPr>
        <w:rPr>
          <w:rFonts w:cs="Arial"/>
          <w:sz w:val="22"/>
          <w:szCs w:val="22"/>
        </w:rPr>
      </w:pPr>
      <w:r w:rsidRPr="00FA4DEF">
        <w:rPr>
          <w:rFonts w:cs="Arial"/>
          <w:sz w:val="22"/>
          <w:szCs w:val="22"/>
        </w:rPr>
        <w:t>mora imeti možnost toplotne dezinfekcije in dekalcinacije z uporabo sredstev v kapsuli ali v prahu</w:t>
      </w:r>
    </w:p>
    <w:p w:rsidR="00B96D88" w:rsidRPr="00FA4DEF" w:rsidRDefault="00B96D88" w:rsidP="000A700B">
      <w:pPr>
        <w:numPr>
          <w:ilvl w:val="0"/>
          <w:numId w:val="67"/>
        </w:numPr>
        <w:rPr>
          <w:rFonts w:cs="Arial"/>
          <w:sz w:val="22"/>
          <w:szCs w:val="22"/>
        </w:rPr>
      </w:pPr>
      <w:r w:rsidRPr="00FA4DEF">
        <w:rPr>
          <w:rFonts w:cs="Arial"/>
          <w:sz w:val="22"/>
          <w:szCs w:val="22"/>
        </w:rPr>
        <w:t>omogoča uporabo prašne bikarbonatne kapsule in/ali tekočega bikarbonatnega koncentrata</w:t>
      </w:r>
    </w:p>
    <w:p w:rsidR="00B96D88" w:rsidRPr="00FA4DEF" w:rsidRDefault="00B96D88" w:rsidP="000A700B">
      <w:pPr>
        <w:numPr>
          <w:ilvl w:val="0"/>
          <w:numId w:val="67"/>
        </w:numPr>
        <w:rPr>
          <w:rFonts w:cs="Arial"/>
          <w:sz w:val="22"/>
          <w:szCs w:val="22"/>
        </w:rPr>
      </w:pPr>
      <w:r w:rsidRPr="00FA4DEF">
        <w:rPr>
          <w:rFonts w:cs="Arial"/>
          <w:sz w:val="22"/>
          <w:szCs w:val="22"/>
        </w:rPr>
        <w:t xml:space="preserve">mora imeti možnost kemične dezinfekcije </w:t>
      </w:r>
    </w:p>
    <w:p w:rsidR="00B96D88" w:rsidRPr="00FA4DEF" w:rsidRDefault="00B96D88" w:rsidP="000A700B">
      <w:pPr>
        <w:numPr>
          <w:ilvl w:val="0"/>
          <w:numId w:val="67"/>
        </w:numPr>
        <w:rPr>
          <w:rFonts w:cs="Arial"/>
          <w:sz w:val="22"/>
          <w:szCs w:val="22"/>
        </w:rPr>
      </w:pPr>
      <w:r w:rsidRPr="00FA4DEF">
        <w:rPr>
          <w:rFonts w:cs="Arial"/>
          <w:sz w:val="22"/>
          <w:szCs w:val="22"/>
        </w:rPr>
        <w:lastRenderedPageBreak/>
        <w:t>upravljanje preko zaslona na dotik</w:t>
      </w:r>
    </w:p>
    <w:p w:rsidR="00B96D88" w:rsidRPr="00FA4DEF" w:rsidRDefault="00B96D88" w:rsidP="000A700B">
      <w:pPr>
        <w:numPr>
          <w:ilvl w:val="0"/>
          <w:numId w:val="67"/>
        </w:numPr>
        <w:rPr>
          <w:rFonts w:cs="Arial"/>
          <w:sz w:val="22"/>
          <w:szCs w:val="22"/>
        </w:rPr>
      </w:pPr>
      <w:r w:rsidRPr="00FA4DEF">
        <w:rPr>
          <w:rFonts w:cs="Arial"/>
          <w:sz w:val="22"/>
          <w:szCs w:val="22"/>
        </w:rPr>
        <w:t>»pametna« kartica za pacienta (z elektronskimi podatki o pacientu in programu njegovega dializnega zdravljenja)</w:t>
      </w:r>
    </w:p>
    <w:p w:rsidR="00B96D88" w:rsidRPr="00FA4DEF" w:rsidRDefault="00B96D88" w:rsidP="000A700B">
      <w:pPr>
        <w:numPr>
          <w:ilvl w:val="0"/>
          <w:numId w:val="67"/>
        </w:numPr>
        <w:rPr>
          <w:rFonts w:cs="Arial"/>
          <w:sz w:val="22"/>
          <w:szCs w:val="22"/>
        </w:rPr>
      </w:pPr>
      <w:r w:rsidRPr="00FA4DEF">
        <w:rPr>
          <w:rFonts w:cs="Arial"/>
          <w:sz w:val="22"/>
          <w:szCs w:val="22"/>
        </w:rPr>
        <w:t>mora imeti možnost povezave z informacijskim sistemom preko eternet (intranet) priključka RJ 45</w:t>
      </w:r>
    </w:p>
    <w:p w:rsidR="00B96D88" w:rsidRPr="00FA4DEF" w:rsidRDefault="00B96D88" w:rsidP="000A700B">
      <w:pPr>
        <w:numPr>
          <w:ilvl w:val="0"/>
          <w:numId w:val="67"/>
        </w:numPr>
        <w:rPr>
          <w:rFonts w:cs="Arial"/>
          <w:sz w:val="22"/>
          <w:szCs w:val="22"/>
        </w:rPr>
      </w:pPr>
      <w:r w:rsidRPr="00FA4DEF">
        <w:rPr>
          <w:rFonts w:cs="Arial"/>
          <w:sz w:val="22"/>
          <w:szCs w:val="22"/>
        </w:rPr>
        <w:t>mora biti kompatibilen z obstoječimi priključki na obtok dializne vode (možen ogled priključka) z možnost adaptacije na stroške ponudnika</w:t>
      </w:r>
    </w:p>
    <w:p w:rsidR="00B96D88" w:rsidRPr="00605867" w:rsidRDefault="00B96D88" w:rsidP="000A700B">
      <w:pPr>
        <w:numPr>
          <w:ilvl w:val="0"/>
          <w:numId w:val="67"/>
        </w:numPr>
        <w:rPr>
          <w:rFonts w:cs="Arial"/>
          <w:sz w:val="22"/>
          <w:szCs w:val="22"/>
        </w:rPr>
      </w:pPr>
      <w:r w:rsidRPr="00605867">
        <w:rPr>
          <w:rFonts w:cs="Arial"/>
          <w:sz w:val="22"/>
          <w:szCs w:val="22"/>
        </w:rPr>
        <w:t>kompatibilnost monitorja in avtomatsko programiranje toplotne dezinfekcije z obstoječo reverzno ozmozo tipa Gambro CWP 132 ROHH</w:t>
      </w:r>
    </w:p>
    <w:p w:rsidR="00B96D88" w:rsidRPr="00722E76" w:rsidRDefault="00B96D88" w:rsidP="00102158">
      <w:pPr>
        <w:numPr>
          <w:ilvl w:val="0"/>
          <w:numId w:val="67"/>
        </w:numPr>
        <w:rPr>
          <w:rFonts w:cs="Arial"/>
          <w:color w:val="FF0000"/>
          <w:sz w:val="22"/>
          <w:szCs w:val="22"/>
        </w:rPr>
      </w:pPr>
      <w:r w:rsidRPr="00FA4DEF">
        <w:rPr>
          <w:rFonts w:cs="Arial"/>
          <w:sz w:val="22"/>
          <w:szCs w:val="22"/>
        </w:rPr>
        <w:t xml:space="preserve">mora imeti možnost toplotne dezinfekcije dializnega aparata s temperaturo dializne vode </w:t>
      </w:r>
      <w:r w:rsidR="00102158" w:rsidRPr="00DD5BBC">
        <w:rPr>
          <w:rFonts w:cs="Arial"/>
          <w:i/>
          <w:sz w:val="22"/>
          <w:szCs w:val="22"/>
        </w:rPr>
        <w:t>nad 84°C ob jamčenju proizv</w:t>
      </w:r>
      <w:r w:rsidR="00302A0B" w:rsidRPr="00DD5BBC">
        <w:rPr>
          <w:rFonts w:cs="Arial"/>
          <w:i/>
          <w:sz w:val="22"/>
          <w:szCs w:val="22"/>
        </w:rPr>
        <w:t>ajalca za ustrezno dezinfekcijo.</w:t>
      </w:r>
    </w:p>
    <w:p w:rsidR="00B96D88" w:rsidRPr="00FA4DEF" w:rsidRDefault="00B96D88" w:rsidP="000A700B">
      <w:pPr>
        <w:numPr>
          <w:ilvl w:val="0"/>
          <w:numId w:val="67"/>
        </w:numPr>
        <w:rPr>
          <w:rFonts w:cs="Arial"/>
          <w:sz w:val="22"/>
          <w:szCs w:val="22"/>
        </w:rPr>
      </w:pPr>
      <w:r w:rsidRPr="00FA4DEF">
        <w:rPr>
          <w:rFonts w:cs="Arial"/>
          <w:sz w:val="22"/>
          <w:szCs w:val="22"/>
        </w:rPr>
        <w:t>CE certifikat</w:t>
      </w:r>
    </w:p>
    <w:p w:rsidR="00B96D88" w:rsidRPr="00FA4DEF" w:rsidRDefault="00B96D88" w:rsidP="000A700B">
      <w:pPr>
        <w:numPr>
          <w:ilvl w:val="0"/>
          <w:numId w:val="67"/>
        </w:numPr>
        <w:rPr>
          <w:rFonts w:cs="Arial"/>
          <w:sz w:val="22"/>
          <w:szCs w:val="22"/>
        </w:rPr>
      </w:pPr>
      <w:r w:rsidRPr="00FA4DEF">
        <w:rPr>
          <w:rFonts w:cs="Arial"/>
          <w:sz w:val="22"/>
          <w:szCs w:val="22"/>
        </w:rPr>
        <w:t>ponudba naj vsebuje vsa sredstva za notranje čiščenje, dezinfekcijo in dekalcinacijo, ki jih zahteva proizvajalec za redno vzdrževanje dializnega monitorja</w:t>
      </w:r>
    </w:p>
    <w:p w:rsidR="00B96D88" w:rsidRPr="00FA4DEF" w:rsidRDefault="00B96D88" w:rsidP="000A700B">
      <w:pPr>
        <w:numPr>
          <w:ilvl w:val="0"/>
          <w:numId w:val="67"/>
        </w:numPr>
        <w:rPr>
          <w:rFonts w:cs="Arial"/>
          <w:sz w:val="22"/>
          <w:szCs w:val="22"/>
        </w:rPr>
      </w:pPr>
      <w:r w:rsidRPr="00FA4DEF">
        <w:rPr>
          <w:rFonts w:cs="Arial"/>
          <w:sz w:val="22"/>
          <w:szCs w:val="22"/>
        </w:rPr>
        <w:t>ponudba naj vsebuje vse potrebne originalne filtre za pripravo ultračiste dializne raztopine</w:t>
      </w:r>
    </w:p>
    <w:p w:rsidR="00B96D88" w:rsidRPr="00FA4DEF" w:rsidRDefault="00B96D88" w:rsidP="00B96D88">
      <w:pPr>
        <w:pStyle w:val="Brezrazmikov"/>
        <w:rPr>
          <w:rFonts w:ascii="Arial" w:hAnsi="Arial" w:cs="Arial"/>
        </w:rPr>
      </w:pPr>
    </w:p>
    <w:p w:rsidR="00B96D88" w:rsidRPr="00853279" w:rsidRDefault="00B96D88" w:rsidP="00B96D88">
      <w:pPr>
        <w:rPr>
          <w:rFonts w:cs="Arial"/>
          <w:color w:val="FF0000"/>
          <w:sz w:val="22"/>
          <w:szCs w:val="22"/>
        </w:rPr>
      </w:pPr>
      <w:r w:rsidRPr="001802AC">
        <w:rPr>
          <w:rFonts w:cs="Arial"/>
          <w:b/>
          <w:sz w:val="22"/>
          <w:szCs w:val="22"/>
          <w:u w:val="single"/>
        </w:rPr>
        <w:t>b. Prenosna kompaktna RO</w:t>
      </w:r>
      <w:r w:rsidRPr="00FA4DEF">
        <w:rPr>
          <w:rFonts w:cs="Arial"/>
          <w:sz w:val="22"/>
          <w:szCs w:val="22"/>
        </w:rPr>
        <w:t xml:space="preserve"> – 2 kosa - najem vključno s celovitim vzdrževanjem in servisiranjem</w:t>
      </w:r>
      <w:r w:rsidR="00853279">
        <w:rPr>
          <w:rFonts w:cs="Arial"/>
          <w:sz w:val="22"/>
          <w:szCs w:val="22"/>
        </w:rPr>
        <w:t xml:space="preserve"> </w:t>
      </w:r>
    </w:p>
    <w:p w:rsidR="00B96D88" w:rsidRPr="00FA4DEF" w:rsidRDefault="00B96D88" w:rsidP="00B96D88">
      <w:pPr>
        <w:pStyle w:val="Brezrazmikov"/>
        <w:rPr>
          <w:rFonts w:ascii="Arial" w:eastAsia="Times New Roman" w:hAnsi="Arial" w:cs="Arial"/>
          <w:lang w:eastAsia="sl-SI"/>
        </w:rPr>
      </w:pPr>
      <w:r w:rsidRPr="00FA4DEF">
        <w:rPr>
          <w:rFonts w:ascii="Arial" w:eastAsia="Times New Roman" w:hAnsi="Arial" w:cs="Arial"/>
          <w:lang w:eastAsia="sl-SI"/>
        </w:rPr>
        <w:t>Minimalne zahteve:</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p</w:t>
      </w:r>
      <w:r w:rsidR="00B96D88" w:rsidRPr="00FA4DEF">
        <w:rPr>
          <w:rFonts w:ascii="Arial" w:eastAsia="Times New Roman" w:hAnsi="Arial" w:cs="Arial"/>
          <w:lang w:eastAsia="sl-SI"/>
        </w:rPr>
        <w:t>ripadajoč mehanski filtrirni sistem in mehčalec</w:t>
      </w:r>
    </w:p>
    <w:p w:rsidR="00B96D88" w:rsidRPr="00FA4DEF" w:rsidRDefault="00B96D88" w:rsidP="000A700B">
      <w:pPr>
        <w:pStyle w:val="Brezrazmikov"/>
        <w:numPr>
          <w:ilvl w:val="0"/>
          <w:numId w:val="68"/>
        </w:numPr>
        <w:tabs>
          <w:tab w:val="num" w:pos="540"/>
        </w:tabs>
        <w:ind w:left="540"/>
        <w:rPr>
          <w:rFonts w:ascii="Arial" w:eastAsia="Times New Roman" w:hAnsi="Arial" w:cs="Arial"/>
          <w:lang w:eastAsia="sl-SI"/>
        </w:rPr>
      </w:pPr>
      <w:r w:rsidRPr="00FA4DEF">
        <w:rPr>
          <w:rFonts w:ascii="Arial" w:eastAsia="Times New Roman" w:hAnsi="Arial" w:cs="Arial"/>
          <w:lang w:eastAsia="sl-SI"/>
        </w:rPr>
        <w:t>RO na vozičku</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k</w:t>
      </w:r>
      <w:r w:rsidR="00B96D88" w:rsidRPr="00FA4DEF">
        <w:rPr>
          <w:rFonts w:ascii="Arial" w:eastAsia="Times New Roman" w:hAnsi="Arial" w:cs="Arial"/>
          <w:lang w:eastAsia="sl-SI"/>
        </w:rPr>
        <w:t>apaciteta proizvedene dializne vode mora zadoščati za dva ponujena dializna aparata  pri pretokih 500 ml/min za istočasno izvedbo dveh HD</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t</w:t>
      </w:r>
      <w:r w:rsidR="00B96D88" w:rsidRPr="00FA4DEF">
        <w:rPr>
          <w:rFonts w:ascii="Arial" w:eastAsia="Times New Roman" w:hAnsi="Arial" w:cs="Arial"/>
          <w:lang w:eastAsia="sl-SI"/>
        </w:rPr>
        <w:t>eža do 40 kg</w:t>
      </w:r>
      <w:r w:rsidR="00933129">
        <w:rPr>
          <w:rFonts w:ascii="Arial" w:eastAsia="Times New Roman" w:hAnsi="Arial" w:cs="Arial"/>
          <w:lang w:eastAsia="sl-SI"/>
        </w:rPr>
        <w:t xml:space="preserve"> </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v</w:t>
      </w:r>
      <w:r w:rsidR="00B96D88" w:rsidRPr="00FA4DEF">
        <w:rPr>
          <w:rFonts w:ascii="Arial" w:eastAsia="Times New Roman" w:hAnsi="Arial" w:cs="Arial"/>
          <w:lang w:eastAsia="sl-SI"/>
        </w:rPr>
        <w:t xml:space="preserve"> primeru okvare več kot 1 teden nadomestna RO</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p</w:t>
      </w:r>
      <w:r w:rsidR="00B96D88" w:rsidRPr="00FA4DEF">
        <w:rPr>
          <w:rFonts w:ascii="Arial" w:eastAsia="Times New Roman" w:hAnsi="Arial" w:cs="Arial"/>
          <w:lang w:eastAsia="sl-SI"/>
        </w:rPr>
        <w:t>riprava dializne vode 70l/h ali več</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m</w:t>
      </w:r>
      <w:r w:rsidR="00B96D88" w:rsidRPr="00FA4DEF">
        <w:rPr>
          <w:rFonts w:ascii="Arial" w:eastAsia="Times New Roman" w:hAnsi="Arial" w:cs="Arial"/>
          <w:lang w:eastAsia="sl-SI"/>
        </w:rPr>
        <w:t>ožnost toplotne ali kemične dezinfekcije.</w:t>
      </w:r>
    </w:p>
    <w:p w:rsidR="00B96D88" w:rsidRPr="00FA4DEF" w:rsidRDefault="00B96D88" w:rsidP="00B96D88">
      <w:pPr>
        <w:ind w:left="720"/>
        <w:rPr>
          <w:rFonts w:cs="Arial"/>
          <w:sz w:val="22"/>
          <w:szCs w:val="22"/>
        </w:rPr>
      </w:pPr>
    </w:p>
    <w:p w:rsidR="00B96D88" w:rsidRDefault="00B96D88" w:rsidP="00B96D88">
      <w:pPr>
        <w:rPr>
          <w:rFonts w:cs="Arial"/>
          <w:b/>
          <w:sz w:val="22"/>
          <w:szCs w:val="22"/>
          <w:u w:val="single"/>
        </w:rPr>
      </w:pPr>
      <w:r w:rsidRPr="001802AC">
        <w:rPr>
          <w:rFonts w:cs="Arial"/>
          <w:b/>
          <w:sz w:val="22"/>
          <w:szCs w:val="22"/>
          <w:u w:val="single"/>
        </w:rPr>
        <w:t xml:space="preserve">c. Informacijski sistem </w:t>
      </w:r>
    </w:p>
    <w:p w:rsidR="00162001" w:rsidRPr="001802AC" w:rsidRDefault="00162001" w:rsidP="00B96D88">
      <w:pPr>
        <w:rPr>
          <w:rFonts w:cs="Arial"/>
          <w:b/>
          <w:sz w:val="22"/>
          <w:szCs w:val="22"/>
          <w:u w:val="single"/>
        </w:rPr>
      </w:pPr>
    </w:p>
    <w:p w:rsidR="00B96D88" w:rsidRPr="00DD5BBC" w:rsidRDefault="001802AC" w:rsidP="000A700B">
      <w:pPr>
        <w:numPr>
          <w:ilvl w:val="0"/>
          <w:numId w:val="67"/>
        </w:numPr>
        <w:rPr>
          <w:rFonts w:cs="Arial"/>
          <w:sz w:val="22"/>
          <w:szCs w:val="22"/>
        </w:rPr>
      </w:pPr>
      <w:r w:rsidRPr="00DD5BBC">
        <w:rPr>
          <w:rFonts w:cs="Arial"/>
          <w:sz w:val="22"/>
          <w:szCs w:val="22"/>
        </w:rPr>
        <w:t>c</w:t>
      </w:r>
      <w:r w:rsidR="00B96D88" w:rsidRPr="00DD5BBC">
        <w:rPr>
          <w:rFonts w:cs="Arial"/>
          <w:sz w:val="22"/>
          <w:szCs w:val="22"/>
        </w:rPr>
        <w:t>entralni monitoring z vključenim informacijskim sistemom s programom za spremljanje pacientov (zbirka podatkov, sheme zdravljenja, administracija, integracija z informacijskim sistemom bolnišnice) s pripadajočo strojno opremo z vključenimi vsemi potrebnimi licencami, funkcijo za izvoz podatkov in šolanje uporabnikov</w:t>
      </w:r>
    </w:p>
    <w:p w:rsidR="00B96D88" w:rsidRPr="00DD5BBC" w:rsidRDefault="001802AC" w:rsidP="000A700B">
      <w:pPr>
        <w:pStyle w:val="Odstavekseznama"/>
        <w:numPr>
          <w:ilvl w:val="0"/>
          <w:numId w:val="67"/>
        </w:numPr>
        <w:contextualSpacing w:val="0"/>
        <w:rPr>
          <w:rFonts w:cs="Arial"/>
          <w:b/>
          <w:sz w:val="22"/>
          <w:szCs w:val="22"/>
        </w:rPr>
      </w:pPr>
      <w:r w:rsidRPr="00DD5BBC">
        <w:rPr>
          <w:rFonts w:cs="Arial"/>
          <w:sz w:val="22"/>
          <w:szCs w:val="22"/>
        </w:rPr>
        <w:t>z</w:t>
      </w:r>
      <w:r w:rsidR="00B96D88" w:rsidRPr="00DD5BBC">
        <w:rPr>
          <w:rFonts w:cs="Arial"/>
          <w:sz w:val="22"/>
          <w:szCs w:val="22"/>
        </w:rPr>
        <w:t>agotovitev povezave in prenosa podatkov preko lokalnega omrežja do centralne nadzorne postaje, ki je skladna z bolnišničnim informacijskim sistemom (Birpis v dogovoru s SRC Infonet)</w:t>
      </w:r>
      <w:r w:rsidRPr="00DD5BBC">
        <w:rPr>
          <w:rFonts w:cs="Arial"/>
          <w:sz w:val="22"/>
          <w:szCs w:val="22"/>
        </w:rPr>
        <w:t>.</w:t>
      </w:r>
      <w:r w:rsidR="00B96D88" w:rsidRPr="00DD5BBC">
        <w:rPr>
          <w:rFonts w:cs="Arial"/>
          <w:sz w:val="22"/>
          <w:szCs w:val="22"/>
        </w:rPr>
        <w:t xml:space="preserve"> </w:t>
      </w:r>
      <w:r w:rsidR="00B96D88" w:rsidRPr="00DD5BBC">
        <w:rPr>
          <w:rFonts w:cs="Arial"/>
          <w:bCs/>
          <w:sz w:val="22"/>
          <w:szCs w:val="22"/>
        </w:rPr>
        <w:t>Ponudnik mora v ponudbi predvideti vse potrebne stroške integracije med ponujenim sistemom in sistemom naročnika brez dodatnih stroškov za naročnika</w:t>
      </w:r>
    </w:p>
    <w:p w:rsidR="006A3451" w:rsidRPr="00DD5BBC" w:rsidRDefault="006A3451" w:rsidP="006A3451">
      <w:pPr>
        <w:rPr>
          <w:rFonts w:cs="Arial"/>
          <w:b/>
          <w:sz w:val="22"/>
          <w:szCs w:val="22"/>
        </w:rPr>
      </w:pPr>
    </w:p>
    <w:p w:rsidR="006A3451" w:rsidRPr="00DD5BBC" w:rsidRDefault="006A3451" w:rsidP="006A3451">
      <w:pPr>
        <w:rPr>
          <w:rFonts w:cs="Arial"/>
          <w:b/>
          <w:sz w:val="22"/>
          <w:szCs w:val="22"/>
        </w:rPr>
      </w:pPr>
      <w:r w:rsidRPr="00DD5BBC">
        <w:rPr>
          <w:rFonts w:cs="Arial"/>
          <w:b/>
          <w:sz w:val="22"/>
          <w:szCs w:val="22"/>
        </w:rPr>
        <w:t>Podrobnejše specifikacije in zahteve:</w:t>
      </w:r>
    </w:p>
    <w:p w:rsidR="006A3451" w:rsidRPr="006179F4" w:rsidRDefault="006A3451" w:rsidP="006A3451">
      <w:pPr>
        <w:jc w:val="both"/>
      </w:pPr>
    </w:p>
    <w:p w:rsidR="006A3451" w:rsidRPr="006179F4" w:rsidRDefault="006A3451" w:rsidP="006A3451">
      <w:pPr>
        <w:jc w:val="both"/>
      </w:pPr>
      <w:r w:rsidRPr="006179F4">
        <w:t>Storitve se nameščajo v vzpostavljenem virtualnem strežniškem okolju. Za vsako storitev se zagotovi namenski virtualni strežnik. Virtualizacijska platforma je MS HyperV</w:t>
      </w:r>
    </w:p>
    <w:p w:rsidR="006A3451" w:rsidRPr="006179F4" w:rsidRDefault="006A3451" w:rsidP="006A3451">
      <w:pPr>
        <w:jc w:val="both"/>
      </w:pPr>
    </w:p>
    <w:p w:rsidR="006A3451" w:rsidRPr="006179F4" w:rsidRDefault="006A3451" w:rsidP="006A3451">
      <w:pPr>
        <w:jc w:val="both"/>
      </w:pPr>
      <w:r w:rsidRPr="006179F4">
        <w:t>Operacijski sistem strežnika je preferirano MS Server 2019, opcijsko MS Server 2016. Zaželeno je, da se vzpostavi ločeno produkcijsko in testno okolje.</w:t>
      </w:r>
    </w:p>
    <w:p w:rsidR="006A3451" w:rsidRPr="006179F4" w:rsidRDefault="006A3451" w:rsidP="006A3451">
      <w:pPr>
        <w:jc w:val="both"/>
      </w:pPr>
    </w:p>
    <w:p w:rsidR="006A3451" w:rsidRPr="006179F4" w:rsidRDefault="006A3451" w:rsidP="006A3451">
      <w:pPr>
        <w:jc w:val="both"/>
      </w:pPr>
      <w:r w:rsidRPr="006179F4">
        <w:t>Podatkovne baze tečejo na namenskih podatkovnih strežnikih. Na razpolago so MS SQL in Oracle podatkovni strežniki. Preferiramo MS SQL verzije MS SQL 2019 CU11 ali Oracle 12cR2, to je 12.2.0.1</w:t>
      </w:r>
    </w:p>
    <w:p w:rsidR="006A3451" w:rsidRPr="006179F4" w:rsidRDefault="006A3451" w:rsidP="006A3451">
      <w:pPr>
        <w:jc w:val="both"/>
      </w:pPr>
    </w:p>
    <w:p w:rsidR="006A3451" w:rsidRPr="006179F4" w:rsidRDefault="006A3451" w:rsidP="006A3451">
      <w:pPr>
        <w:jc w:val="both"/>
      </w:pPr>
      <w:r w:rsidRPr="006179F4">
        <w:t xml:space="preserve">Strežniki so vključeni v vzpostavljeno domensko okolje, poimenovani skladno z internimi pravili poimenovanja sredstev informacijske infrastrukture, ter skladno z internimi pravili umeščeni v ustrezen namenski VLAN. </w:t>
      </w:r>
    </w:p>
    <w:p w:rsidR="006A3451" w:rsidRPr="006179F4" w:rsidRDefault="006A3451" w:rsidP="006A3451">
      <w:pPr>
        <w:jc w:val="both"/>
      </w:pPr>
    </w:p>
    <w:p w:rsidR="006A3451" w:rsidRPr="006179F4" w:rsidRDefault="006A3451" w:rsidP="006A3451">
      <w:pPr>
        <w:jc w:val="both"/>
      </w:pPr>
      <w:r w:rsidRPr="006179F4">
        <w:lastRenderedPageBreak/>
        <w:t>Zagotovljeno je izvajanje varnostnega kopiranja, ter periodično zajemanje posnetka celotnega strežnika. Enako velja tudi za podatkovne strežnike.</w:t>
      </w:r>
    </w:p>
    <w:p w:rsidR="006A3451" w:rsidRPr="006179F4" w:rsidRDefault="006A3451" w:rsidP="006A3451">
      <w:pPr>
        <w:jc w:val="both"/>
      </w:pPr>
    </w:p>
    <w:p w:rsidR="006A3451" w:rsidRPr="006179F4" w:rsidRDefault="006A3451" w:rsidP="006A3451">
      <w:pPr>
        <w:jc w:val="both"/>
      </w:pPr>
      <w:r w:rsidRPr="006179F4">
        <w:t>Za avtentikacijo – prijavo v storitev je zahtevana AD integracija – SSO.</w:t>
      </w:r>
    </w:p>
    <w:p w:rsidR="006A3451" w:rsidRPr="006179F4" w:rsidRDefault="006A3451" w:rsidP="006A3451">
      <w:pPr>
        <w:jc w:val="both"/>
      </w:pPr>
    </w:p>
    <w:p w:rsidR="006A3451" w:rsidRDefault="006A3451" w:rsidP="006A3451">
      <w:pPr>
        <w:jc w:val="both"/>
      </w:pPr>
      <w:r w:rsidRPr="006179F4">
        <w:t xml:space="preserve">Zahtevana je integracija z osrednjim informacijskim sistemom Birpis21. </w:t>
      </w:r>
    </w:p>
    <w:p w:rsidR="006A3451" w:rsidRDefault="006A3451" w:rsidP="006A3451">
      <w:pPr>
        <w:jc w:val="both"/>
      </w:pPr>
    </w:p>
    <w:p w:rsidR="006A3451" w:rsidRPr="006179F4" w:rsidRDefault="006A3451" w:rsidP="006A3451">
      <w:pPr>
        <w:jc w:val="both"/>
      </w:pPr>
      <w:r>
        <w:t xml:space="preserve">Ponudnik mora zagotoviti vso potrebno programsko opremo, programske vmesnike za potrebne integracije, ter pripadajoče licence za zagotovitev polne funkcionalnosti storitve. </w:t>
      </w:r>
    </w:p>
    <w:p w:rsidR="006A3451" w:rsidRPr="006179F4" w:rsidRDefault="006A3451" w:rsidP="006A3451">
      <w:pPr>
        <w:jc w:val="both"/>
        <w:rPr>
          <w:color w:val="FF0000"/>
        </w:rPr>
      </w:pPr>
    </w:p>
    <w:p w:rsidR="006A3451" w:rsidRPr="006179F4" w:rsidRDefault="006A3451" w:rsidP="006A3451">
      <w:pPr>
        <w:jc w:val="both"/>
      </w:pPr>
      <w:r w:rsidRPr="006179F4">
        <w:t>Dializna mesta na oddelku so ustrezno ožičena – FTP Cat 6a, zagotovljena je povezava 100/1000Mb/s</w:t>
      </w:r>
    </w:p>
    <w:p w:rsidR="006A3451" w:rsidRPr="006179F4" w:rsidRDefault="006A3451" w:rsidP="006A3451">
      <w:pPr>
        <w:jc w:val="both"/>
      </w:pPr>
    </w:p>
    <w:p w:rsidR="006A3451" w:rsidRPr="006179F4" w:rsidRDefault="006A3451" w:rsidP="006A3451">
      <w:pPr>
        <w:jc w:val="both"/>
      </w:pPr>
      <w:r w:rsidRPr="006179F4">
        <w:t>Oprema se poveže skladno z internimi pravili v ustrezen namenski VLAN. Konfiguracija se lahko izvaja preko DHCP, DHCP rezervacije ali z dodeljeno statično konfiguracijo.</w:t>
      </w:r>
    </w:p>
    <w:p w:rsidR="006A3451" w:rsidRPr="006179F4" w:rsidRDefault="006A3451" w:rsidP="006A3451">
      <w:pPr>
        <w:jc w:val="both"/>
      </w:pPr>
    </w:p>
    <w:p w:rsidR="006A3451" w:rsidRPr="006179F4" w:rsidRDefault="006A3451" w:rsidP="006A3451">
      <w:pPr>
        <w:jc w:val="both"/>
      </w:pPr>
      <w:r w:rsidRPr="006179F4">
        <w:t>Tehtnica je z RS232 povezavo preko namenskega vmesnika povezana v LAN.</w:t>
      </w:r>
    </w:p>
    <w:p w:rsidR="006A3451" w:rsidRPr="006179F4" w:rsidRDefault="006A3451" w:rsidP="006A3451">
      <w:pPr>
        <w:jc w:val="both"/>
      </w:pPr>
    </w:p>
    <w:p w:rsidR="006A3451" w:rsidRPr="006179F4" w:rsidRDefault="006A3451" w:rsidP="006A3451">
      <w:pPr>
        <w:jc w:val="both"/>
      </w:pPr>
      <w:r w:rsidRPr="006179F4">
        <w:t>Omrežje je skladno s smernicami in priporočili dobrih praks segmentirano v namenske</w:t>
      </w:r>
      <w:r>
        <w:br/>
      </w:r>
      <w:r w:rsidRPr="006179F4">
        <w:t>VLAN-e, usmerjanje, prehodi in komunikacija med njimi je urejena skladno s potrebami in zahtevami.</w:t>
      </w:r>
    </w:p>
    <w:p w:rsidR="006A3451" w:rsidRPr="006179F4" w:rsidRDefault="006A3451" w:rsidP="006A3451">
      <w:pPr>
        <w:jc w:val="both"/>
      </w:pPr>
    </w:p>
    <w:p w:rsidR="006A3451" w:rsidRPr="006179F4" w:rsidRDefault="006A3451" w:rsidP="006A3451">
      <w:pPr>
        <w:jc w:val="both"/>
      </w:pPr>
      <w:r w:rsidRPr="006179F4">
        <w:t>Tehničnemu osebju ponudnika se uredi domenske uporabniške račune in omogoči VPN dostop do poslovnega omrežja ustanove za potrebe vzpostavitve in tehnične podpore. Vsak uporabnik ob predaji poverilnic prejme v podpis izjavo o varovanju dostopov in podatkov.</w:t>
      </w:r>
    </w:p>
    <w:p w:rsidR="006A3451" w:rsidRPr="006179F4" w:rsidRDefault="006A3451" w:rsidP="006A3451">
      <w:pPr>
        <w:jc w:val="both"/>
      </w:pPr>
    </w:p>
    <w:p w:rsidR="006A3451" w:rsidRDefault="006A3451" w:rsidP="006A3451">
      <w:pPr>
        <w:jc w:val="both"/>
      </w:pPr>
      <w:r w:rsidRPr="006179F4">
        <w:t>Pred vzpostavitvijo storitve je potrebno izdelati oceno učinka na varstvo osebnih podatkov DPIA.</w:t>
      </w:r>
    </w:p>
    <w:p w:rsidR="006A3451" w:rsidRDefault="006A3451" w:rsidP="006A3451">
      <w:pPr>
        <w:jc w:val="both"/>
      </w:pPr>
    </w:p>
    <w:p w:rsidR="00224967" w:rsidRPr="001802AC" w:rsidRDefault="00B96D88" w:rsidP="00224967">
      <w:pPr>
        <w:tabs>
          <w:tab w:val="left" w:pos="284"/>
        </w:tabs>
        <w:jc w:val="both"/>
        <w:rPr>
          <w:rFonts w:cs="Arial"/>
          <w:b/>
          <w:sz w:val="22"/>
          <w:szCs w:val="22"/>
          <w:u w:val="single"/>
        </w:rPr>
      </w:pPr>
      <w:r w:rsidRPr="001802AC">
        <w:rPr>
          <w:rFonts w:cs="Arial"/>
          <w:b/>
          <w:sz w:val="22"/>
          <w:szCs w:val="22"/>
          <w:u w:val="single"/>
        </w:rPr>
        <w:t>d.</w:t>
      </w:r>
      <w:r w:rsidR="001802AC">
        <w:rPr>
          <w:rFonts w:cs="Arial"/>
          <w:b/>
          <w:sz w:val="22"/>
          <w:szCs w:val="22"/>
          <w:u w:val="single"/>
        </w:rPr>
        <w:t xml:space="preserve"> </w:t>
      </w:r>
      <w:r w:rsidR="00224967" w:rsidRPr="001802AC">
        <w:rPr>
          <w:rFonts w:cs="Arial"/>
          <w:b/>
          <w:sz w:val="22"/>
          <w:szCs w:val="22"/>
          <w:u w:val="single"/>
        </w:rPr>
        <w:t>POTROŠNI MATERIAL (KOMPATIBILEN S PONUJENO OPREMO)</w:t>
      </w:r>
    </w:p>
    <w:p w:rsidR="00224967" w:rsidRPr="00FA4DEF" w:rsidRDefault="00224967" w:rsidP="00224967">
      <w:pPr>
        <w:tabs>
          <w:tab w:val="left" w:pos="284"/>
        </w:tabs>
        <w:ind w:left="426"/>
        <w:jc w:val="both"/>
        <w:rPr>
          <w:rFonts w:cs="Arial"/>
          <w:b/>
          <w:strike/>
          <w:color w:val="0070C0"/>
          <w:sz w:val="22"/>
          <w:szCs w:val="22"/>
        </w:rPr>
      </w:pPr>
    </w:p>
    <w:p w:rsidR="00224967" w:rsidRPr="001802AC" w:rsidRDefault="00B96D88" w:rsidP="00224967">
      <w:pPr>
        <w:contextualSpacing/>
        <w:jc w:val="both"/>
        <w:rPr>
          <w:rFonts w:cs="Arial"/>
          <w:b/>
          <w:bCs/>
          <w:sz w:val="22"/>
          <w:szCs w:val="22"/>
          <w:u w:val="single"/>
          <w:lang w:eastAsia="en-US"/>
        </w:rPr>
      </w:pPr>
      <w:r w:rsidRPr="001802AC">
        <w:rPr>
          <w:rFonts w:cs="Arial"/>
          <w:b/>
          <w:bCs/>
          <w:sz w:val="22"/>
          <w:szCs w:val="22"/>
          <w:u w:val="single"/>
          <w:lang w:eastAsia="en-US"/>
        </w:rPr>
        <w:t xml:space="preserve">1.1.-1.3. </w:t>
      </w:r>
      <w:r w:rsidR="00224967" w:rsidRPr="001802AC">
        <w:rPr>
          <w:rFonts w:cs="Arial"/>
          <w:b/>
          <w:bCs/>
          <w:sz w:val="22"/>
          <w:szCs w:val="22"/>
          <w:u w:val="single"/>
          <w:lang w:eastAsia="en-US"/>
        </w:rPr>
        <w:t>Krvne linije</w:t>
      </w:r>
    </w:p>
    <w:p w:rsidR="00224967" w:rsidRPr="00FA4DEF" w:rsidRDefault="00224967" w:rsidP="00224967">
      <w:pPr>
        <w:jc w:val="both"/>
        <w:rPr>
          <w:rFonts w:cs="Arial"/>
          <w:strike/>
          <w:color w:val="0070C0"/>
          <w:sz w:val="22"/>
          <w:szCs w:val="22"/>
          <w:lang w:eastAsia="en-US"/>
        </w:rPr>
      </w:pPr>
    </w:p>
    <w:p w:rsidR="00B96D88" w:rsidRPr="00FA4DEF" w:rsidRDefault="00B96D88" w:rsidP="00B96D88">
      <w:pPr>
        <w:rPr>
          <w:rFonts w:cs="Arial"/>
          <w:b/>
          <w:sz w:val="22"/>
          <w:szCs w:val="22"/>
        </w:rPr>
      </w:pPr>
      <w:r w:rsidRPr="00FA4DEF">
        <w:rPr>
          <w:rFonts w:cs="Arial"/>
          <w:b/>
          <w:sz w:val="22"/>
          <w:szCs w:val="22"/>
          <w:u w:val="single"/>
        </w:rPr>
        <w:t>Krvne linije (sistemi za izven telesni krvni obtok)</w:t>
      </w:r>
    </w:p>
    <w:p w:rsidR="00B96D88" w:rsidRPr="00FA4DEF" w:rsidRDefault="00B96D88" w:rsidP="00FA4DEF">
      <w:pPr>
        <w:rPr>
          <w:rFonts w:cs="Arial"/>
          <w:sz w:val="22"/>
          <w:szCs w:val="22"/>
          <w:u w:val="single"/>
        </w:rPr>
      </w:pPr>
      <w:r w:rsidRPr="00FA4DEF">
        <w:rPr>
          <w:rFonts w:cs="Arial"/>
          <w:sz w:val="22"/>
          <w:szCs w:val="22"/>
          <w:u w:val="single"/>
        </w:rPr>
        <w:t>Minimalne zahteve:</w:t>
      </w:r>
    </w:p>
    <w:p w:rsidR="00B96D88" w:rsidRPr="00FA4DEF" w:rsidRDefault="001802AC" w:rsidP="000A700B">
      <w:pPr>
        <w:numPr>
          <w:ilvl w:val="0"/>
          <w:numId w:val="69"/>
        </w:numPr>
        <w:rPr>
          <w:rFonts w:cs="Arial"/>
          <w:sz w:val="22"/>
          <w:szCs w:val="22"/>
        </w:rPr>
      </w:pPr>
      <w:r>
        <w:rPr>
          <w:rFonts w:cs="Arial"/>
          <w:sz w:val="22"/>
          <w:szCs w:val="22"/>
        </w:rPr>
        <w:t>n</w:t>
      </w:r>
      <w:r w:rsidR="00B96D88" w:rsidRPr="00FA4DEF">
        <w:rPr>
          <w:rFonts w:cs="Arial"/>
          <w:sz w:val="22"/>
          <w:szCs w:val="22"/>
        </w:rPr>
        <w:t>amenjen</w:t>
      </w:r>
      <w:r w:rsidR="00722E76">
        <w:rPr>
          <w:rFonts w:cs="Arial"/>
          <w:sz w:val="22"/>
          <w:szCs w:val="22"/>
        </w:rPr>
        <w:t>e</w:t>
      </w:r>
      <w:r w:rsidR="00B96D88" w:rsidRPr="00FA4DEF">
        <w:rPr>
          <w:rFonts w:cs="Arial"/>
          <w:sz w:val="22"/>
          <w:szCs w:val="22"/>
        </w:rPr>
        <w:t xml:space="preserve"> za enkratno uporabo</w:t>
      </w:r>
    </w:p>
    <w:p w:rsidR="00B96D88" w:rsidRPr="00FA4DEF" w:rsidRDefault="001802AC" w:rsidP="000A700B">
      <w:pPr>
        <w:numPr>
          <w:ilvl w:val="0"/>
          <w:numId w:val="69"/>
        </w:numPr>
        <w:rPr>
          <w:rFonts w:cs="Arial"/>
          <w:sz w:val="22"/>
          <w:szCs w:val="22"/>
        </w:rPr>
      </w:pPr>
      <w:r>
        <w:rPr>
          <w:rFonts w:cs="Arial"/>
          <w:sz w:val="22"/>
          <w:szCs w:val="22"/>
        </w:rPr>
        <w:t>l</w:t>
      </w:r>
      <w:r w:rsidR="00B96D88" w:rsidRPr="00FA4DEF">
        <w:rPr>
          <w:rFonts w:cs="Arial"/>
          <w:sz w:val="22"/>
          <w:szCs w:val="22"/>
        </w:rPr>
        <w:t>inije morajo ustrezati ponujenim dializnim monitorjem</w:t>
      </w:r>
    </w:p>
    <w:p w:rsidR="00B96D88" w:rsidRPr="00FA4DEF" w:rsidRDefault="001802AC" w:rsidP="000A700B">
      <w:pPr>
        <w:numPr>
          <w:ilvl w:val="0"/>
          <w:numId w:val="69"/>
        </w:numPr>
        <w:rPr>
          <w:rFonts w:cs="Arial"/>
          <w:sz w:val="22"/>
          <w:szCs w:val="22"/>
        </w:rPr>
      </w:pPr>
      <w:r>
        <w:rPr>
          <w:rFonts w:cs="Arial"/>
          <w:sz w:val="22"/>
          <w:szCs w:val="22"/>
        </w:rPr>
        <w:t>b</w:t>
      </w:r>
      <w:r w:rsidR="00B96D88" w:rsidRPr="00FA4DEF">
        <w:rPr>
          <w:rFonts w:cs="Arial"/>
          <w:sz w:val="22"/>
          <w:szCs w:val="22"/>
        </w:rPr>
        <w:t>rez vsebnosti ftalatov</w:t>
      </w:r>
    </w:p>
    <w:p w:rsidR="00B96D88" w:rsidRPr="00FA4DEF" w:rsidRDefault="00B96D88" w:rsidP="00FA4DEF">
      <w:pPr>
        <w:ind w:left="360"/>
        <w:rPr>
          <w:rFonts w:cs="Arial"/>
          <w:sz w:val="22"/>
          <w:szCs w:val="22"/>
        </w:rPr>
      </w:pPr>
    </w:p>
    <w:p w:rsidR="00B96D88" w:rsidRPr="00FA4DEF" w:rsidRDefault="00B96D88" w:rsidP="00FA4DEF">
      <w:pPr>
        <w:ind w:left="360"/>
        <w:rPr>
          <w:rFonts w:cs="Arial"/>
          <w:sz w:val="22"/>
          <w:szCs w:val="22"/>
        </w:rPr>
      </w:pPr>
      <w:r w:rsidRPr="00FA4DEF">
        <w:rPr>
          <w:rFonts w:cs="Arial"/>
          <w:sz w:val="22"/>
          <w:szCs w:val="22"/>
        </w:rPr>
        <w:t>Krvna linija A/V v setu ali kaseta za naslednje dializne metode po količinah:</w:t>
      </w:r>
    </w:p>
    <w:p w:rsidR="00B96D88" w:rsidRPr="00FA4DEF" w:rsidRDefault="00B96D88" w:rsidP="000A700B">
      <w:pPr>
        <w:numPr>
          <w:ilvl w:val="0"/>
          <w:numId w:val="69"/>
        </w:numPr>
        <w:rPr>
          <w:rFonts w:cs="Arial"/>
          <w:sz w:val="22"/>
          <w:szCs w:val="22"/>
        </w:rPr>
      </w:pPr>
      <w:r w:rsidRPr="00FA4DEF">
        <w:rPr>
          <w:rFonts w:cs="Arial"/>
          <w:sz w:val="22"/>
          <w:szCs w:val="22"/>
        </w:rPr>
        <w:t>on-line HDF/HF:</w:t>
      </w:r>
      <w:r w:rsidRPr="00FA4DEF">
        <w:rPr>
          <w:rFonts w:cs="Arial"/>
          <w:sz w:val="22"/>
          <w:szCs w:val="22"/>
        </w:rPr>
        <w:tab/>
        <w:t xml:space="preserve"> </w:t>
      </w:r>
      <w:r w:rsidRPr="00FA4DEF">
        <w:rPr>
          <w:rFonts w:cs="Arial"/>
          <w:sz w:val="22"/>
          <w:szCs w:val="22"/>
        </w:rPr>
        <w:tab/>
        <w:t>5</w:t>
      </w:r>
      <w:r w:rsidR="001802AC">
        <w:rPr>
          <w:rFonts w:cs="Arial"/>
          <w:sz w:val="22"/>
          <w:szCs w:val="22"/>
        </w:rPr>
        <w:t>.0</w:t>
      </w:r>
      <w:r w:rsidRPr="00FA4DEF">
        <w:rPr>
          <w:rFonts w:cs="Arial"/>
          <w:sz w:val="22"/>
          <w:szCs w:val="22"/>
        </w:rPr>
        <w:t>00 kosov</w:t>
      </w:r>
    </w:p>
    <w:p w:rsidR="00B96D88" w:rsidRPr="00933129" w:rsidRDefault="00B96D88" w:rsidP="000A700B">
      <w:pPr>
        <w:numPr>
          <w:ilvl w:val="0"/>
          <w:numId w:val="69"/>
        </w:numPr>
        <w:rPr>
          <w:rFonts w:cs="Arial"/>
          <w:color w:val="0070C0"/>
          <w:sz w:val="22"/>
          <w:szCs w:val="22"/>
        </w:rPr>
      </w:pPr>
      <w:r w:rsidRPr="00FA4DEF">
        <w:rPr>
          <w:rFonts w:cs="Arial"/>
          <w:sz w:val="22"/>
          <w:szCs w:val="22"/>
        </w:rPr>
        <w:t xml:space="preserve">BHD: </w:t>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00933129" w:rsidRPr="00DD5BBC">
        <w:rPr>
          <w:rFonts w:cs="Arial"/>
          <w:sz w:val="22"/>
          <w:szCs w:val="22"/>
        </w:rPr>
        <w:t>2</w:t>
      </w:r>
      <w:r w:rsidR="001802AC" w:rsidRPr="00DD5BBC">
        <w:rPr>
          <w:rFonts w:cs="Arial"/>
          <w:sz w:val="22"/>
          <w:szCs w:val="22"/>
        </w:rPr>
        <w:t>.3</w:t>
      </w:r>
      <w:r w:rsidRPr="00DD5BBC">
        <w:rPr>
          <w:rFonts w:cs="Arial"/>
          <w:sz w:val="22"/>
          <w:szCs w:val="22"/>
        </w:rPr>
        <w:t xml:space="preserve">00 kosov </w:t>
      </w:r>
    </w:p>
    <w:p w:rsidR="00B96D88" w:rsidRPr="00FA4DEF" w:rsidRDefault="00B96D88" w:rsidP="000A700B">
      <w:pPr>
        <w:numPr>
          <w:ilvl w:val="0"/>
          <w:numId w:val="69"/>
        </w:numPr>
        <w:rPr>
          <w:rFonts w:cs="Arial"/>
          <w:sz w:val="22"/>
          <w:szCs w:val="22"/>
        </w:rPr>
      </w:pPr>
      <w:r w:rsidRPr="00FA4DEF">
        <w:rPr>
          <w:rFonts w:cs="Arial"/>
          <w:sz w:val="22"/>
          <w:szCs w:val="22"/>
        </w:rPr>
        <w:t xml:space="preserve">BHD SN za dvojno črpalko: </w:t>
      </w:r>
      <w:r w:rsidRPr="00FA4DEF">
        <w:rPr>
          <w:rFonts w:cs="Arial"/>
          <w:sz w:val="22"/>
          <w:szCs w:val="22"/>
        </w:rPr>
        <w:tab/>
        <w:t xml:space="preserve">    </w:t>
      </w:r>
      <w:r w:rsidR="001802AC">
        <w:rPr>
          <w:rFonts w:cs="Arial"/>
          <w:sz w:val="22"/>
          <w:szCs w:val="22"/>
        </w:rPr>
        <w:t>45</w:t>
      </w:r>
      <w:r w:rsidRPr="00FA4DEF">
        <w:rPr>
          <w:rFonts w:cs="Arial"/>
          <w:sz w:val="22"/>
          <w:szCs w:val="22"/>
        </w:rPr>
        <w:t xml:space="preserve"> kosov</w:t>
      </w:r>
    </w:p>
    <w:p w:rsidR="0006647A" w:rsidRPr="00FA4DEF" w:rsidRDefault="0006647A" w:rsidP="00FA4DEF">
      <w:pPr>
        <w:rPr>
          <w:rFonts w:cs="Arial"/>
          <w:sz w:val="22"/>
          <w:szCs w:val="22"/>
        </w:rPr>
      </w:pPr>
    </w:p>
    <w:p w:rsidR="00B96D88" w:rsidRPr="00605867" w:rsidRDefault="00B96D88" w:rsidP="00FA4DEF">
      <w:pPr>
        <w:rPr>
          <w:rFonts w:cs="Arial"/>
          <w:b/>
          <w:sz w:val="22"/>
          <w:szCs w:val="22"/>
        </w:rPr>
      </w:pPr>
      <w:r w:rsidRPr="00605867">
        <w:rPr>
          <w:rFonts w:cs="Arial"/>
          <w:b/>
          <w:sz w:val="22"/>
          <w:szCs w:val="22"/>
        </w:rPr>
        <w:t xml:space="preserve">Dodatna merila: </w:t>
      </w:r>
    </w:p>
    <w:p w:rsidR="00B96D88" w:rsidRPr="00605867" w:rsidRDefault="00B96D88" w:rsidP="000A700B">
      <w:pPr>
        <w:numPr>
          <w:ilvl w:val="0"/>
          <w:numId w:val="67"/>
        </w:numPr>
        <w:rPr>
          <w:rFonts w:cs="Arial"/>
          <w:sz w:val="22"/>
          <w:szCs w:val="22"/>
        </w:rPr>
      </w:pPr>
      <w:r w:rsidRPr="00605867">
        <w:rPr>
          <w:rFonts w:cs="Arial"/>
          <w:sz w:val="22"/>
          <w:szCs w:val="22"/>
        </w:rPr>
        <w:t xml:space="preserve">kasetni sistem linij </w:t>
      </w:r>
      <w:r w:rsidRPr="00605867">
        <w:rPr>
          <w:rFonts w:cs="Arial"/>
          <w:sz w:val="22"/>
          <w:szCs w:val="22"/>
        </w:rPr>
        <w:tab/>
        <w:t xml:space="preserve">                        </w:t>
      </w:r>
      <w:r w:rsidRPr="00605867">
        <w:rPr>
          <w:rFonts w:cs="Arial"/>
          <w:b/>
          <w:sz w:val="22"/>
          <w:szCs w:val="22"/>
        </w:rPr>
        <w:t>5 točk</w:t>
      </w:r>
    </w:p>
    <w:p w:rsidR="006973AA" w:rsidRDefault="006973AA" w:rsidP="006239D4">
      <w:pPr>
        <w:spacing w:after="160" w:line="259" w:lineRule="auto"/>
        <w:contextualSpacing/>
        <w:jc w:val="both"/>
        <w:rPr>
          <w:rFonts w:cs="Arial"/>
          <w:b/>
          <w:bCs/>
          <w:sz w:val="22"/>
          <w:szCs w:val="22"/>
          <w:u w:val="single"/>
          <w:lang w:eastAsia="en-US"/>
        </w:rPr>
      </w:pPr>
    </w:p>
    <w:p w:rsidR="006239D4" w:rsidRPr="006239D4" w:rsidRDefault="006239D4" w:rsidP="006239D4">
      <w:pPr>
        <w:spacing w:after="160" w:line="259" w:lineRule="auto"/>
        <w:contextualSpacing/>
        <w:jc w:val="both"/>
        <w:rPr>
          <w:rFonts w:cs="Arial"/>
          <w:b/>
          <w:bCs/>
          <w:sz w:val="22"/>
          <w:szCs w:val="22"/>
          <w:u w:val="single"/>
          <w:lang w:eastAsia="en-US"/>
        </w:rPr>
      </w:pPr>
      <w:r w:rsidRPr="006239D4">
        <w:rPr>
          <w:rFonts w:cs="Arial"/>
          <w:b/>
          <w:bCs/>
          <w:sz w:val="22"/>
          <w:szCs w:val="22"/>
          <w:u w:val="single"/>
          <w:lang w:eastAsia="en-US"/>
        </w:rPr>
        <w:t>1.4.-1.</w:t>
      </w:r>
      <w:r>
        <w:rPr>
          <w:rFonts w:cs="Arial"/>
          <w:b/>
          <w:bCs/>
          <w:sz w:val="22"/>
          <w:szCs w:val="22"/>
          <w:u w:val="single"/>
          <w:lang w:eastAsia="en-US"/>
        </w:rPr>
        <w:t>6</w:t>
      </w:r>
      <w:r w:rsidRPr="006239D4">
        <w:rPr>
          <w:rFonts w:cs="Arial"/>
          <w:b/>
          <w:bCs/>
          <w:sz w:val="22"/>
          <w:szCs w:val="22"/>
          <w:u w:val="single"/>
          <w:lang w:eastAsia="en-US"/>
        </w:rPr>
        <w:t>. Sredstva za dezinfekcijo, dekalcinacijo in notranje čiščenje dializnih monitorjev</w:t>
      </w:r>
    </w:p>
    <w:p w:rsidR="006239D4" w:rsidRPr="006239D4" w:rsidRDefault="006239D4" w:rsidP="006239D4">
      <w:pPr>
        <w:rPr>
          <w:rFonts w:cs="Arial"/>
          <w:sz w:val="22"/>
          <w:szCs w:val="22"/>
        </w:rPr>
      </w:pPr>
    </w:p>
    <w:p w:rsidR="00013C7E" w:rsidRPr="00DD5BBC" w:rsidRDefault="00013C7E" w:rsidP="006239D4">
      <w:pPr>
        <w:rPr>
          <w:rFonts w:cs="Arial"/>
          <w:sz w:val="22"/>
          <w:szCs w:val="22"/>
        </w:rPr>
      </w:pPr>
      <w:r w:rsidRPr="00DD5BBC">
        <w:rPr>
          <w:rFonts w:cs="Arial"/>
          <w:sz w:val="22"/>
          <w:szCs w:val="22"/>
        </w:rPr>
        <w:t>K</w:t>
      </w:r>
      <w:r w:rsidR="00933129" w:rsidRPr="00DD5BBC">
        <w:rPr>
          <w:rFonts w:cs="Arial"/>
          <w:sz w:val="22"/>
          <w:szCs w:val="22"/>
        </w:rPr>
        <w:t>ompatibilno s p</w:t>
      </w:r>
      <w:r w:rsidRPr="00DD5BBC">
        <w:rPr>
          <w:rFonts w:cs="Arial"/>
          <w:sz w:val="22"/>
          <w:szCs w:val="22"/>
        </w:rPr>
        <w:t>onujenimi dializnimi monitorji.</w:t>
      </w:r>
    </w:p>
    <w:p w:rsidR="006239D4" w:rsidRPr="00DD5BBC" w:rsidRDefault="00013C7E" w:rsidP="006239D4">
      <w:pPr>
        <w:rPr>
          <w:rFonts w:cs="Arial"/>
          <w:sz w:val="22"/>
          <w:szCs w:val="22"/>
        </w:rPr>
      </w:pPr>
      <w:r w:rsidRPr="00DD5BBC">
        <w:rPr>
          <w:rFonts w:cs="Arial"/>
          <w:sz w:val="22"/>
          <w:szCs w:val="22"/>
        </w:rPr>
        <w:t>L</w:t>
      </w:r>
      <w:r w:rsidR="006239D4" w:rsidRPr="00DD5BBC">
        <w:rPr>
          <w:rFonts w:cs="Arial"/>
          <w:sz w:val="22"/>
          <w:szCs w:val="22"/>
        </w:rPr>
        <w:t xml:space="preserve">etno je predvidenih 7.300 dializnih postopkov, </w:t>
      </w:r>
      <w:r w:rsidR="00933129" w:rsidRPr="00DD5BBC">
        <w:rPr>
          <w:rFonts w:cs="Arial"/>
          <w:sz w:val="22"/>
          <w:szCs w:val="22"/>
        </w:rPr>
        <w:t xml:space="preserve"> </w:t>
      </w:r>
      <w:r w:rsidR="006239D4" w:rsidRPr="00DD5BBC">
        <w:rPr>
          <w:rFonts w:cs="Arial"/>
          <w:sz w:val="22"/>
          <w:szCs w:val="22"/>
        </w:rPr>
        <w:t>6 dni v tednu, dnevno po 2 dializni proceduri</w:t>
      </w:r>
      <w:r w:rsidRPr="00DD5BBC">
        <w:rPr>
          <w:rFonts w:cs="Arial"/>
          <w:sz w:val="22"/>
          <w:szCs w:val="22"/>
        </w:rPr>
        <w:t>, povprečno trajanje dializne procedure 4 do 6 ur.</w:t>
      </w:r>
    </w:p>
    <w:p w:rsidR="00013C7E" w:rsidRPr="00DD5BBC" w:rsidRDefault="00013C7E" w:rsidP="00013C7E">
      <w:pPr>
        <w:rPr>
          <w:rFonts w:cs="Arial"/>
          <w:sz w:val="22"/>
          <w:szCs w:val="22"/>
        </w:rPr>
      </w:pPr>
      <w:r w:rsidRPr="00DD5BBC">
        <w:rPr>
          <w:rFonts w:cs="Arial"/>
          <w:sz w:val="22"/>
          <w:szCs w:val="22"/>
        </w:rPr>
        <w:t>P</w:t>
      </w:r>
      <w:r w:rsidR="006239D4" w:rsidRPr="00DD5BBC">
        <w:rPr>
          <w:rFonts w:cs="Arial"/>
          <w:sz w:val="22"/>
          <w:szCs w:val="22"/>
        </w:rPr>
        <w:t>onudnik v Predračunu navede potrebno količino sredstev – v skladu z zahtevami</w:t>
      </w:r>
      <w:r w:rsidRPr="00DD5BBC">
        <w:rPr>
          <w:rFonts w:cs="Arial"/>
          <w:sz w:val="22"/>
          <w:szCs w:val="22"/>
        </w:rPr>
        <w:t xml:space="preserve"> </w:t>
      </w:r>
      <w:r w:rsidR="006239D4" w:rsidRPr="00DD5BBC">
        <w:rPr>
          <w:rFonts w:cs="Arial"/>
          <w:sz w:val="22"/>
          <w:szCs w:val="22"/>
        </w:rPr>
        <w:t>proizvajalca za redno vzdrževanje dializnega monitorja</w:t>
      </w:r>
      <w:r w:rsidR="00933129" w:rsidRPr="00DD5BBC">
        <w:rPr>
          <w:rFonts w:cs="Arial"/>
          <w:sz w:val="22"/>
          <w:szCs w:val="22"/>
        </w:rPr>
        <w:t xml:space="preserve"> in predloži lasten predračun, iz katerega so razvidni posamezni arti</w:t>
      </w:r>
      <w:r w:rsidRPr="00DD5BBC">
        <w:rPr>
          <w:rFonts w:cs="Arial"/>
          <w:sz w:val="22"/>
          <w:szCs w:val="22"/>
        </w:rPr>
        <w:t xml:space="preserve">kli in cene. </w:t>
      </w:r>
    </w:p>
    <w:p w:rsidR="00013C7E" w:rsidRDefault="00013C7E" w:rsidP="00013C7E">
      <w:pPr>
        <w:rPr>
          <w:rFonts w:cs="Arial"/>
          <w:sz w:val="22"/>
          <w:szCs w:val="22"/>
        </w:rPr>
      </w:pPr>
    </w:p>
    <w:p w:rsidR="006239D4" w:rsidRPr="006239D4" w:rsidRDefault="006239D4" w:rsidP="006239D4">
      <w:pPr>
        <w:contextualSpacing/>
        <w:jc w:val="both"/>
        <w:rPr>
          <w:rFonts w:cs="Arial"/>
          <w:b/>
          <w:bCs/>
          <w:sz w:val="22"/>
          <w:szCs w:val="22"/>
          <w:u w:val="single"/>
          <w:lang w:eastAsia="en-US"/>
        </w:rPr>
      </w:pPr>
      <w:r w:rsidRPr="006239D4">
        <w:rPr>
          <w:rFonts w:cs="Arial"/>
          <w:b/>
          <w:bCs/>
          <w:sz w:val="22"/>
          <w:szCs w:val="22"/>
          <w:u w:val="single"/>
          <w:lang w:eastAsia="en-US"/>
        </w:rPr>
        <w:t>1.</w:t>
      </w:r>
      <w:r>
        <w:rPr>
          <w:rFonts w:cs="Arial"/>
          <w:b/>
          <w:bCs/>
          <w:sz w:val="22"/>
          <w:szCs w:val="22"/>
          <w:u w:val="single"/>
          <w:lang w:eastAsia="en-US"/>
        </w:rPr>
        <w:t>7</w:t>
      </w:r>
      <w:r w:rsidRPr="006239D4">
        <w:rPr>
          <w:rFonts w:cs="Arial"/>
          <w:b/>
          <w:bCs/>
          <w:sz w:val="22"/>
          <w:szCs w:val="22"/>
          <w:u w:val="single"/>
          <w:lang w:eastAsia="en-US"/>
        </w:rPr>
        <w:t>.</w:t>
      </w:r>
      <w:r>
        <w:rPr>
          <w:rFonts w:cs="Arial"/>
          <w:b/>
          <w:bCs/>
          <w:sz w:val="22"/>
          <w:szCs w:val="22"/>
          <w:u w:val="single"/>
          <w:lang w:eastAsia="en-US"/>
        </w:rPr>
        <w:t xml:space="preserve"> </w:t>
      </w:r>
      <w:r w:rsidRPr="006239D4">
        <w:rPr>
          <w:rFonts w:cs="Arial"/>
          <w:b/>
          <w:bCs/>
          <w:sz w:val="22"/>
          <w:szCs w:val="22"/>
          <w:u w:val="single"/>
          <w:lang w:eastAsia="en-US"/>
        </w:rPr>
        <w:t>Filtri za pripravo ultračiste vode</w:t>
      </w:r>
    </w:p>
    <w:p w:rsidR="006239D4" w:rsidRPr="00FA4DEF" w:rsidRDefault="006239D4" w:rsidP="006239D4">
      <w:pPr>
        <w:jc w:val="both"/>
        <w:rPr>
          <w:rFonts w:cs="Arial"/>
          <w:strike/>
          <w:color w:val="0070C0"/>
          <w:sz w:val="22"/>
          <w:szCs w:val="22"/>
          <w:lang w:eastAsia="en-US"/>
        </w:rPr>
      </w:pPr>
    </w:p>
    <w:p w:rsidR="00013C7E" w:rsidRPr="00DD5BBC" w:rsidRDefault="00013C7E" w:rsidP="00013C7E">
      <w:pPr>
        <w:rPr>
          <w:rFonts w:cs="Arial"/>
          <w:sz w:val="22"/>
          <w:szCs w:val="22"/>
        </w:rPr>
      </w:pPr>
      <w:r w:rsidRPr="00DD5BBC">
        <w:rPr>
          <w:rFonts w:cs="Arial"/>
          <w:sz w:val="22"/>
          <w:szCs w:val="22"/>
        </w:rPr>
        <w:t>Kompatibilno s ponujenimi dializnimi monitorji.</w:t>
      </w:r>
    </w:p>
    <w:p w:rsidR="00013C7E" w:rsidRPr="00DD5BBC" w:rsidRDefault="00013C7E" w:rsidP="00013C7E">
      <w:pPr>
        <w:rPr>
          <w:rFonts w:cs="Arial"/>
          <w:sz w:val="22"/>
          <w:szCs w:val="22"/>
        </w:rPr>
      </w:pPr>
      <w:r w:rsidRPr="00DD5BBC">
        <w:rPr>
          <w:rFonts w:cs="Arial"/>
          <w:sz w:val="22"/>
          <w:szCs w:val="22"/>
        </w:rPr>
        <w:t>Letno je predvidenih 7.300 dializnih postopkov,  6 dni v tednu, dnevno po 2 dializni proceduri, povprečno trajanje dializne procedure 4 do 6 ur.</w:t>
      </w:r>
    </w:p>
    <w:p w:rsidR="00013C7E" w:rsidRPr="00DD5BBC" w:rsidRDefault="00013C7E" w:rsidP="00013C7E">
      <w:pPr>
        <w:rPr>
          <w:rFonts w:cs="Arial"/>
          <w:sz w:val="22"/>
          <w:szCs w:val="22"/>
        </w:rPr>
      </w:pPr>
      <w:r w:rsidRPr="00DD5BBC">
        <w:rPr>
          <w:rFonts w:cs="Arial"/>
          <w:sz w:val="22"/>
          <w:szCs w:val="22"/>
        </w:rPr>
        <w:t xml:space="preserve">Ponudnik v Predračunu navede potrebno količino sredstev – v skladu z zahtevami proizvajalca za redno vzdrževanje dializnega monitorja in predloži lasten predračun, iz katerega so razvidni posamezni artikli in cene. </w:t>
      </w:r>
    </w:p>
    <w:p w:rsidR="00D110A2" w:rsidRPr="00DD5BBC" w:rsidRDefault="00D110A2" w:rsidP="00D110A2">
      <w:pPr>
        <w:rPr>
          <w:rFonts w:cs="Arial"/>
          <w:b/>
          <w:sz w:val="22"/>
          <w:szCs w:val="22"/>
          <w:u w:val="single"/>
        </w:rPr>
      </w:pPr>
    </w:p>
    <w:p w:rsidR="00D110A2" w:rsidRPr="0006647A" w:rsidRDefault="00D110A2" w:rsidP="00D110A2">
      <w:pPr>
        <w:rPr>
          <w:rFonts w:cs="Arial"/>
          <w:b/>
          <w:sz w:val="22"/>
          <w:szCs w:val="22"/>
          <w:u w:val="single"/>
        </w:rPr>
      </w:pPr>
      <w:r w:rsidRPr="0006647A">
        <w:rPr>
          <w:rFonts w:cs="Arial"/>
          <w:b/>
          <w:sz w:val="22"/>
          <w:szCs w:val="22"/>
          <w:u w:val="single"/>
        </w:rPr>
        <w:t>1.8. – 1.10. Kapsule bikarbonatnega praška</w:t>
      </w:r>
      <w:r>
        <w:rPr>
          <w:rFonts w:cs="Arial"/>
          <w:b/>
          <w:sz w:val="22"/>
          <w:szCs w:val="22"/>
          <w:u w:val="single"/>
        </w:rPr>
        <w:t xml:space="preserve">, </w:t>
      </w:r>
      <w:r w:rsidRPr="0006647A">
        <w:rPr>
          <w:rFonts w:cs="Arial"/>
          <w:b/>
          <w:sz w:val="22"/>
          <w:szCs w:val="22"/>
          <w:u w:val="single"/>
        </w:rPr>
        <w:t>NaCl</w:t>
      </w:r>
      <w:r>
        <w:rPr>
          <w:rFonts w:cs="Arial"/>
          <w:b/>
          <w:sz w:val="22"/>
          <w:szCs w:val="22"/>
          <w:u w:val="single"/>
        </w:rPr>
        <w:t xml:space="preserve"> v prahu </w:t>
      </w:r>
      <w:r w:rsidRPr="0006647A">
        <w:rPr>
          <w:rFonts w:cs="Arial"/>
          <w:b/>
          <w:sz w:val="22"/>
          <w:szCs w:val="22"/>
          <w:u w:val="single"/>
        </w:rPr>
        <w:t>v kapsuli</w:t>
      </w:r>
    </w:p>
    <w:p w:rsidR="00D110A2" w:rsidRPr="00FA4DEF" w:rsidRDefault="00D110A2" w:rsidP="00D110A2">
      <w:pPr>
        <w:pStyle w:val="Brezrazmikov"/>
        <w:numPr>
          <w:ilvl w:val="0"/>
          <w:numId w:val="70"/>
        </w:numPr>
        <w:rPr>
          <w:rFonts w:ascii="Arial" w:hAnsi="Arial" w:cs="Arial"/>
        </w:rPr>
      </w:pPr>
      <w:r>
        <w:rPr>
          <w:rFonts w:ascii="Arial" w:hAnsi="Arial" w:cs="Arial"/>
        </w:rPr>
        <w:t>k</w:t>
      </w:r>
      <w:r w:rsidRPr="00FA4DEF">
        <w:rPr>
          <w:rFonts w:ascii="Arial" w:hAnsi="Arial" w:cs="Arial"/>
        </w:rPr>
        <w:t>apsula bikarbonata z obojestranskim filtrom</w:t>
      </w:r>
    </w:p>
    <w:p w:rsidR="00D110A2" w:rsidRPr="003E22E8" w:rsidRDefault="00D110A2" w:rsidP="00D110A2">
      <w:pPr>
        <w:pStyle w:val="Brezrazmikov"/>
        <w:numPr>
          <w:ilvl w:val="0"/>
          <w:numId w:val="70"/>
        </w:numPr>
        <w:rPr>
          <w:rFonts w:ascii="Arial" w:hAnsi="Arial" w:cs="Arial"/>
        </w:rPr>
      </w:pPr>
      <w:r>
        <w:rPr>
          <w:rFonts w:ascii="Arial" w:hAnsi="Arial" w:cs="Arial"/>
        </w:rPr>
        <w:t>k</w:t>
      </w:r>
      <w:r w:rsidRPr="00FA4DEF">
        <w:rPr>
          <w:rFonts w:ascii="Arial" w:hAnsi="Arial" w:cs="Arial"/>
        </w:rPr>
        <w:t xml:space="preserve">oličina bikarbonatnega praška v kapsulah minimalno </w:t>
      </w:r>
      <w:r w:rsidRPr="003E22E8">
        <w:rPr>
          <w:rFonts w:ascii="Arial" w:hAnsi="Arial" w:cs="Arial"/>
        </w:rPr>
        <w:t>700 g (+/- 50 g)</w:t>
      </w:r>
      <w:r w:rsidR="00DD5BBC">
        <w:rPr>
          <w:rFonts w:ascii="Arial" w:hAnsi="Arial" w:cs="Arial"/>
        </w:rPr>
        <w:t xml:space="preserve"> (lahko tudi 760 g)</w:t>
      </w:r>
      <w:r w:rsidRPr="003E22E8">
        <w:rPr>
          <w:rFonts w:ascii="Arial" w:hAnsi="Arial" w:cs="Arial"/>
        </w:rPr>
        <w:t xml:space="preserve"> oziroma 1100 g (+/- 150 g).</w:t>
      </w:r>
    </w:p>
    <w:p w:rsidR="00D110A2" w:rsidRDefault="00D110A2" w:rsidP="00D110A2">
      <w:pPr>
        <w:rPr>
          <w:rFonts w:cs="Arial"/>
          <w:b/>
          <w:color w:val="FF0000"/>
          <w:sz w:val="22"/>
          <w:szCs w:val="22"/>
        </w:rPr>
      </w:pPr>
    </w:p>
    <w:p w:rsidR="00722E76" w:rsidRDefault="00722E76" w:rsidP="002173C9">
      <w:pPr>
        <w:spacing w:after="160" w:line="259" w:lineRule="auto"/>
        <w:jc w:val="both"/>
        <w:rPr>
          <w:rFonts w:cs="Arial"/>
          <w:b/>
          <w:bCs/>
          <w:sz w:val="22"/>
          <w:szCs w:val="22"/>
          <w:u w:val="single"/>
          <w:lang w:eastAsia="en-US"/>
        </w:rPr>
      </w:pPr>
      <w:r>
        <w:rPr>
          <w:rFonts w:cs="Arial"/>
          <w:b/>
          <w:bCs/>
          <w:sz w:val="22"/>
          <w:szCs w:val="22"/>
          <w:u w:val="single"/>
          <w:lang w:eastAsia="en-US"/>
        </w:rPr>
        <w:t>1.</w:t>
      </w:r>
      <w:r w:rsidR="00631E90">
        <w:rPr>
          <w:rFonts w:cs="Arial"/>
          <w:b/>
          <w:bCs/>
          <w:sz w:val="22"/>
          <w:szCs w:val="22"/>
          <w:u w:val="single"/>
          <w:lang w:eastAsia="en-US"/>
        </w:rPr>
        <w:t xml:space="preserve">11. – 1.19. </w:t>
      </w:r>
      <w:r>
        <w:rPr>
          <w:rFonts w:cs="Arial"/>
          <w:b/>
          <w:bCs/>
          <w:sz w:val="22"/>
          <w:szCs w:val="22"/>
          <w:u w:val="single"/>
          <w:lang w:eastAsia="en-US"/>
        </w:rPr>
        <w:t>Kisli dializni koncentrati (sestava v OBR-3A)</w:t>
      </w:r>
    </w:p>
    <w:p w:rsidR="001A3C08" w:rsidRDefault="00D110A2" w:rsidP="00D110A2">
      <w:pPr>
        <w:rPr>
          <w:rFonts w:cs="Arial"/>
          <w:sz w:val="22"/>
          <w:szCs w:val="22"/>
          <w:u w:val="single"/>
        </w:rPr>
      </w:pPr>
      <w:r w:rsidRPr="00FA4DEF">
        <w:rPr>
          <w:rFonts w:cs="Arial"/>
          <w:sz w:val="22"/>
          <w:szCs w:val="22"/>
          <w:u w:val="single"/>
        </w:rPr>
        <w:t xml:space="preserve">Minimalne zahteve: </w:t>
      </w:r>
    </w:p>
    <w:p w:rsidR="001A3C08" w:rsidRPr="001A3C08" w:rsidRDefault="001A3C08" w:rsidP="00D110A2">
      <w:pPr>
        <w:rPr>
          <w:rFonts w:cs="Arial"/>
          <w:sz w:val="22"/>
          <w:szCs w:val="22"/>
        </w:rPr>
      </w:pPr>
      <w:r w:rsidRPr="001A3C08">
        <w:rPr>
          <w:rFonts w:cs="Arial"/>
          <w:sz w:val="22"/>
          <w:szCs w:val="22"/>
        </w:rPr>
        <w:t>-   dializna raztopina z glukozo in magnezijem</w:t>
      </w:r>
    </w:p>
    <w:p w:rsidR="00D110A2" w:rsidRPr="00D110A2" w:rsidRDefault="00D110A2" w:rsidP="00D110A2">
      <w:pPr>
        <w:rPr>
          <w:rFonts w:cs="Arial"/>
          <w:sz w:val="22"/>
          <w:szCs w:val="22"/>
        </w:rPr>
      </w:pPr>
      <w:r w:rsidRPr="00D110A2">
        <w:rPr>
          <w:rFonts w:cs="Arial"/>
          <w:sz w:val="22"/>
          <w:szCs w:val="22"/>
        </w:rPr>
        <w:t xml:space="preserve">-  dializna raztopina brez acetata </w:t>
      </w:r>
      <w:bookmarkStart w:id="6" w:name="_GoBack"/>
      <w:bookmarkEnd w:id="6"/>
    </w:p>
    <w:p w:rsidR="00D110A2" w:rsidRPr="00FA4DEF" w:rsidRDefault="00D110A2" w:rsidP="00D110A2">
      <w:pPr>
        <w:rPr>
          <w:rFonts w:cs="Arial"/>
          <w:sz w:val="22"/>
          <w:szCs w:val="22"/>
        </w:rPr>
      </w:pPr>
      <w:r w:rsidRPr="00FA4DEF">
        <w:rPr>
          <w:rFonts w:cs="Arial"/>
          <w:sz w:val="22"/>
          <w:szCs w:val="22"/>
        </w:rPr>
        <w:t>-  dializna raztopina mora zadoščati za čas HDF-ja 5 ur ali več pri pretoku dializne raztopine</w:t>
      </w:r>
    </w:p>
    <w:p w:rsidR="00D110A2" w:rsidRDefault="00D110A2" w:rsidP="00D110A2">
      <w:pPr>
        <w:rPr>
          <w:rFonts w:cs="Arial"/>
          <w:sz w:val="22"/>
          <w:szCs w:val="22"/>
        </w:rPr>
      </w:pPr>
      <w:r w:rsidRPr="00FA4DEF">
        <w:rPr>
          <w:rFonts w:cs="Arial"/>
          <w:sz w:val="22"/>
          <w:szCs w:val="22"/>
        </w:rPr>
        <w:t xml:space="preserve">   500 ml/min</w:t>
      </w:r>
    </w:p>
    <w:p w:rsidR="001A3C08" w:rsidRPr="001A3C08" w:rsidRDefault="001A3C08" w:rsidP="001A3C08">
      <w:pPr>
        <w:rPr>
          <w:rFonts w:cs="Arial"/>
          <w:sz w:val="22"/>
          <w:szCs w:val="22"/>
        </w:rPr>
      </w:pPr>
    </w:p>
    <w:p w:rsidR="00DD5BBC" w:rsidRDefault="00DD5BBC" w:rsidP="002847B9">
      <w:pPr>
        <w:rPr>
          <w:rFonts w:cs="Arial"/>
          <w:b/>
          <w:color w:val="0070C0"/>
          <w:sz w:val="22"/>
          <w:szCs w:val="22"/>
        </w:rPr>
      </w:pPr>
    </w:p>
    <w:p w:rsidR="002847B9" w:rsidRPr="00DD5BBC" w:rsidRDefault="002847B9" w:rsidP="002847B9">
      <w:pPr>
        <w:rPr>
          <w:rFonts w:cs="Arial"/>
          <w:b/>
          <w:sz w:val="22"/>
          <w:szCs w:val="22"/>
        </w:rPr>
      </w:pPr>
      <w:r w:rsidRPr="00DD5BBC">
        <w:rPr>
          <w:rFonts w:cs="Arial"/>
          <w:b/>
          <w:sz w:val="22"/>
          <w:szCs w:val="22"/>
        </w:rPr>
        <w:t>Dodatna merila:</w:t>
      </w:r>
    </w:p>
    <w:p w:rsidR="002847B9" w:rsidRPr="00DD5BBC" w:rsidRDefault="002847B9" w:rsidP="002847B9">
      <w:pPr>
        <w:numPr>
          <w:ilvl w:val="0"/>
          <w:numId w:val="69"/>
        </w:numPr>
        <w:rPr>
          <w:rFonts w:cs="Arial"/>
          <w:sz w:val="22"/>
          <w:szCs w:val="22"/>
        </w:rPr>
      </w:pPr>
      <w:r w:rsidRPr="00DD5BBC">
        <w:rPr>
          <w:rFonts w:cs="Arial"/>
          <w:sz w:val="22"/>
          <w:szCs w:val="22"/>
        </w:rPr>
        <w:t>kisli koncentrat z izključno citratom kot pufrom</w:t>
      </w:r>
      <w:r w:rsidRPr="00DD5BBC">
        <w:rPr>
          <w:rFonts w:cs="Arial"/>
          <w:sz w:val="22"/>
          <w:szCs w:val="22"/>
        </w:rPr>
        <w:tab/>
        <w:t xml:space="preserve">                                                5 točk</w:t>
      </w:r>
    </w:p>
    <w:p w:rsidR="002847B9" w:rsidRPr="00DD5BBC" w:rsidRDefault="002847B9" w:rsidP="002847B9">
      <w:pPr>
        <w:numPr>
          <w:ilvl w:val="0"/>
          <w:numId w:val="69"/>
        </w:numPr>
        <w:rPr>
          <w:rFonts w:cs="Arial"/>
          <w:sz w:val="22"/>
          <w:szCs w:val="22"/>
        </w:rPr>
      </w:pPr>
      <w:r w:rsidRPr="00DD5BBC">
        <w:rPr>
          <w:rFonts w:cs="Arial"/>
          <w:sz w:val="22"/>
          <w:szCs w:val="22"/>
        </w:rPr>
        <w:t>kisli koncentrat v plastični steklenici ali vrečki in NE v kanistru</w:t>
      </w:r>
      <w:r w:rsidRPr="00DD5BBC">
        <w:rPr>
          <w:rFonts w:cs="Arial"/>
          <w:sz w:val="22"/>
          <w:szCs w:val="22"/>
        </w:rPr>
        <w:tab/>
      </w:r>
      <w:r w:rsidRPr="00DD5BBC">
        <w:rPr>
          <w:rFonts w:cs="Arial"/>
          <w:sz w:val="22"/>
          <w:szCs w:val="22"/>
        </w:rPr>
        <w:tab/>
        <w:t xml:space="preserve">            30 točk</w:t>
      </w:r>
    </w:p>
    <w:p w:rsidR="002847B9" w:rsidRPr="002847B9" w:rsidRDefault="002847B9" w:rsidP="002847B9">
      <w:pPr>
        <w:spacing w:after="160" w:line="259" w:lineRule="auto"/>
        <w:jc w:val="both"/>
        <w:rPr>
          <w:rFonts w:cs="Arial"/>
          <w:b/>
          <w:bCs/>
          <w:color w:val="FF0000"/>
          <w:sz w:val="22"/>
          <w:szCs w:val="22"/>
          <w:u w:val="single"/>
          <w:lang w:eastAsia="en-US"/>
        </w:rPr>
      </w:pPr>
    </w:p>
    <w:p w:rsidR="001802AC" w:rsidRPr="001802AC" w:rsidRDefault="001802AC" w:rsidP="002173C9">
      <w:pPr>
        <w:spacing w:after="160" w:line="259" w:lineRule="auto"/>
        <w:jc w:val="both"/>
        <w:rPr>
          <w:rFonts w:cs="Arial"/>
          <w:b/>
          <w:bCs/>
          <w:sz w:val="22"/>
          <w:szCs w:val="22"/>
          <w:u w:val="single"/>
          <w:lang w:eastAsia="en-US"/>
        </w:rPr>
      </w:pPr>
      <w:r w:rsidRPr="001802AC">
        <w:rPr>
          <w:rFonts w:cs="Arial"/>
          <w:b/>
          <w:bCs/>
          <w:sz w:val="22"/>
          <w:szCs w:val="22"/>
          <w:u w:val="single"/>
          <w:lang w:eastAsia="en-US"/>
        </w:rPr>
        <w:t>Sklop 2: Potrošni materiali za obstoječe aparate 2 kom, proizvajalec: Baxter, tip: Artis</w:t>
      </w:r>
    </w:p>
    <w:p w:rsidR="001802AC" w:rsidRDefault="002D77AB" w:rsidP="002173C9">
      <w:pPr>
        <w:spacing w:after="160" w:line="259" w:lineRule="auto"/>
        <w:jc w:val="both"/>
        <w:rPr>
          <w:rFonts w:cs="Arial"/>
          <w:b/>
          <w:bCs/>
          <w:sz w:val="22"/>
          <w:szCs w:val="22"/>
          <w:lang w:eastAsia="en-US"/>
        </w:rPr>
      </w:pPr>
      <w:r w:rsidRPr="002D77AB">
        <w:rPr>
          <w:rFonts w:cs="Arial"/>
          <w:b/>
          <w:bCs/>
          <w:sz w:val="22"/>
          <w:szCs w:val="22"/>
          <w:lang w:eastAsia="en-US"/>
        </w:rPr>
        <w:t>Kompatibilno z obstoječima aparatoma, podrobnosti v OBR-3A.</w:t>
      </w:r>
    </w:p>
    <w:p w:rsidR="006239D4" w:rsidRPr="00F84AE5" w:rsidRDefault="006239D4" w:rsidP="002173C9">
      <w:pPr>
        <w:spacing w:after="160" w:line="259" w:lineRule="auto"/>
        <w:jc w:val="both"/>
        <w:rPr>
          <w:rFonts w:cs="Arial"/>
          <w:bCs/>
          <w:sz w:val="22"/>
          <w:szCs w:val="22"/>
          <w:lang w:eastAsia="en-US"/>
        </w:rPr>
      </w:pPr>
      <w:r w:rsidRPr="00F84AE5">
        <w:rPr>
          <w:rFonts w:cs="Arial"/>
          <w:bCs/>
          <w:sz w:val="22"/>
          <w:szCs w:val="22"/>
          <w:lang w:eastAsia="en-US"/>
        </w:rPr>
        <w:t>Ponudnik mora v ponudbo vključiti tudi letni strošek vzdrževanja in popravil za dva dializna aparata Baxter Artis</w:t>
      </w:r>
      <w:r w:rsidR="003E22E8">
        <w:rPr>
          <w:rFonts w:cs="Arial"/>
          <w:bCs/>
          <w:sz w:val="22"/>
          <w:szCs w:val="22"/>
          <w:lang w:eastAsia="en-US"/>
        </w:rPr>
        <w:t xml:space="preserve"> in dve reverzni osmozi</w:t>
      </w:r>
      <w:r w:rsidRPr="00F84AE5">
        <w:rPr>
          <w:rFonts w:cs="Arial"/>
          <w:bCs/>
          <w:sz w:val="22"/>
          <w:szCs w:val="22"/>
          <w:lang w:eastAsia="en-US"/>
        </w:rPr>
        <w:t>.</w:t>
      </w:r>
      <w:r w:rsidR="001714E0" w:rsidRPr="00F84AE5">
        <w:rPr>
          <w:rFonts w:cs="Arial"/>
          <w:bCs/>
          <w:sz w:val="22"/>
          <w:szCs w:val="22"/>
          <w:lang w:eastAsia="en-US"/>
        </w:rPr>
        <w:t xml:space="preserve"> (2.8</w:t>
      </w:r>
      <w:r w:rsidR="003E22E8">
        <w:rPr>
          <w:rFonts w:cs="Arial"/>
          <w:bCs/>
          <w:sz w:val="22"/>
          <w:szCs w:val="22"/>
          <w:lang w:eastAsia="en-US"/>
        </w:rPr>
        <w:t xml:space="preserve"> in 2.9.</w:t>
      </w:r>
      <w:r w:rsidR="001714E0" w:rsidRPr="00F84AE5">
        <w:rPr>
          <w:rFonts w:cs="Arial"/>
          <w:bCs/>
          <w:sz w:val="22"/>
          <w:szCs w:val="22"/>
          <w:lang w:eastAsia="en-US"/>
        </w:rPr>
        <w:t>)</w:t>
      </w:r>
      <w:r w:rsidR="00F84AE5" w:rsidRPr="00F84AE5">
        <w:rPr>
          <w:rFonts w:cs="Arial"/>
          <w:bCs/>
          <w:sz w:val="22"/>
          <w:szCs w:val="22"/>
          <w:lang w:eastAsia="en-US"/>
        </w:rPr>
        <w:t>, kot je navedeno v OBR-3A. Ponudnik bo mesečno zaračunaval eno dvanajstino letnega predvidenega stroška za vzdrževanje</w:t>
      </w:r>
      <w:r w:rsidR="00250F26">
        <w:rPr>
          <w:rFonts w:cs="Arial"/>
          <w:bCs/>
          <w:sz w:val="22"/>
          <w:szCs w:val="22"/>
          <w:lang w:eastAsia="en-US"/>
        </w:rPr>
        <w:t xml:space="preserve"> aparatov po navodilih proizvajalca. Za morebitna </w:t>
      </w:r>
      <w:r w:rsidR="00F84AE5" w:rsidRPr="00F84AE5">
        <w:rPr>
          <w:rFonts w:cs="Arial"/>
          <w:bCs/>
          <w:sz w:val="22"/>
          <w:szCs w:val="22"/>
          <w:lang w:eastAsia="en-US"/>
        </w:rPr>
        <w:t>popravil</w:t>
      </w:r>
      <w:r w:rsidR="00250F26">
        <w:rPr>
          <w:rFonts w:cs="Arial"/>
          <w:bCs/>
          <w:sz w:val="22"/>
          <w:szCs w:val="22"/>
          <w:lang w:eastAsia="en-US"/>
        </w:rPr>
        <w:t>a</w:t>
      </w:r>
      <w:r w:rsidR="00F84AE5" w:rsidRPr="00F84AE5">
        <w:rPr>
          <w:rFonts w:cs="Arial"/>
          <w:bCs/>
          <w:sz w:val="22"/>
          <w:szCs w:val="22"/>
          <w:lang w:eastAsia="en-US"/>
        </w:rPr>
        <w:t xml:space="preserve"> aparatov</w:t>
      </w:r>
      <w:r w:rsidR="00250F26">
        <w:rPr>
          <w:rFonts w:cs="Arial"/>
          <w:bCs/>
          <w:sz w:val="22"/>
          <w:szCs w:val="22"/>
          <w:lang w:eastAsia="en-US"/>
        </w:rPr>
        <w:t xml:space="preserve"> </w:t>
      </w:r>
      <w:r w:rsidR="00674C3D">
        <w:rPr>
          <w:rFonts w:cs="Arial"/>
          <w:bCs/>
          <w:sz w:val="22"/>
          <w:szCs w:val="22"/>
          <w:lang w:eastAsia="en-US"/>
        </w:rPr>
        <w:t>(2.8.</w:t>
      </w:r>
      <w:r w:rsidR="001C6EDC">
        <w:rPr>
          <w:rFonts w:cs="Arial"/>
          <w:bCs/>
          <w:sz w:val="22"/>
          <w:szCs w:val="22"/>
          <w:lang w:eastAsia="en-US"/>
        </w:rPr>
        <w:t xml:space="preserve"> in 2.9.)</w:t>
      </w:r>
      <w:r w:rsidR="00250F26">
        <w:rPr>
          <w:rFonts w:cs="Arial"/>
          <w:bCs/>
          <w:sz w:val="22"/>
          <w:szCs w:val="22"/>
          <w:lang w:eastAsia="en-US"/>
        </w:rPr>
        <w:t xml:space="preserve"> mora ponudnik priložiti veljavni cenik rezervnih delov, ter na njem navesti urno postavko.</w:t>
      </w:r>
    </w:p>
    <w:p w:rsidR="002173C9" w:rsidRPr="006239D4" w:rsidRDefault="002D77AB" w:rsidP="002173C9">
      <w:pPr>
        <w:spacing w:after="160" w:line="259" w:lineRule="auto"/>
        <w:jc w:val="both"/>
        <w:rPr>
          <w:rFonts w:cs="Arial"/>
          <w:b/>
          <w:bCs/>
          <w:sz w:val="22"/>
          <w:szCs w:val="22"/>
          <w:u w:val="single"/>
          <w:lang w:eastAsia="en-US"/>
        </w:rPr>
      </w:pPr>
      <w:r w:rsidRPr="006239D4">
        <w:rPr>
          <w:rFonts w:cs="Arial"/>
          <w:b/>
          <w:bCs/>
          <w:sz w:val="22"/>
          <w:szCs w:val="22"/>
          <w:u w:val="single"/>
          <w:lang w:eastAsia="en-US"/>
        </w:rPr>
        <w:t xml:space="preserve">Sklop 3: </w:t>
      </w:r>
      <w:r w:rsidR="002173C9" w:rsidRPr="006239D4">
        <w:rPr>
          <w:rFonts w:cs="Arial"/>
          <w:b/>
          <w:bCs/>
          <w:sz w:val="22"/>
          <w:szCs w:val="22"/>
          <w:u w:val="single"/>
          <w:lang w:eastAsia="en-US"/>
        </w:rPr>
        <w:t>Dializni koncentrat</w:t>
      </w:r>
      <w:r w:rsidRPr="006239D4">
        <w:rPr>
          <w:rFonts w:cs="Arial"/>
          <w:b/>
          <w:bCs/>
          <w:sz w:val="22"/>
          <w:szCs w:val="22"/>
          <w:u w:val="single"/>
          <w:lang w:eastAsia="en-US"/>
        </w:rPr>
        <w:t>i</w:t>
      </w:r>
      <w:r w:rsidR="00013C7E">
        <w:rPr>
          <w:rFonts w:cs="Arial"/>
          <w:b/>
          <w:bCs/>
          <w:sz w:val="22"/>
          <w:szCs w:val="22"/>
          <w:u w:val="single"/>
          <w:lang w:eastAsia="en-US"/>
        </w:rPr>
        <w:t xml:space="preserve"> za citratno dializo</w:t>
      </w:r>
      <w:r w:rsidR="002847B9">
        <w:rPr>
          <w:rFonts w:cs="Arial"/>
          <w:b/>
          <w:bCs/>
          <w:sz w:val="22"/>
          <w:szCs w:val="22"/>
          <w:u w:val="single"/>
          <w:lang w:eastAsia="en-US"/>
        </w:rPr>
        <w:t xml:space="preserve"> (sestava v OBR-3A)</w:t>
      </w:r>
    </w:p>
    <w:p w:rsidR="002173C9" w:rsidRPr="00FA4DEF" w:rsidRDefault="002173C9" w:rsidP="002173C9">
      <w:pPr>
        <w:rPr>
          <w:rFonts w:cs="Arial"/>
          <w:sz w:val="22"/>
          <w:szCs w:val="22"/>
          <w:u w:val="single"/>
        </w:rPr>
      </w:pPr>
      <w:r w:rsidRPr="00FA4DEF">
        <w:rPr>
          <w:rFonts w:cs="Arial"/>
          <w:sz w:val="22"/>
          <w:szCs w:val="22"/>
          <w:u w:val="single"/>
        </w:rPr>
        <w:t xml:space="preserve">Minimalne zahteve: </w:t>
      </w:r>
    </w:p>
    <w:p w:rsidR="002173C9" w:rsidRPr="00FA4DEF" w:rsidRDefault="002173C9" w:rsidP="002173C9">
      <w:pPr>
        <w:rPr>
          <w:rFonts w:cs="Arial"/>
          <w:sz w:val="22"/>
          <w:szCs w:val="22"/>
        </w:rPr>
      </w:pPr>
      <w:r w:rsidRPr="00FA4DEF">
        <w:rPr>
          <w:rFonts w:cs="Arial"/>
          <w:sz w:val="22"/>
          <w:szCs w:val="22"/>
        </w:rPr>
        <w:t xml:space="preserve">-  dializna raztopina </w:t>
      </w:r>
      <w:r w:rsidR="00292433">
        <w:rPr>
          <w:rFonts w:cs="Arial"/>
          <w:sz w:val="22"/>
          <w:szCs w:val="22"/>
        </w:rPr>
        <w:t xml:space="preserve">z </w:t>
      </w:r>
      <w:r w:rsidRPr="00FA4DEF">
        <w:rPr>
          <w:rFonts w:cs="Arial"/>
          <w:sz w:val="22"/>
          <w:szCs w:val="22"/>
        </w:rPr>
        <w:t>mora zadoščati za čas HDF-ja 5 ur ali več pri pretoku dializne raztopine</w:t>
      </w:r>
    </w:p>
    <w:p w:rsidR="002173C9" w:rsidRPr="00FA4DEF" w:rsidRDefault="002173C9" w:rsidP="002173C9">
      <w:pPr>
        <w:rPr>
          <w:rFonts w:cs="Arial"/>
          <w:sz w:val="22"/>
          <w:szCs w:val="22"/>
        </w:rPr>
      </w:pPr>
      <w:r w:rsidRPr="00FA4DEF">
        <w:rPr>
          <w:rFonts w:cs="Arial"/>
          <w:sz w:val="22"/>
          <w:szCs w:val="22"/>
        </w:rPr>
        <w:t xml:space="preserve">   500 ml/min</w:t>
      </w:r>
    </w:p>
    <w:p w:rsidR="002173C9" w:rsidRPr="00FA4DEF" w:rsidRDefault="002173C9" w:rsidP="002173C9">
      <w:pPr>
        <w:rPr>
          <w:rFonts w:cs="Arial"/>
          <w:sz w:val="22"/>
          <w:szCs w:val="22"/>
        </w:rPr>
      </w:pPr>
    </w:p>
    <w:p w:rsidR="002173C9" w:rsidRPr="00FA4DEF" w:rsidRDefault="002173C9" w:rsidP="002173C9">
      <w:pPr>
        <w:rPr>
          <w:rFonts w:cs="Arial"/>
          <w:sz w:val="22"/>
          <w:szCs w:val="22"/>
        </w:rPr>
      </w:pPr>
      <w:r w:rsidRPr="00FA4DEF">
        <w:rPr>
          <w:rFonts w:cs="Arial"/>
          <w:b/>
          <w:sz w:val="22"/>
          <w:szCs w:val="22"/>
          <w:u w:val="single"/>
        </w:rPr>
        <w:t>Količina:</w:t>
      </w:r>
      <w:r w:rsidRPr="00FA4DEF">
        <w:rPr>
          <w:rFonts w:cs="Arial"/>
          <w:sz w:val="22"/>
          <w:szCs w:val="22"/>
        </w:rPr>
        <w:t xml:space="preserve"> </w:t>
      </w:r>
      <w:r w:rsidR="00013C7E">
        <w:rPr>
          <w:rFonts w:cs="Arial"/>
          <w:sz w:val="22"/>
          <w:szCs w:val="22"/>
        </w:rPr>
        <w:t>je opredeljena v OBR-3A.</w:t>
      </w:r>
    </w:p>
    <w:p w:rsidR="002173C9" w:rsidRDefault="002173C9" w:rsidP="002173C9">
      <w:pPr>
        <w:pStyle w:val="Brezrazmikov"/>
        <w:rPr>
          <w:rFonts w:ascii="Arial" w:hAnsi="Arial" w:cs="Arial"/>
        </w:rPr>
      </w:pPr>
    </w:p>
    <w:p w:rsidR="00FA4DEF" w:rsidRPr="00FA4DEF" w:rsidRDefault="00FA4DEF" w:rsidP="00FA4DEF">
      <w:pPr>
        <w:jc w:val="both"/>
        <w:rPr>
          <w:rFonts w:cs="Arial"/>
          <w:sz w:val="22"/>
          <w:szCs w:val="22"/>
        </w:rPr>
      </w:pPr>
      <w:r w:rsidRPr="00FA4DEF">
        <w:rPr>
          <w:rFonts w:cs="Arial"/>
          <w:b/>
          <w:sz w:val="22"/>
          <w:szCs w:val="22"/>
        </w:rPr>
        <w:t>Pomembno:</w:t>
      </w:r>
      <w:r w:rsidRPr="00FA4DEF">
        <w:rPr>
          <w:rFonts w:cs="Arial"/>
          <w:sz w:val="22"/>
          <w:szCs w:val="22"/>
        </w:rPr>
        <w:t xml:space="preserve"> Če ponudnik ugotovi, da so za popolno izvajanje dializ nujno potrebni še morebiti kakšni </w:t>
      </w:r>
      <w:r w:rsidRPr="00FA4DEF">
        <w:rPr>
          <w:rFonts w:cs="Arial"/>
          <w:b/>
          <w:sz w:val="22"/>
          <w:szCs w:val="22"/>
          <w:u w:val="single"/>
        </w:rPr>
        <w:t>drugi materiali</w:t>
      </w:r>
      <w:r w:rsidRPr="00FA4DEF">
        <w:rPr>
          <w:rFonts w:cs="Arial"/>
          <w:sz w:val="22"/>
          <w:szCs w:val="22"/>
        </w:rPr>
        <w:t xml:space="preserve"> (kot npr.: konekti, ...), ki niso vključeni v predračun naročnika, jih mora vključiti v svojo ponudbo.  </w:t>
      </w:r>
    </w:p>
    <w:p w:rsidR="00FA4DEF" w:rsidRDefault="00FA4DEF" w:rsidP="00224967">
      <w:pPr>
        <w:spacing w:after="160" w:line="259" w:lineRule="auto"/>
        <w:jc w:val="both"/>
        <w:rPr>
          <w:rFonts w:cs="Arial"/>
          <w:b/>
          <w:bCs/>
          <w:strike/>
          <w:color w:val="0070C0"/>
          <w:sz w:val="22"/>
          <w:szCs w:val="22"/>
          <w:lang w:eastAsia="en-US"/>
        </w:rPr>
      </w:pPr>
    </w:p>
    <w:p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00F84AE5">
        <w:rPr>
          <w:rFonts w:cs="Arial"/>
          <w:b/>
          <w:bCs/>
          <w:sz w:val="22"/>
          <w:u w:val="single"/>
        </w:rPr>
        <w:t>a</w:t>
      </w:r>
      <w:r w:rsidRPr="00186C97">
        <w:rPr>
          <w:rFonts w:cs="Arial"/>
          <w:b/>
          <w:bCs/>
          <w:sz w:val="22"/>
          <w:u w:val="single"/>
        </w:rPr>
        <w:t xml:space="preserve"> </w:t>
      </w:r>
      <w:r>
        <w:rPr>
          <w:rFonts w:cs="Arial"/>
          <w:b/>
          <w:bCs/>
          <w:sz w:val="22"/>
          <w:u w:val="single"/>
        </w:rPr>
        <w:t>4 in 5</w:t>
      </w:r>
      <w:r w:rsidRPr="00186C97">
        <w:rPr>
          <w:rFonts w:cs="Arial"/>
          <w:b/>
          <w:bCs/>
          <w:sz w:val="22"/>
          <w:u w:val="single"/>
        </w:rPr>
        <w:t>: D</w:t>
      </w:r>
      <w:r>
        <w:rPr>
          <w:rFonts w:cs="Arial"/>
          <w:b/>
          <w:bCs/>
          <w:sz w:val="22"/>
          <w:u w:val="single"/>
        </w:rPr>
        <w:t>ializni filtri (dializatorji)</w:t>
      </w:r>
    </w:p>
    <w:p w:rsidR="001714E0" w:rsidRDefault="001714E0" w:rsidP="001714E0">
      <w:pPr>
        <w:rPr>
          <w:rFonts w:cs="Arial"/>
          <w:sz w:val="22"/>
          <w:szCs w:val="22"/>
          <w:u w:val="single"/>
        </w:rPr>
      </w:pPr>
    </w:p>
    <w:p w:rsidR="001714E0" w:rsidRPr="003E22E8" w:rsidRDefault="001714E0" w:rsidP="001714E0">
      <w:pPr>
        <w:rPr>
          <w:rFonts w:cs="Arial"/>
          <w:sz w:val="22"/>
          <w:szCs w:val="22"/>
          <w:u w:val="single"/>
        </w:rPr>
      </w:pPr>
      <w:r w:rsidRPr="00186C97">
        <w:rPr>
          <w:rFonts w:cs="Arial"/>
          <w:sz w:val="22"/>
          <w:szCs w:val="22"/>
          <w:u w:val="single"/>
        </w:rPr>
        <w:t>Minimalne zahteve:</w:t>
      </w:r>
      <w:r>
        <w:rPr>
          <w:rFonts w:cs="Arial"/>
          <w:sz w:val="22"/>
          <w:szCs w:val="22"/>
          <w:u w:val="single"/>
        </w:rPr>
        <w:t xml:space="preserve"> </w:t>
      </w:r>
      <w:r w:rsidRPr="003E22E8">
        <w:rPr>
          <w:rFonts w:cs="Arial"/>
          <w:sz w:val="22"/>
          <w:szCs w:val="22"/>
          <w:u w:val="single"/>
        </w:rPr>
        <w:t>(</w:t>
      </w:r>
      <w:r w:rsidR="003E22E8" w:rsidRPr="003E22E8">
        <w:rPr>
          <w:rFonts w:cs="Arial"/>
          <w:sz w:val="22"/>
          <w:szCs w:val="22"/>
          <w:u w:val="single"/>
        </w:rPr>
        <w:t>velja za oba sklopa</w:t>
      </w:r>
      <w:r w:rsidRPr="003E22E8">
        <w:rPr>
          <w:rFonts w:cs="Arial"/>
          <w:sz w:val="22"/>
          <w:szCs w:val="22"/>
          <w:u w:val="single"/>
        </w:rPr>
        <w:t>)</w:t>
      </w:r>
    </w:p>
    <w:p w:rsidR="001714E0" w:rsidRPr="00186C97" w:rsidRDefault="001714E0" w:rsidP="001714E0">
      <w:pPr>
        <w:numPr>
          <w:ilvl w:val="0"/>
          <w:numId w:val="71"/>
        </w:numPr>
        <w:rPr>
          <w:rFonts w:cs="Arial"/>
          <w:sz w:val="22"/>
          <w:szCs w:val="22"/>
        </w:rPr>
      </w:pPr>
      <w:r w:rsidRPr="00186C97">
        <w:rPr>
          <w:rFonts w:cs="Arial"/>
          <w:sz w:val="22"/>
          <w:szCs w:val="22"/>
        </w:rPr>
        <w:t xml:space="preserve">Visokoprepustna (high flux) sintetična biokompatibilna membrana naslednje kemijske sestave: </w:t>
      </w:r>
      <w:r w:rsidR="00013C7E">
        <w:rPr>
          <w:rFonts w:cs="Arial"/>
          <w:sz w:val="22"/>
          <w:szCs w:val="22"/>
        </w:rPr>
        <w:t>polietersulfon ali polisulfon</w:t>
      </w:r>
    </w:p>
    <w:p w:rsidR="001714E0" w:rsidRPr="00186C97" w:rsidRDefault="001714E0" w:rsidP="001714E0">
      <w:pPr>
        <w:numPr>
          <w:ilvl w:val="0"/>
          <w:numId w:val="71"/>
        </w:numPr>
        <w:rPr>
          <w:rFonts w:cs="Arial"/>
          <w:sz w:val="22"/>
          <w:szCs w:val="22"/>
        </w:rPr>
      </w:pPr>
      <w:r w:rsidRPr="00186C97">
        <w:rPr>
          <w:rFonts w:cs="Arial"/>
          <w:sz w:val="22"/>
          <w:szCs w:val="22"/>
        </w:rPr>
        <w:t>Izdelava membrane po nanotehnologiji</w:t>
      </w:r>
    </w:p>
    <w:p w:rsidR="001714E0" w:rsidRPr="00186C97" w:rsidRDefault="001714E0" w:rsidP="001714E0">
      <w:pPr>
        <w:numPr>
          <w:ilvl w:val="0"/>
          <w:numId w:val="71"/>
        </w:numPr>
        <w:rPr>
          <w:rFonts w:cs="Arial"/>
          <w:sz w:val="22"/>
          <w:szCs w:val="22"/>
        </w:rPr>
      </w:pPr>
      <w:r w:rsidRPr="00186C97">
        <w:rPr>
          <w:rFonts w:cs="Arial"/>
          <w:sz w:val="22"/>
          <w:szCs w:val="22"/>
        </w:rPr>
        <w:t>Sterilizacija s paro ali z gama žarki</w:t>
      </w:r>
    </w:p>
    <w:p w:rsidR="001714E0" w:rsidRPr="00186C97" w:rsidRDefault="001714E0" w:rsidP="001714E0">
      <w:pPr>
        <w:numPr>
          <w:ilvl w:val="0"/>
          <w:numId w:val="71"/>
        </w:numPr>
        <w:rPr>
          <w:rFonts w:cs="Arial"/>
          <w:sz w:val="22"/>
          <w:szCs w:val="22"/>
        </w:rPr>
      </w:pPr>
      <w:r w:rsidRPr="00186C97">
        <w:rPr>
          <w:rFonts w:cs="Arial"/>
          <w:sz w:val="22"/>
          <w:szCs w:val="22"/>
        </w:rPr>
        <w:t>Odsotnost citotoksičnih substanc</w:t>
      </w:r>
    </w:p>
    <w:p w:rsidR="001714E0" w:rsidRPr="00186C97" w:rsidRDefault="001714E0" w:rsidP="001714E0">
      <w:pPr>
        <w:numPr>
          <w:ilvl w:val="0"/>
          <w:numId w:val="71"/>
        </w:numPr>
        <w:rPr>
          <w:rFonts w:cs="Arial"/>
          <w:sz w:val="22"/>
          <w:szCs w:val="22"/>
        </w:rPr>
      </w:pPr>
      <w:r w:rsidRPr="00186C97">
        <w:rPr>
          <w:rFonts w:cs="Arial"/>
          <w:sz w:val="22"/>
          <w:szCs w:val="22"/>
        </w:rPr>
        <w:t>Visoka zmožnost zadrževanja endotoksinov  in lipida A</w:t>
      </w:r>
    </w:p>
    <w:p w:rsidR="001714E0" w:rsidRPr="00186C97" w:rsidRDefault="001714E0" w:rsidP="001714E0">
      <w:pPr>
        <w:numPr>
          <w:ilvl w:val="0"/>
          <w:numId w:val="71"/>
        </w:numPr>
        <w:rPr>
          <w:rFonts w:cs="Arial"/>
          <w:sz w:val="22"/>
          <w:szCs w:val="22"/>
        </w:rPr>
      </w:pPr>
      <w:r w:rsidRPr="00186C97">
        <w:rPr>
          <w:rFonts w:cs="Arial"/>
          <w:sz w:val="22"/>
          <w:szCs w:val="22"/>
        </w:rPr>
        <w:lastRenderedPageBreak/>
        <w:t>Minimalni UF koeficient membrane &gt; 45 ml/h/mmHg</w:t>
      </w:r>
    </w:p>
    <w:p w:rsidR="001714E0" w:rsidRPr="00186C97" w:rsidRDefault="001714E0" w:rsidP="001714E0">
      <w:pPr>
        <w:numPr>
          <w:ilvl w:val="0"/>
          <w:numId w:val="71"/>
        </w:numPr>
        <w:rPr>
          <w:rFonts w:cs="Arial"/>
          <w:sz w:val="22"/>
          <w:szCs w:val="22"/>
        </w:rPr>
      </w:pPr>
      <w:r w:rsidRPr="00186C97">
        <w:rPr>
          <w:rFonts w:cs="Arial"/>
          <w:sz w:val="22"/>
          <w:szCs w:val="22"/>
        </w:rPr>
        <w:t>Klirensi (urea, kreatinin, B12 in inulin) pri  pretoku krvi 300mlmin, dializata 500ml/min:</w:t>
      </w:r>
    </w:p>
    <w:p w:rsidR="001714E0" w:rsidRPr="00186C97" w:rsidRDefault="001714E0" w:rsidP="001714E0">
      <w:pPr>
        <w:numPr>
          <w:ilvl w:val="0"/>
          <w:numId w:val="72"/>
        </w:numPr>
        <w:rPr>
          <w:rFonts w:cs="Arial"/>
          <w:sz w:val="22"/>
          <w:szCs w:val="22"/>
        </w:rPr>
      </w:pPr>
      <w:r w:rsidRPr="00186C97">
        <w:rPr>
          <w:rFonts w:cs="Arial"/>
          <w:sz w:val="22"/>
          <w:szCs w:val="22"/>
        </w:rPr>
        <w:t xml:space="preserve">Urea </w:t>
      </w:r>
      <w:r w:rsidRPr="00186C97">
        <w:rPr>
          <w:rFonts w:cs="Arial"/>
          <w:sz w:val="22"/>
          <w:szCs w:val="22"/>
          <w:u w:val="single"/>
        </w:rPr>
        <w:t>&gt;</w:t>
      </w:r>
      <w:r w:rsidRPr="00186C97">
        <w:rPr>
          <w:rFonts w:cs="Arial"/>
          <w:sz w:val="22"/>
          <w:szCs w:val="22"/>
        </w:rPr>
        <w:t>240 ml/min</w:t>
      </w:r>
    </w:p>
    <w:p w:rsidR="001714E0" w:rsidRPr="00186C97" w:rsidRDefault="001714E0" w:rsidP="001714E0">
      <w:pPr>
        <w:numPr>
          <w:ilvl w:val="0"/>
          <w:numId w:val="72"/>
        </w:numPr>
        <w:rPr>
          <w:rFonts w:cs="Arial"/>
          <w:sz w:val="22"/>
          <w:szCs w:val="22"/>
        </w:rPr>
      </w:pPr>
      <w:r w:rsidRPr="00186C97">
        <w:rPr>
          <w:rFonts w:cs="Arial"/>
          <w:sz w:val="22"/>
          <w:szCs w:val="22"/>
        </w:rPr>
        <w:t xml:space="preserve">Kreatinin </w:t>
      </w:r>
      <w:r w:rsidRPr="00186C97">
        <w:rPr>
          <w:rFonts w:cs="Arial"/>
          <w:sz w:val="22"/>
          <w:szCs w:val="22"/>
          <w:u w:val="single"/>
        </w:rPr>
        <w:t>&gt;</w:t>
      </w:r>
      <w:r w:rsidRPr="00186C97">
        <w:rPr>
          <w:rFonts w:cs="Arial"/>
          <w:sz w:val="22"/>
          <w:szCs w:val="22"/>
        </w:rPr>
        <w:t>215 ml/min</w:t>
      </w:r>
    </w:p>
    <w:p w:rsidR="001714E0" w:rsidRPr="00186C97" w:rsidRDefault="001714E0" w:rsidP="001714E0">
      <w:pPr>
        <w:numPr>
          <w:ilvl w:val="0"/>
          <w:numId w:val="72"/>
        </w:numPr>
        <w:rPr>
          <w:rFonts w:cs="Arial"/>
          <w:sz w:val="22"/>
          <w:szCs w:val="22"/>
        </w:rPr>
      </w:pPr>
      <w:r w:rsidRPr="00186C97">
        <w:rPr>
          <w:rFonts w:cs="Arial"/>
          <w:sz w:val="22"/>
          <w:szCs w:val="22"/>
        </w:rPr>
        <w:t xml:space="preserve">Fosfat </w:t>
      </w:r>
      <w:r w:rsidRPr="00186C97">
        <w:rPr>
          <w:rFonts w:cs="Arial"/>
          <w:sz w:val="22"/>
          <w:szCs w:val="22"/>
          <w:u w:val="single"/>
        </w:rPr>
        <w:t>&gt;</w:t>
      </w:r>
      <w:r w:rsidRPr="00186C97">
        <w:rPr>
          <w:rFonts w:cs="Arial"/>
          <w:sz w:val="22"/>
          <w:szCs w:val="22"/>
        </w:rPr>
        <w:t>210ml/min</w:t>
      </w:r>
    </w:p>
    <w:p w:rsidR="001714E0" w:rsidRPr="00186C97" w:rsidRDefault="001714E0" w:rsidP="001714E0">
      <w:pPr>
        <w:numPr>
          <w:ilvl w:val="0"/>
          <w:numId w:val="72"/>
        </w:numPr>
        <w:rPr>
          <w:rFonts w:cs="Arial"/>
          <w:sz w:val="22"/>
          <w:szCs w:val="22"/>
        </w:rPr>
      </w:pPr>
      <w:r w:rsidRPr="00186C97">
        <w:rPr>
          <w:rFonts w:cs="Arial"/>
          <w:sz w:val="22"/>
          <w:szCs w:val="22"/>
        </w:rPr>
        <w:t xml:space="preserve">Vit. B12 </w:t>
      </w:r>
      <w:r w:rsidRPr="00186C97">
        <w:rPr>
          <w:rFonts w:cs="Arial"/>
          <w:sz w:val="22"/>
          <w:szCs w:val="22"/>
          <w:u w:val="single"/>
        </w:rPr>
        <w:t>&gt;</w:t>
      </w:r>
      <w:r w:rsidRPr="00186C97">
        <w:rPr>
          <w:rFonts w:cs="Arial"/>
          <w:sz w:val="22"/>
          <w:szCs w:val="22"/>
        </w:rPr>
        <w:t xml:space="preserve">130ml/min </w:t>
      </w:r>
    </w:p>
    <w:p w:rsidR="001714E0" w:rsidRPr="00186C97" w:rsidRDefault="001714E0" w:rsidP="001714E0">
      <w:pPr>
        <w:rPr>
          <w:rFonts w:cs="Arial"/>
          <w:b/>
          <w:sz w:val="22"/>
          <w:szCs w:val="22"/>
          <w:u w:val="single"/>
        </w:rPr>
      </w:pPr>
    </w:p>
    <w:p w:rsidR="001714E0" w:rsidRPr="00186C97" w:rsidRDefault="001714E0" w:rsidP="001714E0">
      <w:pPr>
        <w:rPr>
          <w:rFonts w:cs="Arial"/>
          <w:sz w:val="22"/>
          <w:szCs w:val="22"/>
          <w:u w:val="single"/>
        </w:rPr>
      </w:pPr>
      <w:r w:rsidRPr="00186C97">
        <w:rPr>
          <w:rFonts w:cs="Arial"/>
          <w:sz w:val="22"/>
          <w:szCs w:val="22"/>
          <w:u w:val="single"/>
        </w:rPr>
        <w:t>Količine hemodializatorjev po površini so naslednje (predvidena letna poraba):</w:t>
      </w: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w:t>
      </w:r>
      <w:smartTag w:uri="urn:schemas-microsoft-com:office:smarttags" w:element="metricconverter">
        <w:smartTagPr>
          <w:attr w:name="ProductID" w:val="1,4 m2"/>
        </w:smartTagPr>
        <w:r w:rsidRPr="00186C97">
          <w:rPr>
            <w:rFonts w:cs="Arial"/>
            <w:sz w:val="22"/>
            <w:szCs w:val="22"/>
          </w:rPr>
          <w:t>1,4 m2</w:t>
        </w:r>
      </w:smartTag>
      <w:r w:rsidRPr="00186C97">
        <w:rPr>
          <w:rFonts w:cs="Arial"/>
          <w:sz w:val="22"/>
          <w:szCs w:val="22"/>
        </w:rPr>
        <w:t xml:space="preserve">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1.570 kosov</w:t>
      </w: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4.000 kosov</w:t>
      </w:r>
    </w:p>
    <w:p w:rsidR="001714E0"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2.430 kosov</w:t>
      </w:r>
    </w:p>
    <w:p w:rsidR="003E22E8" w:rsidRPr="003E22E8" w:rsidRDefault="003E22E8" w:rsidP="003E22E8">
      <w:pPr>
        <w:rPr>
          <w:rFonts w:cs="Arial"/>
          <w:sz w:val="22"/>
          <w:szCs w:val="22"/>
        </w:rPr>
      </w:pP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za učinkovito odstranjevanje velikih srednjih molekul,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za učinkovito odstranjevanje velikih srednjih molekul,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rsidR="001714E0" w:rsidRDefault="001714E0" w:rsidP="001714E0">
      <w:pPr>
        <w:spacing w:after="160" w:line="259" w:lineRule="auto"/>
        <w:jc w:val="both"/>
        <w:rPr>
          <w:rFonts w:cs="Arial"/>
          <w:strike/>
          <w:color w:val="0070C0"/>
          <w:sz w:val="22"/>
          <w:lang w:eastAsia="en-US"/>
        </w:rPr>
      </w:pPr>
    </w:p>
    <w:p w:rsidR="003E22E8" w:rsidRPr="003E22E8" w:rsidRDefault="001714E0" w:rsidP="003E22E8">
      <w:pPr>
        <w:rPr>
          <w:rFonts w:cs="Arial"/>
          <w:sz w:val="22"/>
          <w:szCs w:val="22"/>
          <w:u w:val="single"/>
        </w:rPr>
      </w:pPr>
      <w:r w:rsidRPr="001714E0">
        <w:rPr>
          <w:rFonts w:cs="Arial"/>
          <w:sz w:val="22"/>
          <w:lang w:eastAsia="en-US"/>
        </w:rPr>
        <w:t>Dodatna merila:</w:t>
      </w:r>
      <w:r>
        <w:rPr>
          <w:rFonts w:cs="Arial"/>
          <w:sz w:val="22"/>
          <w:lang w:eastAsia="en-US"/>
        </w:rPr>
        <w:t xml:space="preserve"> </w:t>
      </w:r>
      <w:r w:rsidR="003E22E8" w:rsidRPr="003E22E8">
        <w:rPr>
          <w:rFonts w:cs="Arial"/>
          <w:sz w:val="22"/>
          <w:szCs w:val="22"/>
          <w:u w:val="single"/>
        </w:rPr>
        <w:t>(velja za oba sklopa)</w:t>
      </w:r>
    </w:p>
    <w:p w:rsidR="001714E0" w:rsidRPr="001714E0" w:rsidRDefault="001714E0" w:rsidP="001714E0">
      <w:pPr>
        <w:numPr>
          <w:ilvl w:val="0"/>
          <w:numId w:val="74"/>
        </w:numPr>
        <w:rPr>
          <w:rFonts w:cs="Arial"/>
          <w:sz w:val="22"/>
          <w:lang w:eastAsia="en-US"/>
        </w:rPr>
      </w:pPr>
      <w:r w:rsidRPr="001714E0">
        <w:rPr>
          <w:rFonts w:cs="Arial"/>
          <w:sz w:val="22"/>
          <w:lang w:eastAsia="en-US"/>
        </w:rPr>
        <w:t xml:space="preserve">Parna sterilizacija  </w:t>
      </w:r>
      <w:r w:rsidRPr="001714E0">
        <w:rPr>
          <w:rFonts w:cs="Arial"/>
          <w:sz w:val="22"/>
          <w:lang w:eastAsia="en-US"/>
        </w:rPr>
        <w:tab/>
      </w:r>
      <w:r w:rsidRPr="001714E0">
        <w:rPr>
          <w:rFonts w:cs="Arial"/>
          <w:sz w:val="22"/>
          <w:lang w:eastAsia="en-US"/>
        </w:rPr>
        <w:tab/>
      </w:r>
      <w:r w:rsidRPr="001714E0">
        <w:rPr>
          <w:rFonts w:cs="Arial"/>
          <w:sz w:val="22"/>
          <w:lang w:eastAsia="en-US"/>
        </w:rPr>
        <w:tab/>
      </w:r>
      <w:r w:rsidR="00013C7E">
        <w:rPr>
          <w:rFonts w:cs="Arial"/>
          <w:sz w:val="22"/>
          <w:lang w:eastAsia="en-US"/>
        </w:rPr>
        <w:t xml:space="preserve">                                  </w:t>
      </w:r>
      <w:r w:rsidRPr="001714E0">
        <w:rPr>
          <w:rFonts w:cs="Arial"/>
          <w:sz w:val="22"/>
          <w:lang w:eastAsia="en-US"/>
        </w:rPr>
        <w:t>5 točk</w:t>
      </w:r>
    </w:p>
    <w:p w:rsidR="001714E0" w:rsidRDefault="00013C7E" w:rsidP="001714E0">
      <w:pPr>
        <w:numPr>
          <w:ilvl w:val="0"/>
          <w:numId w:val="74"/>
        </w:numPr>
        <w:rPr>
          <w:rFonts w:cs="Arial"/>
          <w:sz w:val="22"/>
          <w:lang w:eastAsia="en-US"/>
        </w:rPr>
      </w:pPr>
      <w:r w:rsidRPr="00906E04">
        <w:rPr>
          <w:rFonts w:cs="Arial"/>
          <w:sz w:val="22"/>
          <w:lang w:eastAsia="en-US"/>
        </w:rPr>
        <w:t>Kemijska sestava polietersulfon</w:t>
      </w:r>
      <w:r w:rsidR="001714E0" w:rsidRPr="001714E0">
        <w:rPr>
          <w:rFonts w:cs="Arial"/>
          <w:sz w:val="22"/>
          <w:lang w:eastAsia="en-US"/>
        </w:rPr>
        <w:tab/>
      </w:r>
      <w:r w:rsidR="001714E0" w:rsidRPr="001714E0">
        <w:rPr>
          <w:rFonts w:cs="Arial"/>
          <w:sz w:val="22"/>
          <w:lang w:eastAsia="en-US"/>
        </w:rPr>
        <w:tab/>
      </w:r>
      <w:r w:rsidR="001714E0" w:rsidRPr="001714E0">
        <w:rPr>
          <w:rFonts w:cs="Arial"/>
          <w:sz w:val="22"/>
          <w:lang w:eastAsia="en-US"/>
        </w:rPr>
        <w:tab/>
      </w:r>
      <w:r w:rsidR="001714E0" w:rsidRPr="001714E0">
        <w:rPr>
          <w:rFonts w:cs="Arial"/>
          <w:sz w:val="22"/>
          <w:lang w:eastAsia="en-US"/>
        </w:rPr>
        <w:tab/>
        <w:t>5 točk</w:t>
      </w:r>
    </w:p>
    <w:p w:rsidR="00906E04" w:rsidRPr="001714E0" w:rsidRDefault="00906E04" w:rsidP="00906E04">
      <w:pPr>
        <w:ind w:left="720"/>
        <w:rPr>
          <w:rFonts w:cs="Arial"/>
          <w:sz w:val="22"/>
          <w:lang w:eastAsia="en-US"/>
        </w:rPr>
      </w:pPr>
    </w:p>
    <w:p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Pr="00186C97">
        <w:rPr>
          <w:rFonts w:cs="Arial"/>
          <w:b/>
          <w:bCs/>
          <w:sz w:val="22"/>
          <w:u w:val="single"/>
        </w:rPr>
        <w:t xml:space="preserve"> </w:t>
      </w:r>
      <w:r w:rsidR="00F84AE5">
        <w:rPr>
          <w:rFonts w:cs="Arial"/>
          <w:b/>
          <w:bCs/>
          <w:sz w:val="22"/>
          <w:u w:val="single"/>
        </w:rPr>
        <w:t>6</w:t>
      </w:r>
      <w:r w:rsidRPr="00186C97">
        <w:rPr>
          <w:rFonts w:cs="Arial"/>
          <w:b/>
          <w:bCs/>
          <w:sz w:val="22"/>
          <w:u w:val="single"/>
        </w:rPr>
        <w:t xml:space="preserve">: </w:t>
      </w:r>
      <w:r>
        <w:rPr>
          <w:rFonts w:cs="Arial"/>
          <w:b/>
          <w:bCs/>
          <w:sz w:val="22"/>
          <w:u w:val="single"/>
        </w:rPr>
        <w:t>Dializne igle</w:t>
      </w:r>
    </w:p>
    <w:p w:rsidR="001714E0" w:rsidRPr="00186C97" w:rsidRDefault="001714E0" w:rsidP="001714E0">
      <w:pPr>
        <w:spacing w:after="160" w:line="259" w:lineRule="auto"/>
        <w:contextualSpacing/>
        <w:jc w:val="both"/>
        <w:rPr>
          <w:rFonts w:cs="Arial"/>
          <w:b/>
          <w:bCs/>
          <w:color w:val="0070C0"/>
          <w:sz w:val="22"/>
          <w:u w:val="single"/>
          <w:lang w:eastAsia="en-US"/>
        </w:rPr>
      </w:pPr>
    </w:p>
    <w:p w:rsidR="001714E0" w:rsidRPr="00186C97" w:rsidRDefault="001714E0" w:rsidP="001714E0">
      <w:pPr>
        <w:rPr>
          <w:rFonts w:cs="Arial"/>
          <w:sz w:val="22"/>
          <w:szCs w:val="22"/>
          <w:u w:val="single"/>
        </w:rPr>
      </w:pPr>
      <w:r w:rsidRPr="00186C97">
        <w:rPr>
          <w:rFonts w:cs="Arial"/>
          <w:sz w:val="22"/>
          <w:szCs w:val="22"/>
          <w:u w:val="single"/>
        </w:rPr>
        <w:t xml:space="preserve">Minimalne zahteve: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igle morajo biti znotraj silikonizirane in dobro brušene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kovinskega dela igle 20 mm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plastične cevke &gt; 150 mm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na plastični cevki stišček in luer – lock konektor</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viden mora biti pulzirajoči stolpec krvi v cevki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arterijske igle morajo imeti na hrbtni strani ovalno luknjico </w:t>
      </w:r>
    </w:p>
    <w:p w:rsidR="001714E0" w:rsidRPr="00186C97" w:rsidRDefault="001714E0" w:rsidP="001714E0">
      <w:pPr>
        <w:pStyle w:val="Brezrazmikov"/>
        <w:ind w:left="720"/>
        <w:rPr>
          <w:rFonts w:ascii="Arial" w:hAnsi="Arial" w:cs="Arial"/>
          <w:b/>
          <w:u w:val="single"/>
        </w:rPr>
      </w:pPr>
    </w:p>
    <w:p w:rsidR="001714E0" w:rsidRPr="00186C97" w:rsidRDefault="001714E0" w:rsidP="001714E0">
      <w:pPr>
        <w:pStyle w:val="Brezrazmikov"/>
        <w:rPr>
          <w:rFonts w:ascii="Arial" w:hAnsi="Arial" w:cs="Arial"/>
          <w:u w:val="single"/>
        </w:rPr>
      </w:pPr>
      <w:r w:rsidRPr="00186C97">
        <w:rPr>
          <w:rFonts w:ascii="Arial" w:hAnsi="Arial" w:cs="Arial"/>
          <w:u w:val="single"/>
        </w:rPr>
        <w:t>Predvidena letna poraba:</w:t>
      </w:r>
    </w:p>
    <w:p w:rsidR="001714E0" w:rsidRPr="00186C97" w:rsidRDefault="001714E0" w:rsidP="001714E0">
      <w:pPr>
        <w:pStyle w:val="Brezrazmikov"/>
        <w:rPr>
          <w:rFonts w:ascii="Arial" w:hAnsi="Arial" w:cs="Arial"/>
        </w:rPr>
      </w:pPr>
      <w:r w:rsidRPr="00186C97">
        <w:rPr>
          <w:rFonts w:ascii="Arial" w:hAnsi="Arial" w:cs="Arial"/>
        </w:rPr>
        <w:t xml:space="preserve">a) venska igla </w:t>
      </w:r>
      <w:smartTag w:uri="urn:schemas-microsoft-com:office:smarttags" w:element="metricconverter">
        <w:smartTagPr>
          <w:attr w:name="ProductID" w:val="15 G"/>
        </w:smartTagPr>
        <w:r w:rsidRPr="00186C97">
          <w:rPr>
            <w:rFonts w:ascii="Arial" w:hAnsi="Arial" w:cs="Arial"/>
          </w:rPr>
          <w:t>15 G</w:t>
        </w:r>
      </w:smartTag>
      <w:r w:rsidRPr="00186C97">
        <w:rPr>
          <w:rFonts w:ascii="Arial" w:hAnsi="Arial" w:cs="Arial"/>
        </w:rPr>
        <w:t xml:space="preserve">        8.000 kosov</w:t>
      </w:r>
    </w:p>
    <w:p w:rsidR="001714E0" w:rsidRPr="00186C97" w:rsidRDefault="001714E0" w:rsidP="001714E0">
      <w:pPr>
        <w:pStyle w:val="Brezrazmikov"/>
        <w:rPr>
          <w:rFonts w:ascii="Arial" w:hAnsi="Arial" w:cs="Arial"/>
        </w:rPr>
      </w:pPr>
      <w:r w:rsidRPr="00186C97">
        <w:rPr>
          <w:rFonts w:ascii="Arial" w:hAnsi="Arial" w:cs="Arial"/>
        </w:rPr>
        <w:t xml:space="preserve">b) arterijska igla </w:t>
      </w:r>
      <w:smartTag w:uri="urn:schemas-microsoft-com:office:smarttags" w:element="metricconverter">
        <w:smartTagPr>
          <w:attr w:name="ProductID" w:val="16 G"/>
        </w:smartTagPr>
        <w:r w:rsidRPr="00186C97">
          <w:rPr>
            <w:rFonts w:ascii="Arial" w:hAnsi="Arial" w:cs="Arial"/>
          </w:rPr>
          <w:t>16 G</w:t>
        </w:r>
      </w:smartTag>
      <w:r w:rsidRPr="00186C97">
        <w:rPr>
          <w:rFonts w:ascii="Arial" w:hAnsi="Arial" w:cs="Arial"/>
        </w:rPr>
        <w:t xml:space="preserve">     8.000 kosov</w:t>
      </w:r>
    </w:p>
    <w:p w:rsidR="001714E0" w:rsidRPr="00186C97" w:rsidRDefault="001714E0" w:rsidP="001714E0">
      <w:pPr>
        <w:spacing w:after="160" w:line="259" w:lineRule="auto"/>
        <w:jc w:val="both"/>
        <w:rPr>
          <w:rFonts w:cs="Arial"/>
          <w:strike/>
          <w:color w:val="0070C0"/>
          <w:sz w:val="22"/>
          <w:szCs w:val="22"/>
          <w:lang w:eastAsia="en-US"/>
        </w:rPr>
      </w:pPr>
      <w:r w:rsidRPr="00186C97">
        <w:rPr>
          <w:rFonts w:cs="Arial"/>
          <w:sz w:val="22"/>
          <w:szCs w:val="22"/>
        </w:rPr>
        <w:t>c) igla za enoigelno dializo  50 kosov</w:t>
      </w:r>
    </w:p>
    <w:p w:rsidR="00224967" w:rsidRPr="00F84AE5" w:rsidRDefault="00224967" w:rsidP="00F84AE5">
      <w:pPr>
        <w:pStyle w:val="Brezrazmikov"/>
        <w:pBdr>
          <w:top w:val="single" w:sz="4" w:space="1" w:color="000000"/>
          <w:left w:val="single" w:sz="4" w:space="6" w:color="000000"/>
          <w:bottom w:val="single" w:sz="4" w:space="1" w:color="000000"/>
          <w:right w:val="single" w:sz="4" w:space="4" w:color="000000"/>
        </w:pBdr>
        <w:jc w:val="both"/>
        <w:rPr>
          <w:rFonts w:ascii="Arial" w:hAnsi="Arial" w:cs="Arial"/>
        </w:rPr>
      </w:pPr>
      <w:r w:rsidRPr="00F84AE5">
        <w:rPr>
          <w:rFonts w:ascii="Arial" w:hAnsi="Arial" w:cs="Arial"/>
          <w:b/>
          <w:u w:val="single"/>
        </w:rPr>
        <w:t>Dodatne zahteve naročnika</w:t>
      </w:r>
      <w:r w:rsidR="005C1A60" w:rsidRPr="00F84AE5">
        <w:rPr>
          <w:rFonts w:ascii="Arial" w:hAnsi="Arial" w:cs="Arial"/>
          <w:b/>
          <w:u w:val="single"/>
        </w:rPr>
        <w:t xml:space="preserve"> k sklopu 1.</w:t>
      </w:r>
      <w:r w:rsidR="003B38D2" w:rsidRPr="00F84AE5">
        <w:rPr>
          <w:rFonts w:ascii="Arial" w:hAnsi="Arial" w:cs="Arial"/>
          <w:b/>
          <w:u w:val="single"/>
        </w:rPr>
        <w:t xml:space="preserve"> </w:t>
      </w:r>
    </w:p>
    <w:p w:rsidR="00224967" w:rsidRPr="00F84AE5" w:rsidRDefault="00224967" w:rsidP="00224967">
      <w:pPr>
        <w:pStyle w:val="Brezrazmikov"/>
        <w:jc w:val="both"/>
        <w:rPr>
          <w:rFonts w:ascii="Arial" w:hAnsi="Arial" w:cs="Arial"/>
          <w:b/>
          <w:u w:val="single"/>
        </w:rPr>
      </w:pPr>
    </w:p>
    <w:p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dobavo in montažo opreme najkasneje v </w:t>
      </w:r>
      <w:r w:rsidR="00013C7E" w:rsidRPr="00906E04">
        <w:rPr>
          <w:rFonts w:cs="Arial"/>
          <w:sz w:val="22"/>
          <w:lang w:eastAsia="en-US"/>
        </w:rPr>
        <w:t>90</w:t>
      </w:r>
      <w:r w:rsidRPr="00906E04">
        <w:rPr>
          <w:rFonts w:cs="Arial"/>
          <w:sz w:val="22"/>
          <w:lang w:eastAsia="en-US"/>
        </w:rPr>
        <w:t xml:space="preserve"> (</w:t>
      </w:r>
      <w:r w:rsidR="00013C7E" w:rsidRPr="00906E04">
        <w:rPr>
          <w:rFonts w:cs="Arial"/>
          <w:sz w:val="22"/>
          <w:lang w:eastAsia="en-US"/>
        </w:rPr>
        <w:t>devet</w:t>
      </w:r>
      <w:r w:rsidRPr="00906E04">
        <w:rPr>
          <w:rFonts w:cs="Arial"/>
          <w:sz w:val="22"/>
          <w:lang w:eastAsia="en-US"/>
        </w:rPr>
        <w:t>desetih) d</w:t>
      </w:r>
      <w:r w:rsidRPr="00F84AE5">
        <w:rPr>
          <w:rFonts w:cs="Arial"/>
          <w:sz w:val="22"/>
          <w:lang w:eastAsia="en-US"/>
        </w:rPr>
        <w:t xml:space="preserve">neh po podpisu pogodbe in dostavo DDP prostori naročnika (Splošna bolnišnica </w:t>
      </w:r>
      <w:r w:rsidR="00874470" w:rsidRPr="00F84AE5">
        <w:rPr>
          <w:rFonts w:cs="Arial"/>
          <w:sz w:val="22"/>
          <w:lang w:eastAsia="en-US"/>
        </w:rPr>
        <w:t>Slovenj Gradec, Gosposvetska 1, 2380 Slovenj Gradec</w:t>
      </w:r>
      <w:r w:rsidRPr="00F84AE5">
        <w:rPr>
          <w:rFonts w:cs="Arial"/>
          <w:sz w:val="22"/>
          <w:lang w:eastAsia="en-US"/>
        </w:rPr>
        <w:t>), skupaj s spremljajočimi dokumenti v slovenskem ali angleškem jeziku (navodilo za uporabo</w:t>
      </w:r>
      <w:r w:rsidRPr="00F84AE5">
        <w:rPr>
          <w:rFonts w:cs="Arial"/>
          <w:sz w:val="22"/>
        </w:rPr>
        <w:t xml:space="preserve"> </w:t>
      </w:r>
      <w:r w:rsidRPr="00F84AE5">
        <w:rPr>
          <w:rFonts w:cs="Arial"/>
          <w:sz w:val="22"/>
          <w:lang w:eastAsia="en-US"/>
        </w:rPr>
        <w:t xml:space="preserve">v slovenskem jeziku in servisna navodila). </w:t>
      </w:r>
    </w:p>
    <w:p w:rsidR="00224967" w:rsidRPr="00F84AE5" w:rsidRDefault="00224967" w:rsidP="00224967">
      <w:pPr>
        <w:jc w:val="both"/>
        <w:rPr>
          <w:rFonts w:cs="Arial"/>
          <w:sz w:val="22"/>
        </w:rPr>
      </w:pPr>
      <w:r w:rsidRPr="00F84AE5">
        <w:rPr>
          <w:rFonts w:cs="Arial"/>
          <w:bCs/>
          <w:sz w:val="22"/>
          <w:lang w:val="x-none"/>
        </w:rPr>
        <w:t>Dokazilo: I</w:t>
      </w:r>
      <w:r w:rsidRPr="00F84AE5">
        <w:rPr>
          <w:rFonts w:cs="Arial"/>
          <w:bCs/>
          <w:sz w:val="22"/>
        </w:rPr>
        <w:t xml:space="preserve">zjava </w:t>
      </w:r>
      <w:r w:rsidRPr="00F84AE5">
        <w:rPr>
          <w:rFonts w:cs="Arial"/>
          <w:bCs/>
          <w:sz w:val="22"/>
          <w:lang w:val="x-none"/>
        </w:rPr>
        <w:t>o izpolnjevanju zahtev naročnika (OBR-</w:t>
      </w:r>
      <w:r w:rsidRPr="00F84AE5">
        <w:rPr>
          <w:rFonts w:cs="Arial"/>
          <w:bCs/>
          <w:sz w:val="22"/>
        </w:rPr>
        <w:t>3</w:t>
      </w:r>
      <w:r w:rsidRPr="00F84AE5">
        <w:rPr>
          <w:rFonts w:cs="Arial"/>
          <w:bCs/>
          <w:sz w:val="22"/>
          <w:lang w:val="x-none"/>
        </w:rPr>
        <w:t>).</w:t>
      </w:r>
    </w:p>
    <w:p w:rsidR="00224967" w:rsidRPr="00F84AE5" w:rsidRDefault="00224967" w:rsidP="00224967">
      <w:pPr>
        <w:jc w:val="both"/>
        <w:rPr>
          <w:rFonts w:cs="Arial"/>
          <w:bCs/>
          <w:sz w:val="22"/>
          <w:lang w:val="x-none" w:eastAsia="en-US"/>
        </w:rPr>
      </w:pPr>
    </w:p>
    <w:p w:rsidR="00224967" w:rsidRPr="00F84AE5" w:rsidRDefault="00224967" w:rsidP="000A700B">
      <w:pPr>
        <w:numPr>
          <w:ilvl w:val="0"/>
          <w:numId w:val="26"/>
        </w:numPr>
        <w:jc w:val="both"/>
        <w:rPr>
          <w:rFonts w:cs="Arial"/>
          <w:sz w:val="22"/>
        </w:rPr>
      </w:pPr>
      <w:r w:rsidRPr="00F84AE5">
        <w:rPr>
          <w:rFonts w:cs="Arial"/>
          <w:sz w:val="22"/>
          <w:lang w:eastAsia="en-US"/>
        </w:rPr>
        <w:t xml:space="preserve">Vsa oprema mora biti nova, mora imeti evropski certifikat (oznako CE). </w:t>
      </w:r>
    </w:p>
    <w:p w:rsidR="00224967" w:rsidRPr="00F84AE5" w:rsidRDefault="00224967" w:rsidP="00224967">
      <w:pPr>
        <w:jc w:val="both"/>
        <w:rPr>
          <w:rFonts w:cs="Arial"/>
          <w:sz w:val="22"/>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0A700B">
      <w:pPr>
        <w:numPr>
          <w:ilvl w:val="0"/>
          <w:numId w:val="26"/>
        </w:numPr>
        <w:jc w:val="both"/>
        <w:rPr>
          <w:rFonts w:cs="Arial"/>
          <w:sz w:val="22"/>
        </w:rPr>
      </w:pPr>
      <w:r w:rsidRPr="00F84AE5">
        <w:rPr>
          <w:rFonts w:cs="Arial"/>
          <w:sz w:val="22"/>
          <w:lang w:eastAsia="en-US"/>
        </w:rPr>
        <w:t>Ponudnik na lastne stroške zagotavlja:</w:t>
      </w:r>
    </w:p>
    <w:p w:rsidR="00224967" w:rsidRPr="00F84AE5" w:rsidRDefault="00224967" w:rsidP="000A700B">
      <w:pPr>
        <w:numPr>
          <w:ilvl w:val="0"/>
          <w:numId w:val="29"/>
        </w:numPr>
        <w:jc w:val="both"/>
        <w:rPr>
          <w:rFonts w:cs="Arial"/>
          <w:sz w:val="22"/>
        </w:rPr>
      </w:pPr>
      <w:r w:rsidRPr="00F84AE5">
        <w:rPr>
          <w:rFonts w:cs="Arial"/>
          <w:sz w:val="22"/>
          <w:lang w:eastAsia="en-US"/>
        </w:rPr>
        <w:t>Instalacijo/montažo, postavitev na mestu postavitve blaga/opreme ter poskusni zagon,</w:t>
      </w:r>
    </w:p>
    <w:p w:rsidR="00224967" w:rsidRPr="00F84AE5" w:rsidRDefault="00224967" w:rsidP="000A700B">
      <w:pPr>
        <w:numPr>
          <w:ilvl w:val="0"/>
          <w:numId w:val="29"/>
        </w:numPr>
        <w:jc w:val="both"/>
        <w:rPr>
          <w:rFonts w:cs="Arial"/>
          <w:sz w:val="22"/>
        </w:rPr>
      </w:pPr>
      <w:r w:rsidRPr="00F84AE5">
        <w:rPr>
          <w:rFonts w:cs="Arial"/>
          <w:sz w:val="22"/>
          <w:lang w:eastAsia="en-US"/>
        </w:rPr>
        <w:t>šolanje na mestu postavitve blaga/opreme in usposabljanje uporabnikov blaga/opreme (za število dni in število uporabnikov, ki jih določi naročnik),</w:t>
      </w:r>
    </w:p>
    <w:p w:rsidR="00224967" w:rsidRPr="00F84AE5" w:rsidRDefault="00224967" w:rsidP="00224967">
      <w:pPr>
        <w:jc w:val="both"/>
        <w:rPr>
          <w:rFonts w:cs="Arial"/>
          <w:sz w:val="22"/>
        </w:rPr>
      </w:pPr>
      <w:r w:rsidRPr="00F84AE5">
        <w:rPr>
          <w:rFonts w:cs="Arial"/>
          <w:sz w:val="22"/>
          <w:lang w:eastAsia="en-US"/>
        </w:rPr>
        <w:t>Dokazilo: Izjava o izpolnjevanju zahtev naročnika (OBR-3).</w:t>
      </w:r>
    </w:p>
    <w:p w:rsidR="00224967" w:rsidRPr="00F84AE5" w:rsidRDefault="00224967" w:rsidP="00224967">
      <w:pPr>
        <w:ind w:left="720"/>
        <w:jc w:val="both"/>
        <w:rPr>
          <w:rFonts w:cs="Arial"/>
          <w:sz w:val="22"/>
          <w:lang w:eastAsia="en-US"/>
        </w:rPr>
      </w:pPr>
    </w:p>
    <w:p w:rsidR="00224967" w:rsidRPr="00F84AE5" w:rsidRDefault="00224967" w:rsidP="000A700B">
      <w:pPr>
        <w:numPr>
          <w:ilvl w:val="0"/>
          <w:numId w:val="26"/>
        </w:numPr>
        <w:jc w:val="both"/>
        <w:rPr>
          <w:rFonts w:cs="Arial"/>
          <w:sz w:val="22"/>
          <w:lang w:eastAsia="en-US"/>
        </w:rPr>
      </w:pPr>
      <w:r w:rsidRPr="00F84AE5">
        <w:rPr>
          <w:rFonts w:cs="Arial"/>
          <w:sz w:val="22"/>
          <w:lang w:eastAsia="en-US"/>
        </w:rPr>
        <w:t>Ponudnik za celotno obdobje najema opreme zagotavlja brezplačno: vse rezervne dele, vzdrževanje, servis, odpravo okvar, napak in pomanjkljivosti in prevzem vseh ostalih stroškov delovanja blaga/opreme.</w:t>
      </w:r>
    </w:p>
    <w:p w:rsidR="00224967" w:rsidRPr="00F84AE5" w:rsidRDefault="00224967" w:rsidP="00224967">
      <w:pPr>
        <w:jc w:val="both"/>
        <w:rPr>
          <w:rFonts w:cs="Arial"/>
          <w:sz w:val="22"/>
          <w:lang w:eastAsia="en-US"/>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0A700B">
      <w:pPr>
        <w:numPr>
          <w:ilvl w:val="0"/>
          <w:numId w:val="26"/>
        </w:numPr>
        <w:jc w:val="both"/>
        <w:rPr>
          <w:rFonts w:cs="Arial"/>
          <w:sz w:val="22"/>
          <w:lang w:eastAsia="en-US"/>
        </w:rPr>
      </w:pPr>
      <w:r w:rsidRPr="00F84AE5">
        <w:rPr>
          <w:rFonts w:cs="Arial"/>
          <w:sz w:val="22"/>
          <w:lang w:eastAsia="en-US"/>
        </w:rPr>
        <w:lastRenderedPageBreak/>
        <w:t>Strošek naročnika  je samo v višini dogovorjene cene mesečnega najema. Prvo najemnino bo naročnik plačal v roku 30 dni po predaji blaga/opreme v obratovanje, uspešni primopredaji in  prejemu pravilno izstavljenega mesečnega računa.</w:t>
      </w:r>
    </w:p>
    <w:p w:rsidR="00224967" w:rsidRPr="00F84AE5" w:rsidRDefault="00224967" w:rsidP="00224967">
      <w:pPr>
        <w:jc w:val="both"/>
        <w:rPr>
          <w:rFonts w:cs="Arial"/>
          <w:sz w:val="22"/>
          <w:lang w:eastAsia="en-US"/>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da celotna ponudba in vsa ponujena oprema izpolnjuje vse zahteve ter standarde, navedene v tehničnih, strokovnih in ostalih zahtevah naročnika iz poglavja </w:t>
      </w:r>
      <w:r w:rsidR="00674C3D">
        <w:rPr>
          <w:rFonts w:cs="Arial"/>
          <w:sz w:val="22"/>
          <w:lang w:eastAsia="en-US"/>
        </w:rPr>
        <w:t>III.</w:t>
      </w:r>
      <w:r w:rsidRPr="00F84AE5">
        <w:rPr>
          <w:rFonts w:cs="Arial"/>
          <w:sz w:val="22"/>
          <w:lang w:eastAsia="en-US"/>
        </w:rPr>
        <w:t xml:space="preserve"> te dokumentacije.</w:t>
      </w:r>
    </w:p>
    <w:p w:rsidR="00224967" w:rsidRPr="00F84AE5" w:rsidRDefault="00224967" w:rsidP="00224967">
      <w:pPr>
        <w:jc w:val="both"/>
        <w:rPr>
          <w:rFonts w:cs="Arial"/>
          <w:sz w:val="22"/>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B631D1">
      <w:pPr>
        <w:numPr>
          <w:ilvl w:val="0"/>
          <w:numId w:val="26"/>
        </w:numPr>
        <w:jc w:val="both"/>
        <w:rPr>
          <w:rFonts w:cs="Arial"/>
          <w:sz w:val="22"/>
        </w:rPr>
      </w:pPr>
      <w:r w:rsidRPr="00F84AE5">
        <w:rPr>
          <w:rFonts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rsidR="00AC134C" w:rsidRDefault="00224967" w:rsidP="00B631D1">
      <w:pPr>
        <w:ind w:left="720"/>
        <w:jc w:val="both"/>
        <w:rPr>
          <w:rFonts w:cs="Arial"/>
          <w:sz w:val="22"/>
          <w:lang w:eastAsia="en-US"/>
        </w:rPr>
      </w:pPr>
      <w:r w:rsidRPr="00F84AE5">
        <w:rPr>
          <w:rFonts w:cs="Arial"/>
          <w:sz w:val="22"/>
          <w:lang w:eastAsia="en-US"/>
        </w:rPr>
        <w:t xml:space="preserve">natančen opis predmeta ponudbe-ponujene opreme v skladu z zahtevami naročnika v poglavju </w:t>
      </w:r>
      <w:r w:rsidR="004850FB">
        <w:rPr>
          <w:rFonts w:cs="Arial"/>
          <w:sz w:val="22"/>
          <w:lang w:eastAsia="en-US"/>
        </w:rPr>
        <w:t>III.</w:t>
      </w:r>
      <w:r w:rsidRPr="00F84AE5">
        <w:rPr>
          <w:rFonts w:cs="Arial"/>
          <w:sz w:val="22"/>
          <w:lang w:eastAsia="en-US"/>
        </w:rPr>
        <w:t xml:space="preserve"> (tehnične in ostale zahteve naročnika) te dokumentacije v zvezi z oddajo javnega </w:t>
      </w:r>
      <w:r w:rsidRPr="00AC134C">
        <w:rPr>
          <w:rFonts w:cs="Arial"/>
          <w:i/>
          <w:sz w:val="22"/>
          <w:lang w:eastAsia="en-US"/>
        </w:rPr>
        <w:t>naročila (ponudnik poda podroben opis-strokovno tehničnih zmogljivosti (lastnosti) ponujene opreme</w:t>
      </w:r>
      <w:r w:rsidR="00AC134C"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AC134C" w:rsidRPr="00AC134C">
        <w:rPr>
          <w:rFonts w:cs="Arial"/>
          <w:i/>
          <w:sz w:val="22"/>
          <w:lang w:eastAsia="en-US"/>
        </w:rPr>
        <w:t>navede DA/NE, ter poglavje oz. stran iz priloženih tehničnih specifikacij, kjer se nahaja dokazilo o izpoln</w:t>
      </w:r>
      <w:r w:rsidR="00906E04">
        <w:rPr>
          <w:rFonts w:cs="Arial"/>
          <w:i/>
          <w:sz w:val="22"/>
          <w:lang w:eastAsia="en-US"/>
        </w:rPr>
        <w:t>jevanju tehničnih specifikacij.</w:t>
      </w:r>
      <w:r w:rsidRPr="00AC134C">
        <w:rPr>
          <w:rFonts w:cs="Arial"/>
          <w:i/>
          <w:sz w:val="22"/>
          <w:lang w:eastAsia="en-US"/>
        </w:rPr>
        <w:t>).</w:t>
      </w:r>
      <w:r w:rsidR="00AC134C" w:rsidRPr="00AC134C">
        <w:rPr>
          <w:rFonts w:cs="Arial"/>
          <w:i/>
          <w:sz w:val="22"/>
          <w:lang w:eastAsia="en-US"/>
        </w:rPr>
        <w:t xml:space="preserve"> </w:t>
      </w:r>
      <w:r w:rsidRPr="00AC134C">
        <w:rPr>
          <w:rFonts w:cs="Arial"/>
          <w:i/>
          <w:sz w:val="22"/>
          <w:lang w:eastAsia="en-US"/>
        </w:rPr>
        <w:t xml:space="preserve"> </w:t>
      </w:r>
      <w:r w:rsidR="00A24D5B" w:rsidRPr="00AC134C">
        <w:rPr>
          <w:rFonts w:cs="Arial"/>
          <w:i/>
          <w:sz w:val="22"/>
          <w:lang w:eastAsia="en-US"/>
        </w:rPr>
        <w:t xml:space="preserve">                                  </w:t>
      </w:r>
      <w:r w:rsidR="00A24D5B" w:rsidRPr="00AC134C">
        <w:rPr>
          <w:rFonts w:cs="Arial"/>
          <w:sz w:val="22"/>
          <w:lang w:eastAsia="en-US"/>
        </w:rPr>
        <w:t xml:space="preserve">                                                                            </w:t>
      </w:r>
    </w:p>
    <w:p w:rsidR="00AC134C" w:rsidRDefault="00AC134C" w:rsidP="00B631D1">
      <w:pPr>
        <w:ind w:left="720"/>
        <w:jc w:val="both"/>
        <w:rPr>
          <w:rFonts w:cs="Arial"/>
          <w:sz w:val="22"/>
          <w:lang w:eastAsia="en-US"/>
        </w:rPr>
      </w:pPr>
    </w:p>
    <w:p w:rsidR="00B631D1" w:rsidRPr="00AC134C" w:rsidRDefault="00B631D1" w:rsidP="00B631D1">
      <w:pPr>
        <w:ind w:left="720"/>
        <w:jc w:val="both"/>
        <w:rPr>
          <w:rFonts w:cs="Arial"/>
          <w:sz w:val="22"/>
          <w:lang w:eastAsia="en-US"/>
        </w:rPr>
      </w:pPr>
      <w:r w:rsidRPr="00AC134C">
        <w:rPr>
          <w:rFonts w:cs="Arial"/>
          <w:sz w:val="22"/>
          <w:lang w:eastAsia="en-US"/>
        </w:rPr>
        <w:t>Naročnik si pred izdajo odločitve, z namenom ugotavljanja skladnosti ponujenih dializnih aparatov z zahtevami naročnika ter vsemi pričakovanimi lastnostmi za dializne aparate, pridržuje pravico do testiranja dializnih aparatov in sicer:</w:t>
      </w:r>
      <w:r w:rsidRPr="00AC134C">
        <w:rPr>
          <w:rFonts w:cs="Arial"/>
          <w:sz w:val="22"/>
          <w:lang w:eastAsia="en-US"/>
        </w:rPr>
        <w:br/>
        <w:t xml:space="preserve">Ponudniki morajo na morebitno zahtevo naročnika najkasneje v 8 delovnih dneh, zagotoviti brezplačno testiranje vsaj enega ponujenega dializnega aparata za vsaj </w:t>
      </w:r>
      <w:r w:rsidR="00A24D5B" w:rsidRPr="00AC134C">
        <w:rPr>
          <w:rFonts w:cs="Arial"/>
          <w:sz w:val="22"/>
          <w:lang w:eastAsia="en-US"/>
        </w:rPr>
        <w:t xml:space="preserve">14 dni, ter brezplačno zagotoviti potrebni potrošni material. </w:t>
      </w:r>
      <w:r w:rsidRPr="00AC134C">
        <w:rPr>
          <w:rFonts w:cs="Arial"/>
          <w:sz w:val="22"/>
          <w:lang w:eastAsia="en-US"/>
        </w:rPr>
        <w:t>Dializni aparat mora biti v vseh pogledih enak ponujenemu dializnemu aparatu (končni izdelek).</w:t>
      </w:r>
      <w:r w:rsidRPr="00AC134C">
        <w:rPr>
          <w:rFonts w:ascii="Helvetica" w:hAnsi="Helvetica" w:cs="Helvetica"/>
          <w:sz w:val="18"/>
          <w:szCs w:val="18"/>
        </w:rPr>
        <w:br/>
      </w:r>
    </w:p>
    <w:p w:rsidR="00B631D1" w:rsidRDefault="00B631D1" w:rsidP="00B631D1">
      <w:pPr>
        <w:jc w:val="both"/>
        <w:rPr>
          <w:rFonts w:cs="Arial"/>
          <w:sz w:val="22"/>
          <w:lang w:eastAsia="en-US"/>
        </w:rPr>
      </w:pPr>
      <w:r w:rsidRPr="00F84AE5">
        <w:rPr>
          <w:rFonts w:cs="Arial"/>
          <w:sz w:val="22"/>
          <w:lang w:eastAsia="en-US"/>
        </w:rPr>
        <w:t>Dokazilo: Izjava o izpolnjevanju zahte</w:t>
      </w:r>
      <w:r>
        <w:rPr>
          <w:rFonts w:cs="Arial"/>
          <w:sz w:val="22"/>
          <w:lang w:eastAsia="en-US"/>
        </w:rPr>
        <w:t>v naročnika (OBR-3) s prilogami.</w:t>
      </w:r>
    </w:p>
    <w:p w:rsidR="00B631D1" w:rsidRDefault="00B631D1" w:rsidP="00B631D1">
      <w:pPr>
        <w:jc w:val="both"/>
        <w:rPr>
          <w:rFonts w:cs="Arial"/>
          <w:sz w:val="22"/>
          <w:lang w:eastAsia="en-US"/>
        </w:rPr>
      </w:pPr>
    </w:p>
    <w:p w:rsidR="00B631D1" w:rsidRDefault="00B631D1" w:rsidP="004850FB">
      <w:pPr>
        <w:jc w:val="both"/>
        <w:rPr>
          <w:rFonts w:cs="Arial"/>
          <w:sz w:val="22"/>
          <w:lang w:eastAsia="en-US"/>
        </w:rPr>
      </w:pPr>
    </w:p>
    <w:p w:rsidR="00224967" w:rsidRPr="00F84AE5" w:rsidRDefault="00224967" w:rsidP="00224967">
      <w:pPr>
        <w:ind w:right="-2"/>
        <w:jc w:val="both"/>
      </w:pPr>
      <w:r w:rsidRPr="00F84AE5">
        <w:rPr>
          <w:rFonts w:cs="Arial"/>
          <w:b/>
          <w:sz w:val="22"/>
          <w:u w:val="single"/>
          <w:lang w:eastAsia="en-US"/>
        </w:rPr>
        <w:t>Dodatne zahteve naročnika za potrošni material (VELJA ZA VSE SKLOPE):</w:t>
      </w:r>
    </w:p>
    <w:p w:rsidR="00224967" w:rsidRPr="00F84AE5" w:rsidRDefault="00224967" w:rsidP="00224967">
      <w:pPr>
        <w:jc w:val="both"/>
        <w:rPr>
          <w:rFonts w:cs="Arial"/>
          <w:b/>
          <w:sz w:val="22"/>
          <w:u w:val="single"/>
          <w:lang w:eastAsia="en-US"/>
        </w:rPr>
      </w:pPr>
    </w:p>
    <w:p w:rsidR="00224967" w:rsidRPr="00F84AE5" w:rsidRDefault="00224967" w:rsidP="00224967">
      <w:pPr>
        <w:ind w:left="567" w:hanging="283"/>
        <w:jc w:val="both"/>
      </w:pPr>
      <w:r w:rsidRPr="00F84AE5">
        <w:rPr>
          <w:rFonts w:cs="Arial"/>
          <w:sz w:val="22"/>
        </w:rPr>
        <w:t>1.</w:t>
      </w:r>
      <w:r w:rsidRPr="00F84AE5">
        <w:rPr>
          <w:rFonts w:cs="Arial"/>
          <w:sz w:val="22"/>
        </w:rPr>
        <w:tab/>
        <w:t xml:space="preserve">Ponudnik mora za čas veljavnosti </w:t>
      </w:r>
      <w:r w:rsidR="008F2EA6" w:rsidRPr="00906E04">
        <w:rPr>
          <w:rFonts w:cs="Arial"/>
          <w:sz w:val="22"/>
        </w:rPr>
        <w:t>pogodbe o dobavi blaga</w:t>
      </w:r>
      <w:r w:rsidRPr="00906E04">
        <w:rPr>
          <w:rFonts w:cs="Arial"/>
          <w:sz w:val="22"/>
        </w:rPr>
        <w:t xml:space="preserve"> zagotavljati </w:t>
      </w:r>
      <w:r w:rsidRPr="00F84AE5">
        <w:rPr>
          <w:rFonts w:cs="Arial"/>
          <w:sz w:val="22"/>
        </w:rPr>
        <w:t>vse zahtevane vrste in okvirne količine blaga.</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3.</w:t>
      </w:r>
      <w:r w:rsidRPr="00F84AE5">
        <w:rPr>
          <w:rFonts w:cs="Arial"/>
          <w:sz w:val="22"/>
        </w:rPr>
        <w:tab/>
        <w:t xml:space="preserve">Ponudnik mora imeti za skladiščenje blaga ustrezen, v skladu s pravili stroke, urejen prostor. Prav tako ponudnik nosi vso odgovornost vezano na dobavljeno blago (skladiščenje in dostava do končnega uporabnika – Splošna bolnišnica </w:t>
      </w:r>
      <w:r w:rsidR="002B1836">
        <w:rPr>
          <w:rFonts w:cs="Arial"/>
          <w:sz w:val="22"/>
        </w:rPr>
        <w:t>Slovenj Gradec</w:t>
      </w:r>
      <w:r w:rsidRPr="00F84AE5">
        <w:rPr>
          <w:rFonts w:cs="Arial"/>
          <w:sz w:val="22"/>
        </w:rPr>
        <w:t>).</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4.</w:t>
      </w:r>
      <w:r w:rsidRPr="00F84AE5">
        <w:rPr>
          <w:rFonts w:cs="Arial"/>
          <w:sz w:val="22"/>
        </w:rPr>
        <w:tab/>
        <w:t>Ves ponujeni potrošni material mora imeti CE oznako.</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5.</w:t>
      </w:r>
      <w:r w:rsidRPr="00F84AE5">
        <w:rPr>
          <w:rFonts w:cs="Arial"/>
          <w:sz w:val="22"/>
        </w:rPr>
        <w:tab/>
        <w:t>Ponudnik mora zagotavljati temperaturno verigo – transport materiala v temperaturnih pogojih do prejemnika kot so predpisani s strani proizvajalca.</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6.</w:t>
      </w:r>
      <w:r w:rsidRPr="00F84AE5">
        <w:rPr>
          <w:rFonts w:cs="Arial"/>
          <w:sz w:val="22"/>
        </w:rPr>
        <w:tab/>
        <w:t>Vso ponujeno blago mora ustrezati vsem predpisom varstva pri delu ter standardom in normativom, ki jih narekujejo predpisi RS ali EU.</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7.</w:t>
      </w:r>
      <w:r w:rsidRPr="00F84AE5">
        <w:rPr>
          <w:rFonts w:cs="Arial"/>
          <w:sz w:val="22"/>
        </w:rPr>
        <w:tab/>
        <w:t>Vso blago mora biti sterilno pakirano in z rokom uporabe na dan dobave vsaj še dve tretjini celotnega roka trajanja od datuma izdelave.</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0A700B">
      <w:pPr>
        <w:numPr>
          <w:ilvl w:val="0"/>
          <w:numId w:val="26"/>
        </w:numPr>
        <w:suppressAutoHyphens/>
        <w:ind w:left="567" w:hanging="283"/>
        <w:jc w:val="both"/>
        <w:rPr>
          <w:rFonts w:cs="Arial"/>
          <w:sz w:val="22"/>
        </w:rPr>
      </w:pPr>
      <w:r w:rsidRPr="00F84AE5">
        <w:rPr>
          <w:rFonts w:cs="Arial"/>
          <w:sz w:val="22"/>
        </w:rPr>
        <w:t>Za blago mora ponudnik v ponudbi navesti proizvajalca in kataloško številko proizvoda.</w:t>
      </w:r>
    </w:p>
    <w:p w:rsidR="00224967" w:rsidRPr="00F84AE5" w:rsidRDefault="00224967" w:rsidP="00224967">
      <w:pPr>
        <w:jc w:val="both"/>
        <w:rPr>
          <w:rFonts w:cs="Arial"/>
          <w:sz w:val="22"/>
        </w:rPr>
      </w:pPr>
      <w:r w:rsidRPr="00F84AE5">
        <w:rPr>
          <w:rFonts w:cs="Arial"/>
          <w:sz w:val="22"/>
        </w:rPr>
        <w:t>Dokazilo: Izjava o izpolnjevanju zahtev naročnika (OBR-3).</w:t>
      </w:r>
    </w:p>
    <w:p w:rsidR="00224967" w:rsidRPr="00F84AE5" w:rsidRDefault="00224967" w:rsidP="00224967">
      <w:pPr>
        <w:ind w:left="284"/>
        <w:jc w:val="both"/>
        <w:rPr>
          <w:rFonts w:cs="Arial"/>
          <w:sz w:val="22"/>
        </w:rPr>
      </w:pPr>
    </w:p>
    <w:p w:rsidR="00224967" w:rsidRPr="00F84AE5" w:rsidRDefault="00224967" w:rsidP="000A700B">
      <w:pPr>
        <w:numPr>
          <w:ilvl w:val="0"/>
          <w:numId w:val="47"/>
        </w:numPr>
        <w:suppressAutoHyphens/>
        <w:ind w:left="567" w:hanging="283"/>
        <w:jc w:val="both"/>
        <w:rPr>
          <w:rFonts w:cs="Arial"/>
          <w:sz w:val="22"/>
        </w:rPr>
      </w:pPr>
      <w:r w:rsidRPr="00F84AE5">
        <w:rPr>
          <w:rFonts w:cs="Arial"/>
          <w:sz w:val="22"/>
        </w:rPr>
        <w:t>Naročnik si pridržuje pravico, da v postopku pregleda ponudb zahteva, da mu ponudnik v roku 8 dni od prejema pisnega poziva dostavi vsaj en (1) brezplačen vzorec ponujenega blaga za preizkus. Izbrani ponudniki bo moral v dogovoru z naročnikom za blago, ki ga naročnik še ni uporabljal, izvesti brezplačno, ustrezno strokovno izobraževanje naročnikovega osebja.</w:t>
      </w:r>
    </w:p>
    <w:p w:rsidR="00224967" w:rsidRPr="00F84AE5" w:rsidRDefault="00224967" w:rsidP="00224967">
      <w:pPr>
        <w:ind w:left="-76"/>
        <w:jc w:val="both"/>
        <w:rPr>
          <w:rFonts w:ascii="Calibri" w:hAnsi="Calibri"/>
          <w:sz w:val="22"/>
        </w:rPr>
      </w:pPr>
      <w:r w:rsidRPr="00F84AE5">
        <w:rPr>
          <w:rFonts w:cs="Arial"/>
          <w:sz w:val="22"/>
        </w:rPr>
        <w:t>Dokazilo: Izjava o izpolnjevanju zahtev naročnika (OBR-3).</w:t>
      </w:r>
    </w:p>
    <w:p w:rsidR="00224967" w:rsidRPr="00F84AE5" w:rsidRDefault="00224967" w:rsidP="00224967">
      <w:pPr>
        <w:jc w:val="both"/>
      </w:pPr>
    </w:p>
    <w:p w:rsidR="00224967" w:rsidRDefault="00224967" w:rsidP="000A700B">
      <w:pPr>
        <w:numPr>
          <w:ilvl w:val="0"/>
          <w:numId w:val="47"/>
        </w:numPr>
        <w:suppressAutoHyphens/>
        <w:ind w:left="709"/>
        <w:jc w:val="both"/>
        <w:rPr>
          <w:rFonts w:cs="Arial"/>
          <w:sz w:val="22"/>
        </w:rPr>
      </w:pPr>
      <w:r w:rsidRPr="00F84AE5">
        <w:rPr>
          <w:rFonts w:cs="Arial"/>
          <w:sz w:val="22"/>
        </w:rPr>
        <w:t xml:space="preserve">Ponudnik zagotavlja, da celotna ponudba in ponujeni potrošni material izpolnjuje vse zahteve ter standarde, navedene v tehničnih, strokovnih in ostalih zahtevah naročnika iz poglavja </w:t>
      </w:r>
      <w:r w:rsidR="007B2958">
        <w:rPr>
          <w:rFonts w:cs="Arial"/>
          <w:sz w:val="22"/>
        </w:rPr>
        <w:t>III.</w:t>
      </w:r>
      <w:r w:rsidRPr="00F84AE5">
        <w:rPr>
          <w:rFonts w:cs="Arial"/>
          <w:sz w:val="22"/>
        </w:rPr>
        <w:t xml:space="preserve"> te dokumentacije.</w:t>
      </w:r>
      <w:r w:rsidR="002B1836">
        <w:rPr>
          <w:rFonts w:cs="Arial"/>
          <w:sz w:val="22"/>
        </w:rPr>
        <w:t xml:space="preserve"> </w:t>
      </w:r>
      <w:r w:rsidR="002B1836" w:rsidRPr="00AC134C">
        <w:rPr>
          <w:rFonts w:cs="Arial"/>
          <w:i/>
          <w:sz w:val="22"/>
          <w:lang w:eastAsia="en-US"/>
        </w:rPr>
        <w:t>(ponudnik poda podroben opis-strokovno tehničnih zmogljivosti (lastnosti) ponujene</w:t>
      </w:r>
      <w:r w:rsidR="002B1836">
        <w:rPr>
          <w:rFonts w:cs="Arial"/>
          <w:i/>
          <w:sz w:val="22"/>
          <w:lang w:eastAsia="en-US"/>
        </w:rPr>
        <w:t xml:space="preserve">ga blaga </w:t>
      </w:r>
      <w:r w:rsidR="002B1836"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2B1836" w:rsidRPr="00AC134C">
        <w:rPr>
          <w:rFonts w:cs="Arial"/>
          <w:i/>
          <w:sz w:val="22"/>
          <w:lang w:eastAsia="en-US"/>
        </w:rPr>
        <w:t xml:space="preserve">navede DA/NE, ter poglavje oz. stran iz priloženih tehničnih specifikacij, kjer se nahaja dokazilo o izpolnjevanju tehničnih specifikacij. ).                                    </w:t>
      </w:r>
      <w:r w:rsidR="002B1836" w:rsidRPr="00AC134C">
        <w:rPr>
          <w:rFonts w:cs="Arial"/>
          <w:sz w:val="22"/>
          <w:lang w:eastAsia="en-US"/>
        </w:rPr>
        <w:t xml:space="preserve">                                                                            </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jc w:val="both"/>
      </w:pPr>
      <w:r w:rsidRPr="00F84AE5">
        <w:rPr>
          <w:rFonts w:cs="Arial"/>
          <w:sz w:val="22"/>
        </w:rPr>
        <w:t xml:space="preserve">OPOZORILO: </w:t>
      </w:r>
    </w:p>
    <w:p w:rsidR="00224967" w:rsidRPr="00F84AE5" w:rsidRDefault="00224967" w:rsidP="00224967">
      <w:pPr>
        <w:jc w:val="both"/>
      </w:pPr>
      <w:r w:rsidRPr="00F84AE5">
        <w:rPr>
          <w:rFonts w:cs="Arial"/>
          <w:sz w:val="22"/>
        </w:rPr>
        <w:t xml:space="preserve">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rsidR="00224967" w:rsidRPr="00F84AE5" w:rsidRDefault="00224967" w:rsidP="00224967">
      <w:pPr>
        <w:jc w:val="both"/>
        <w:rPr>
          <w:rFonts w:cs="Arial"/>
          <w:sz w:val="22"/>
        </w:rPr>
      </w:pPr>
      <w:r w:rsidRPr="00F84AE5">
        <w:rPr>
          <w:rFonts w:cs="Arial"/>
          <w:sz w:val="22"/>
        </w:rPr>
        <w:t>Naročnik si pridržuje pravico od ponudnikov zahtevati predložitev vseh dokazil za dokazovanje ustreznosti oziroma o izpolnjevanju zahtev iz poglavja 3. Tehnične, strokovne in ostale zahteve naročnika, obrazca OBR-3A: Specifikacija s ponudbenimi cenami ter ostalih delov dokumentacije v zvezi z oddajo javnega naročila. Dokazila (potrdila, certifikati…) bodo ponudniki predložili v roku 8 delovnih dni od morebitnega poziva naročnika.</w:t>
      </w:r>
    </w:p>
    <w:p w:rsidR="00F84AE5" w:rsidRPr="00F84AE5" w:rsidRDefault="00F84AE5" w:rsidP="00224967">
      <w:pPr>
        <w:jc w:val="both"/>
        <w:rPr>
          <w:rFonts w:cs="Arial"/>
          <w:sz w:val="22"/>
        </w:rPr>
      </w:pPr>
    </w:p>
    <w:p w:rsidR="007B2958" w:rsidRDefault="007B2958" w:rsidP="00224967">
      <w:pPr>
        <w:jc w:val="both"/>
        <w:rPr>
          <w:rFonts w:cs="Arial"/>
          <w:sz w:val="22"/>
        </w:rPr>
      </w:pPr>
    </w:p>
    <w:p w:rsidR="002B1836" w:rsidRDefault="002B1836" w:rsidP="00224967">
      <w:pPr>
        <w:jc w:val="both"/>
        <w:rPr>
          <w:rFonts w:cs="Arial"/>
          <w:sz w:val="22"/>
        </w:rPr>
      </w:pPr>
    </w:p>
    <w:p w:rsidR="002B1836" w:rsidRDefault="002B1836" w:rsidP="00224967">
      <w:pPr>
        <w:jc w:val="both"/>
        <w:rPr>
          <w:rFonts w:cs="Arial"/>
          <w:sz w:val="22"/>
        </w:rPr>
      </w:pPr>
    </w:p>
    <w:p w:rsidR="002B1836" w:rsidRDefault="002B1836" w:rsidP="00224967">
      <w:pPr>
        <w:jc w:val="both"/>
        <w:rPr>
          <w:rFonts w:cs="Arial"/>
          <w:sz w:val="22"/>
        </w:rPr>
      </w:pPr>
    </w:p>
    <w:p w:rsidR="00F84AE5" w:rsidRPr="00F84AE5" w:rsidRDefault="00F84AE5" w:rsidP="00224967">
      <w:pPr>
        <w:jc w:val="both"/>
        <w:rPr>
          <w:rFonts w:cs="Arial"/>
          <w:sz w:val="22"/>
        </w:rPr>
      </w:pPr>
    </w:p>
    <w:p w:rsidR="00BA1495" w:rsidRDefault="00BA1495" w:rsidP="000A700B">
      <w:pPr>
        <w:pStyle w:val="Naslov1"/>
        <w:widowControl w:val="0"/>
        <w:numPr>
          <w:ilvl w:val="0"/>
          <w:numId w:val="61"/>
        </w:numPr>
        <w:spacing w:after="60" w:line="276" w:lineRule="auto"/>
        <w:rPr>
          <w:rFonts w:ascii="Arial" w:hAnsi="Arial" w:cs="Arial"/>
          <w:bCs/>
        </w:rPr>
      </w:pPr>
      <w:r>
        <w:rPr>
          <w:rFonts w:ascii="Arial" w:hAnsi="Arial" w:cs="Arial"/>
          <w:bCs/>
        </w:rPr>
        <w:t>OBRAZCI ZA PRIPRAVO PONUDBE</w:t>
      </w:r>
    </w:p>
    <w:p w:rsidR="00224967" w:rsidRDefault="00224967" w:rsidP="00224967">
      <w:pPr>
        <w:jc w:val="both"/>
        <w:rPr>
          <w:rFonts w:cs="Arial"/>
          <w:sz w:val="22"/>
        </w:rPr>
      </w:pPr>
    </w:p>
    <w:p w:rsidR="00224967" w:rsidRDefault="00224967" w:rsidP="00224967">
      <w:pPr>
        <w:rPr>
          <w:rFonts w:cs="Arial"/>
          <w:b/>
          <w:sz w:val="22"/>
        </w:rPr>
      </w:pPr>
    </w:p>
    <w:p w:rsidR="00224967" w:rsidRDefault="00224967" w:rsidP="00224967">
      <w:pPr>
        <w:rPr>
          <w:rFonts w:cs="Arial"/>
          <w:b/>
          <w:sz w:val="22"/>
        </w:rPr>
      </w:pPr>
    </w:p>
    <w:p w:rsidR="00224967" w:rsidRDefault="00224967" w:rsidP="00224967">
      <w:pPr>
        <w:autoSpaceDE w:val="0"/>
      </w:pPr>
      <w:r>
        <w:rPr>
          <w:rFonts w:cs="Arial"/>
          <w:b/>
          <w:bCs/>
          <w:sz w:val="22"/>
        </w:rPr>
        <w:t>OBR-1: PREDRAČUN</w:t>
      </w:r>
    </w:p>
    <w:p w:rsidR="00224967" w:rsidRDefault="00224967" w:rsidP="00224967">
      <w:pPr>
        <w:autoSpaceDE w:val="0"/>
        <w:rPr>
          <w:rFonts w:cs="Arial"/>
          <w:b/>
          <w:bCs/>
          <w:sz w:val="22"/>
        </w:rPr>
      </w:pPr>
    </w:p>
    <w:p w:rsidR="00224967" w:rsidRPr="004E2088" w:rsidRDefault="00224967" w:rsidP="00224967">
      <w:pPr>
        <w:autoSpaceDE w:val="0"/>
        <w:jc w:val="both"/>
        <w:rPr>
          <w:b/>
        </w:rPr>
      </w:pPr>
      <w:r w:rsidRPr="004E2088">
        <w:rPr>
          <w:rFonts w:cs="Arial"/>
          <w:b/>
          <w:sz w:val="22"/>
        </w:rPr>
        <w:t>JAVNO NAROČILO ŠT. JN</w:t>
      </w:r>
      <w:r w:rsidR="004E2088" w:rsidRPr="004E2088">
        <w:rPr>
          <w:rFonts w:cs="Arial"/>
          <w:b/>
          <w:sz w:val="22"/>
        </w:rPr>
        <w:t>11/2021</w:t>
      </w:r>
      <w:r w:rsidRPr="004E2088">
        <w:rPr>
          <w:rFonts w:cs="Arial"/>
          <w:b/>
          <w:sz w:val="22"/>
        </w:rPr>
        <w:t xml:space="preserve"> – Najem dializn</w:t>
      </w:r>
      <w:r w:rsidR="004E2088" w:rsidRPr="004E2088">
        <w:rPr>
          <w:rFonts w:cs="Arial"/>
          <w:b/>
          <w:sz w:val="22"/>
        </w:rPr>
        <w:t>e</w:t>
      </w:r>
      <w:r w:rsidRPr="004E2088">
        <w:rPr>
          <w:rFonts w:cs="Arial"/>
          <w:b/>
          <w:sz w:val="22"/>
        </w:rPr>
        <w:t xml:space="preserve"> </w:t>
      </w:r>
      <w:r w:rsidR="004E2088" w:rsidRPr="004E2088">
        <w:rPr>
          <w:rFonts w:cs="Arial"/>
          <w:b/>
          <w:sz w:val="22"/>
        </w:rPr>
        <w:t xml:space="preserve">opreme </w:t>
      </w:r>
      <w:r w:rsidRPr="004E2088">
        <w:rPr>
          <w:rFonts w:cs="Arial"/>
          <w:b/>
          <w:sz w:val="22"/>
        </w:rPr>
        <w:t>in s</w:t>
      </w:r>
      <w:r w:rsidR="004E2088" w:rsidRPr="004E2088">
        <w:rPr>
          <w:rFonts w:cs="Arial"/>
          <w:b/>
          <w:sz w:val="22"/>
        </w:rPr>
        <w:t>prot</w:t>
      </w:r>
      <w:r w:rsidRPr="004E2088">
        <w:rPr>
          <w:rFonts w:cs="Arial"/>
          <w:b/>
          <w:sz w:val="22"/>
        </w:rPr>
        <w:t>na dobava potrošnega materiala.</w:t>
      </w:r>
    </w:p>
    <w:p w:rsidR="00224967" w:rsidRDefault="00224967" w:rsidP="00224967">
      <w:pPr>
        <w:autoSpaceDE w:val="0"/>
        <w:jc w:val="both"/>
        <w:rPr>
          <w:rFonts w:cs="Arial"/>
          <w:b/>
          <w:bCs/>
          <w:sz w:val="22"/>
        </w:rPr>
      </w:pPr>
    </w:p>
    <w:p w:rsidR="00224967" w:rsidRDefault="00224967" w:rsidP="00224967">
      <w:pPr>
        <w:autoSpaceDE w:val="0"/>
        <w:jc w:val="both"/>
      </w:pPr>
      <w:r>
        <w:rPr>
          <w:rFonts w:cs="Arial"/>
          <w:b/>
          <w:bCs/>
          <w:sz w:val="22"/>
        </w:rPr>
        <w:t>Sestavni del razpisne dokumentacije je tudi obrazec OBR-1, datoteka »PREDRAČUN« – datoteka je priloga k tej razpisni dokumentaciji.</w:t>
      </w:r>
    </w:p>
    <w:p w:rsidR="00224967" w:rsidRDefault="00224967" w:rsidP="00224967">
      <w:pPr>
        <w:autoSpaceDE w:val="0"/>
        <w:jc w:val="both"/>
        <w:rPr>
          <w:rFonts w:cs="Arial"/>
          <w:b/>
          <w:bCs/>
          <w:sz w:val="22"/>
        </w:rPr>
      </w:pPr>
    </w:p>
    <w:p w:rsidR="00224967" w:rsidRDefault="00224967" w:rsidP="00224967">
      <w:pPr>
        <w:autoSpaceDE w:val="0"/>
        <w:jc w:val="both"/>
      </w:pPr>
      <w:r>
        <w:rPr>
          <w:rFonts w:cs="Arial"/>
          <w:sz w:val="22"/>
        </w:rPr>
        <w:t xml:space="preserve">Ponudnik pri oddaji ponudbe v informacijskem sistemu e-JN v razdelek »Predračun« naloži izpolnjen obrazec OBR-1 </w:t>
      </w:r>
      <w:r>
        <w:rPr>
          <w:rFonts w:cs="Arial"/>
          <w:b/>
          <w:bCs/>
          <w:sz w:val="22"/>
        </w:rPr>
        <w:t>»PREDRAČUN«, v .pdf datoteki, ki bo dostopen na javnem odpiranju</w:t>
      </w:r>
      <w:r>
        <w:rPr>
          <w:rFonts w:cs="Arial"/>
          <w:sz w:val="22"/>
        </w:rPr>
        <w:t xml:space="preserve"> </w:t>
      </w:r>
      <w:r>
        <w:rPr>
          <w:rFonts w:cs="Arial"/>
          <w:b/>
          <w:bCs/>
          <w:sz w:val="22"/>
        </w:rPr>
        <w:t>ponudb.</w:t>
      </w:r>
    </w:p>
    <w:p w:rsidR="00224967" w:rsidRDefault="00224967" w:rsidP="00224967">
      <w:pPr>
        <w:rPr>
          <w:rFonts w:cs="Arial"/>
          <w:b/>
          <w:bCs/>
          <w:sz w:val="22"/>
        </w:rPr>
      </w:pPr>
    </w:p>
    <w:p w:rsidR="00224967" w:rsidRDefault="00224967" w:rsidP="00224967">
      <w:pPr>
        <w:jc w:val="both"/>
        <w:rPr>
          <w:rFonts w:cs="Arial"/>
          <w:b/>
          <w:bCs/>
          <w:sz w:val="22"/>
        </w:rPr>
      </w:pPr>
    </w:p>
    <w:p w:rsidR="00224967" w:rsidRDefault="00224967" w:rsidP="00224967">
      <w:pPr>
        <w:jc w:val="both"/>
        <w:rPr>
          <w:rFonts w:cs="Arial"/>
          <w:b/>
          <w:bCs/>
          <w:sz w:val="22"/>
        </w:rPr>
      </w:pPr>
    </w:p>
    <w:p w:rsidR="00224967" w:rsidRDefault="00224967" w:rsidP="00224967">
      <w:pPr>
        <w:jc w:val="both"/>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1B4853" w:rsidRDefault="001B4853">
      <w:pPr>
        <w:spacing w:after="160" w:line="259" w:lineRule="auto"/>
        <w:rPr>
          <w:rFonts w:cs="Arial"/>
          <w:b/>
          <w:bCs/>
          <w:sz w:val="22"/>
        </w:rPr>
      </w:pPr>
      <w:r>
        <w:rPr>
          <w:rFonts w:cs="Arial"/>
          <w:b/>
          <w:bCs/>
          <w:sz w:val="22"/>
        </w:rPr>
        <w:br w:type="page"/>
      </w:r>
    </w:p>
    <w:p w:rsidR="00F84AE5" w:rsidRDefault="00F84AE5" w:rsidP="00224967">
      <w:pPr>
        <w:rPr>
          <w:rFonts w:cs="Arial"/>
          <w:b/>
          <w:bCs/>
          <w:sz w:val="22"/>
        </w:rPr>
      </w:pPr>
    </w:p>
    <w:p w:rsidR="00F84AE5" w:rsidRDefault="00F84AE5" w:rsidP="00224967">
      <w:pPr>
        <w:rPr>
          <w:rFonts w:cs="Arial"/>
          <w:b/>
          <w:bCs/>
          <w:sz w:val="22"/>
        </w:rPr>
      </w:pPr>
    </w:p>
    <w:p w:rsidR="00224967" w:rsidRDefault="00224967" w:rsidP="00224967">
      <w:pPr>
        <w:jc w:val="right"/>
      </w:pPr>
      <w:r>
        <w:rPr>
          <w:rFonts w:cs="Arial"/>
          <w:b/>
          <w:sz w:val="22"/>
          <w:bdr w:val="single" w:sz="4" w:space="0" w:color="000000"/>
          <w:shd w:val="clear" w:color="auto" w:fill="DBE5F1"/>
        </w:rPr>
        <w:t>OBR-2</w:t>
      </w:r>
    </w:p>
    <w:p w:rsidR="00224967" w:rsidRDefault="00224967" w:rsidP="00224967">
      <w:pPr>
        <w:rPr>
          <w:rFonts w:cs="Arial"/>
          <w:b/>
          <w:sz w:val="22"/>
          <w:bdr w:val="single" w:sz="4" w:space="0" w:color="000000" w:shadow="1"/>
        </w:rPr>
      </w:pPr>
    </w:p>
    <w:p w:rsidR="00224967" w:rsidRDefault="00224967" w:rsidP="00224967">
      <w:r>
        <w:rPr>
          <w:rFonts w:cs="Arial"/>
          <w:b/>
          <w:sz w:val="22"/>
        </w:rPr>
        <w:t>Podatki o ponudniku:</w:t>
      </w:r>
    </w:p>
    <w:p w:rsidR="00224967" w:rsidRDefault="00224967" w:rsidP="00224967">
      <w:pPr>
        <w:rPr>
          <w:rFonts w:cs="Arial"/>
          <w:b/>
          <w:sz w:val="22"/>
        </w:rPr>
      </w:pPr>
    </w:p>
    <w:tbl>
      <w:tblPr>
        <w:tblW w:w="0" w:type="auto"/>
        <w:tblInd w:w="-126" w:type="dxa"/>
        <w:tblLayout w:type="fixed"/>
        <w:tblCellMar>
          <w:top w:w="28" w:type="dxa"/>
          <w:bottom w:w="28" w:type="dxa"/>
        </w:tblCellMar>
        <w:tblLook w:val="0000" w:firstRow="0" w:lastRow="0" w:firstColumn="0" w:lastColumn="0" w:noHBand="0" w:noVBand="0"/>
      </w:tblPr>
      <w:tblGrid>
        <w:gridCol w:w="5070"/>
        <w:gridCol w:w="4775"/>
      </w:tblGrid>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POLNI NAZIV IN FIRMA PONUDNIKA: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NASLOV PONUDNIKA: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KONTAKTNA OSEBA: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rPr>
          <w:trHeight w:val="491"/>
        </w:trPr>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ELEKTRONSKI NASLOV KONTAKTNE OSEBE: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TELEFON:</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TELEFAX:</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IDENTIFIKACIJSKA ŠTEVILKA ZA DDV:</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MATIČNA ŠTEVILKA: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ŠT. TRR-ja IN BANKA: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ODGOVORNA OSEBA ZA PODPIS POGODBE (z navedbo funkcije):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ZAKONITI ZASTOPNIKI PONUDNIKA: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bl>
    <w:p w:rsidR="00224967" w:rsidRDefault="00224967" w:rsidP="00224967">
      <w:pPr>
        <w:rPr>
          <w:rFonts w:cs="Arial"/>
          <w:sz w:val="22"/>
        </w:rPr>
      </w:pPr>
    </w:p>
    <w:p w:rsidR="00224967" w:rsidRDefault="00224967" w:rsidP="00224967">
      <w:pPr>
        <w:rPr>
          <w:rFonts w:cs="Arial"/>
          <w:sz w:val="22"/>
        </w:rPr>
      </w:pPr>
    </w:p>
    <w:p w:rsidR="00224967" w:rsidRDefault="00224967" w:rsidP="00224967">
      <w:pPr>
        <w:rPr>
          <w:rFonts w:cs="Arial"/>
          <w:sz w:val="22"/>
        </w:rPr>
      </w:pPr>
    </w:p>
    <w:p w:rsidR="00224967" w:rsidRDefault="00224967" w:rsidP="00224967">
      <w:pPr>
        <w:rPr>
          <w:rFonts w:cs="Arial"/>
          <w:sz w:val="22"/>
        </w:rPr>
      </w:pPr>
    </w:p>
    <w:p w:rsidR="00224967" w:rsidRDefault="00224967" w:rsidP="00224967">
      <w:pPr>
        <w:tabs>
          <w:tab w:val="left" w:pos="4860"/>
        </w:tabs>
        <w:rPr>
          <w:rFonts w:ascii="Tahoma" w:hAnsi="Tahoma" w:cs="Tahoma"/>
          <w:sz w:val="20"/>
          <w:szCs w:val="20"/>
        </w:rPr>
      </w:pPr>
    </w:p>
    <w:p w:rsidR="00224967" w:rsidRDefault="00224967" w:rsidP="00224967">
      <w:pPr>
        <w:tabs>
          <w:tab w:val="left" w:pos="4860"/>
        </w:tabs>
      </w:pPr>
      <w:r>
        <w:rPr>
          <w:rFonts w:cs="Arial"/>
          <w:sz w:val="20"/>
          <w:szCs w:val="20"/>
        </w:rPr>
        <w:t>Datum, kraj:</w:t>
      </w:r>
      <w:r>
        <w:rPr>
          <w:rFonts w:cs="Arial"/>
          <w:sz w:val="20"/>
          <w:szCs w:val="20"/>
        </w:rPr>
        <w:tab/>
        <w:t>Žig in podpis ponudnika:</w:t>
      </w:r>
    </w:p>
    <w:p w:rsidR="00224967" w:rsidRDefault="00224967" w:rsidP="00224967">
      <w:pPr>
        <w:rPr>
          <w:rFonts w:cs="Arial"/>
          <w:sz w:val="20"/>
          <w:szCs w:val="20"/>
        </w:rPr>
      </w:pPr>
    </w:p>
    <w:p w:rsidR="00224967" w:rsidRDefault="00224967" w:rsidP="00224967">
      <w:pPr>
        <w:tabs>
          <w:tab w:val="left" w:pos="4860"/>
        </w:tabs>
      </w:pPr>
      <w:r>
        <w:rPr>
          <w:rFonts w:cs="Arial"/>
          <w:sz w:val="20"/>
          <w:szCs w:val="20"/>
        </w:rPr>
        <w:t>_______________________________________</w:t>
      </w:r>
      <w:r>
        <w:rPr>
          <w:rFonts w:cs="Arial"/>
          <w:sz w:val="20"/>
          <w:szCs w:val="20"/>
        </w:rPr>
        <w:tab/>
        <w:t>_____________________________________</w:t>
      </w:r>
    </w:p>
    <w:p w:rsidR="00224967" w:rsidRDefault="00224967" w:rsidP="00224967">
      <w:pPr>
        <w:rPr>
          <w:rFonts w:cs="Arial"/>
          <w:sz w:val="22"/>
          <w:szCs w:val="20"/>
        </w:rPr>
      </w:pPr>
    </w:p>
    <w:p w:rsidR="00224967" w:rsidRDefault="00224967" w:rsidP="00224967">
      <w:pPr>
        <w:rPr>
          <w:rFonts w:cs="Arial"/>
          <w:sz w:val="22"/>
          <w:szCs w:val="20"/>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r>
        <w:rPr>
          <w:rFonts w:cs="Arial"/>
          <w:b/>
          <w:i/>
          <w:sz w:val="16"/>
          <w:szCs w:val="16"/>
        </w:rPr>
        <w:t xml:space="preserve">Navodila za izpolnitev: </w:t>
      </w:r>
    </w:p>
    <w:p w:rsidR="00224967" w:rsidRDefault="00224967" w:rsidP="00BD2514">
      <w:pPr>
        <w:numPr>
          <w:ilvl w:val="0"/>
          <w:numId w:val="17"/>
        </w:numPr>
        <w:suppressAutoHyphens/>
        <w:autoSpaceDE w:val="0"/>
        <w:ind w:left="284" w:hanging="284"/>
        <w:jc w:val="both"/>
      </w:pPr>
      <w:r>
        <w:rPr>
          <w:rFonts w:cs="Arial"/>
          <w:i/>
          <w:sz w:val="16"/>
          <w:szCs w:val="16"/>
        </w:rPr>
        <w:t>O</w:t>
      </w:r>
      <w:r>
        <w:rPr>
          <w:rFonts w:cs="Arial"/>
          <w:i/>
          <w:iCs/>
          <w:sz w:val="16"/>
          <w:szCs w:val="16"/>
        </w:rPr>
        <w:t>brazec izpolni samostojni ponudnik, vsak od partnerjev v skupni ponudbi (tudi vodilni partner) oziroma glavni izvajalec pri oddaji ponudbe s podizvajalci in vsak od partnerjev, katerih zmogljivosti uporablja ponudnik.</w:t>
      </w:r>
    </w:p>
    <w:p w:rsidR="00224967" w:rsidRDefault="00224967" w:rsidP="00BD2514">
      <w:pPr>
        <w:numPr>
          <w:ilvl w:val="0"/>
          <w:numId w:val="17"/>
        </w:numPr>
        <w:suppressAutoHyphens/>
        <w:autoSpaceDE w:val="0"/>
        <w:ind w:left="284" w:hanging="284"/>
      </w:pPr>
      <w:r>
        <w:rPr>
          <w:rFonts w:cs="Arial"/>
          <w:i/>
          <w:sz w:val="16"/>
          <w:szCs w:val="16"/>
        </w:rPr>
        <w:t>V primeru večjega števila partnerjev se ta obrazec kopira.</w:t>
      </w: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4E2088" w:rsidRDefault="004E2088" w:rsidP="00224967">
      <w:pPr>
        <w:autoSpaceDE w:val="0"/>
        <w:rPr>
          <w:rFonts w:cs="Arial"/>
          <w:i/>
          <w:sz w:val="16"/>
          <w:szCs w:val="16"/>
        </w:rPr>
      </w:pPr>
    </w:p>
    <w:p w:rsidR="004E2088" w:rsidRDefault="004E2088" w:rsidP="00224967">
      <w:pPr>
        <w:autoSpaceDE w:val="0"/>
        <w:rPr>
          <w:rFonts w:cs="Arial"/>
          <w:i/>
          <w:sz w:val="16"/>
          <w:szCs w:val="16"/>
        </w:rPr>
      </w:pPr>
    </w:p>
    <w:p w:rsidR="00A64A7A" w:rsidRDefault="00A64A7A" w:rsidP="00224967">
      <w:pPr>
        <w:autoSpaceDE w:val="0"/>
        <w:rPr>
          <w:rFonts w:cs="Arial"/>
          <w:i/>
          <w:sz w:val="16"/>
          <w:szCs w:val="16"/>
        </w:rPr>
      </w:pPr>
    </w:p>
    <w:p w:rsidR="004E2088" w:rsidRDefault="004E2088"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jc w:val="right"/>
      </w:pPr>
      <w:r>
        <w:rPr>
          <w:rFonts w:cs="Arial"/>
          <w:b/>
          <w:sz w:val="22"/>
          <w:bdr w:val="single" w:sz="4" w:space="0" w:color="000000" w:shadow="1"/>
          <w:shd w:val="clear" w:color="auto" w:fill="DBE5F1"/>
        </w:rPr>
        <w:t>OBR-3</w:t>
      </w:r>
    </w:p>
    <w:p w:rsidR="00224967" w:rsidRDefault="00224967" w:rsidP="00224967">
      <w:pPr>
        <w:rPr>
          <w:rFonts w:cs="Arial"/>
          <w:sz w:val="22"/>
        </w:rPr>
      </w:pPr>
    </w:p>
    <w:p w:rsidR="00224967" w:rsidRDefault="00224967" w:rsidP="00224967">
      <w:r>
        <w:rPr>
          <w:rFonts w:cs="Arial"/>
          <w:sz w:val="22"/>
        </w:rPr>
        <w:t>Ponudnik: ______________________________________________</w:t>
      </w:r>
      <w:r>
        <w:rPr>
          <w:rFonts w:cs="Arial"/>
          <w:sz w:val="22"/>
        </w:rPr>
        <w:tab/>
      </w:r>
      <w:r>
        <w:rPr>
          <w:rFonts w:cs="Arial"/>
          <w:sz w:val="22"/>
        </w:rPr>
        <w:tab/>
        <w:t xml:space="preserve">         </w:t>
      </w:r>
    </w:p>
    <w:p w:rsidR="00224967" w:rsidRDefault="00224967" w:rsidP="00224967">
      <w:pPr>
        <w:rPr>
          <w:rFonts w:cs="Arial"/>
          <w:sz w:val="22"/>
        </w:rPr>
      </w:pPr>
    </w:p>
    <w:p w:rsidR="00224967" w:rsidRDefault="00224967" w:rsidP="00224967">
      <w:pPr>
        <w:tabs>
          <w:tab w:val="right" w:pos="9638"/>
        </w:tabs>
      </w:pPr>
      <w:r>
        <w:rPr>
          <w:rFonts w:cs="Arial"/>
          <w:sz w:val="22"/>
        </w:rPr>
        <w:t xml:space="preserve">Naročnik: SPLOŠNA BOLNIŠNICA </w:t>
      </w:r>
      <w:r w:rsidR="004E2088">
        <w:rPr>
          <w:rFonts w:cs="Arial"/>
          <w:sz w:val="22"/>
        </w:rPr>
        <w:t>Slovenj Gradec, Gosposvetska 1, Slovenj Gradec</w:t>
      </w:r>
      <w:r>
        <w:rPr>
          <w:rFonts w:cs="Arial"/>
          <w:sz w:val="22"/>
        </w:rPr>
        <w:tab/>
      </w:r>
    </w:p>
    <w:p w:rsidR="00224967" w:rsidRDefault="00224967" w:rsidP="00224967">
      <w:pPr>
        <w:rPr>
          <w:rFonts w:cs="Arial"/>
          <w:sz w:val="22"/>
        </w:rPr>
      </w:pPr>
    </w:p>
    <w:p w:rsidR="00224967" w:rsidRDefault="00224967" w:rsidP="00224967">
      <w:pPr>
        <w:rPr>
          <w:rFonts w:cs="Arial"/>
          <w:sz w:val="22"/>
        </w:rPr>
      </w:pPr>
    </w:p>
    <w:p w:rsidR="00224967" w:rsidRDefault="00224967" w:rsidP="00224967">
      <w:pPr>
        <w:jc w:val="center"/>
      </w:pPr>
      <w:r>
        <w:rPr>
          <w:rFonts w:cs="Arial"/>
          <w:b/>
          <w:sz w:val="22"/>
        </w:rPr>
        <w:t>IZJAVA</w:t>
      </w:r>
    </w:p>
    <w:p w:rsidR="00224967" w:rsidRDefault="00224967" w:rsidP="00224967">
      <w:pPr>
        <w:jc w:val="center"/>
      </w:pPr>
      <w:r>
        <w:rPr>
          <w:rFonts w:cs="Arial"/>
          <w:b/>
          <w:sz w:val="22"/>
        </w:rPr>
        <w:t>o izpolnjevanju zahtev naročnika</w:t>
      </w:r>
    </w:p>
    <w:p w:rsidR="00224967" w:rsidRDefault="00224967" w:rsidP="00224967">
      <w:pPr>
        <w:rPr>
          <w:rFonts w:cs="Arial"/>
          <w:b/>
          <w:sz w:val="22"/>
        </w:rPr>
      </w:pPr>
    </w:p>
    <w:p w:rsidR="00224967" w:rsidRPr="00833071" w:rsidRDefault="00224967" w:rsidP="00224967">
      <w:pPr>
        <w:rPr>
          <w:rFonts w:cs="Arial"/>
          <w:sz w:val="22"/>
        </w:rPr>
      </w:pPr>
      <w:r w:rsidRPr="00833071">
        <w:rPr>
          <w:rFonts w:cs="Arial"/>
          <w:sz w:val="22"/>
        </w:rPr>
        <w:t>Ponudniki opreme izjavljamo, da:</w:t>
      </w:r>
    </w:p>
    <w:p w:rsidR="00224967" w:rsidRPr="00833071" w:rsidRDefault="00224967" w:rsidP="00224967">
      <w:pPr>
        <w:pStyle w:val="Brezrazmikov"/>
        <w:rPr>
          <w:rFonts w:ascii="Arial" w:hAnsi="Arial" w:cs="Arial"/>
        </w:rPr>
      </w:pPr>
    </w:p>
    <w:p w:rsidR="00224967" w:rsidRPr="00833071" w:rsidRDefault="00224967" w:rsidP="000A700B">
      <w:pPr>
        <w:numPr>
          <w:ilvl w:val="0"/>
          <w:numId w:val="34"/>
        </w:numPr>
        <w:jc w:val="both"/>
        <w:rPr>
          <w:rFonts w:cs="Arial"/>
          <w:sz w:val="22"/>
        </w:rPr>
      </w:pPr>
      <w:r w:rsidRPr="00833071">
        <w:rPr>
          <w:rFonts w:cs="Arial"/>
          <w:sz w:val="22"/>
          <w:lang w:eastAsia="en-US"/>
        </w:rPr>
        <w:t xml:space="preserve">zagotavljamo dobavo in montažo opreme najkasneje v </w:t>
      </w:r>
      <w:r w:rsidR="00D95968" w:rsidRPr="00906E04">
        <w:rPr>
          <w:rFonts w:cs="Arial"/>
          <w:sz w:val="22"/>
          <w:lang w:eastAsia="en-US"/>
        </w:rPr>
        <w:t>90</w:t>
      </w:r>
      <w:r w:rsidRPr="00906E04">
        <w:rPr>
          <w:rFonts w:cs="Arial"/>
          <w:sz w:val="22"/>
          <w:lang w:eastAsia="en-US"/>
        </w:rPr>
        <w:t xml:space="preserve"> (</w:t>
      </w:r>
      <w:r w:rsidR="00D95968" w:rsidRPr="00906E04">
        <w:rPr>
          <w:rFonts w:cs="Arial"/>
          <w:sz w:val="22"/>
          <w:lang w:eastAsia="en-US"/>
        </w:rPr>
        <w:t>devet</w:t>
      </w:r>
      <w:r w:rsidRPr="00906E04">
        <w:rPr>
          <w:rFonts w:cs="Arial"/>
          <w:sz w:val="22"/>
          <w:lang w:eastAsia="en-US"/>
        </w:rPr>
        <w:t>deset</w:t>
      </w:r>
      <w:r w:rsidR="00D95968" w:rsidRPr="00906E04">
        <w:rPr>
          <w:rFonts w:cs="Arial"/>
          <w:sz w:val="22"/>
          <w:lang w:eastAsia="en-US"/>
        </w:rPr>
        <w:t>ih</w:t>
      </w:r>
      <w:r w:rsidRPr="00906E04">
        <w:rPr>
          <w:rFonts w:cs="Arial"/>
          <w:sz w:val="22"/>
          <w:lang w:eastAsia="en-US"/>
        </w:rPr>
        <w:t xml:space="preserve">) </w:t>
      </w:r>
      <w:r w:rsidRPr="00833071">
        <w:rPr>
          <w:rFonts w:cs="Arial"/>
          <w:sz w:val="22"/>
          <w:lang w:eastAsia="en-US"/>
        </w:rPr>
        <w:t xml:space="preserve">dneh po podpisu pogodbe in dostavo DDP prostori naročnika (Splošna bolnišnica </w:t>
      </w:r>
      <w:r w:rsidR="00562398">
        <w:rPr>
          <w:rFonts w:cs="Arial"/>
          <w:sz w:val="22"/>
          <w:lang w:eastAsia="en-US"/>
        </w:rPr>
        <w:t>Slovenj Gradec, Gosposvetska 1, 2380 Slovenj Gradec</w:t>
      </w:r>
      <w:r w:rsidRPr="00833071">
        <w:rPr>
          <w:rFonts w:cs="Arial"/>
          <w:sz w:val="22"/>
          <w:lang w:eastAsia="en-US"/>
        </w:rPr>
        <w:t xml:space="preserve">), skupaj s spremljajočimi dokumenti v slovenskem ali angleškem jeziku (navodilo za uporabo v slovenskem jeziku in servisna navodila); </w:t>
      </w:r>
    </w:p>
    <w:p w:rsidR="00224967" w:rsidRPr="00833071" w:rsidRDefault="00224967" w:rsidP="000A700B">
      <w:pPr>
        <w:numPr>
          <w:ilvl w:val="0"/>
          <w:numId w:val="34"/>
        </w:numPr>
        <w:jc w:val="both"/>
        <w:rPr>
          <w:rFonts w:cs="Arial"/>
          <w:sz w:val="22"/>
        </w:rPr>
      </w:pPr>
      <w:r w:rsidRPr="00833071">
        <w:rPr>
          <w:rFonts w:cs="Arial"/>
          <w:sz w:val="22"/>
          <w:lang w:eastAsia="en-US"/>
        </w:rPr>
        <w:t>vsa oprema mora biti nova, mora imeti evropski certifikat (oznako CE);</w:t>
      </w:r>
    </w:p>
    <w:p w:rsidR="00224967" w:rsidRPr="00833071" w:rsidRDefault="00224967" w:rsidP="000A700B">
      <w:pPr>
        <w:numPr>
          <w:ilvl w:val="0"/>
          <w:numId w:val="34"/>
        </w:numPr>
        <w:jc w:val="both"/>
        <w:rPr>
          <w:rFonts w:cs="Arial"/>
          <w:sz w:val="22"/>
        </w:rPr>
      </w:pPr>
      <w:r w:rsidRPr="00833071">
        <w:rPr>
          <w:rFonts w:cs="Arial"/>
          <w:sz w:val="22"/>
          <w:lang w:eastAsia="en-US"/>
        </w:rPr>
        <w:t>ponujena oprema izpolnjuje bistvene zahteve za varnost, zdravje in varovanje okolja;</w:t>
      </w:r>
    </w:p>
    <w:p w:rsidR="00224967" w:rsidRPr="00833071" w:rsidRDefault="00224967" w:rsidP="000A700B">
      <w:pPr>
        <w:numPr>
          <w:ilvl w:val="0"/>
          <w:numId w:val="34"/>
        </w:numPr>
        <w:jc w:val="both"/>
        <w:rPr>
          <w:rFonts w:cs="Arial"/>
          <w:sz w:val="22"/>
        </w:rPr>
      </w:pPr>
      <w:r w:rsidRPr="00833071">
        <w:rPr>
          <w:rFonts w:cs="Arial"/>
          <w:sz w:val="22"/>
          <w:lang w:eastAsia="en-US"/>
        </w:rPr>
        <w:t>na lastne stroške zagotavljamo:</w:t>
      </w:r>
    </w:p>
    <w:p w:rsidR="00224967" w:rsidRPr="00833071" w:rsidRDefault="00224967" w:rsidP="000A700B">
      <w:pPr>
        <w:numPr>
          <w:ilvl w:val="0"/>
          <w:numId w:val="33"/>
        </w:numPr>
        <w:ind w:left="993" w:hanging="284"/>
        <w:jc w:val="both"/>
        <w:rPr>
          <w:rFonts w:cs="Arial"/>
          <w:sz w:val="22"/>
        </w:rPr>
      </w:pPr>
      <w:r w:rsidRPr="00833071">
        <w:rPr>
          <w:rFonts w:cs="Arial"/>
          <w:sz w:val="22"/>
          <w:lang w:eastAsia="en-US"/>
        </w:rPr>
        <w:t>instalacijo/montažo, postavitev na mestu postavitve opreme ter poskusni zagon,</w:t>
      </w:r>
    </w:p>
    <w:p w:rsidR="00224967" w:rsidRPr="00833071" w:rsidRDefault="00224967" w:rsidP="000A700B">
      <w:pPr>
        <w:numPr>
          <w:ilvl w:val="0"/>
          <w:numId w:val="33"/>
        </w:numPr>
        <w:ind w:left="993" w:hanging="284"/>
        <w:jc w:val="both"/>
        <w:rPr>
          <w:rFonts w:cs="Arial"/>
          <w:sz w:val="22"/>
        </w:rPr>
      </w:pPr>
      <w:r w:rsidRPr="00833071">
        <w:rPr>
          <w:rFonts w:cs="Arial"/>
          <w:sz w:val="22"/>
          <w:lang w:eastAsia="en-US"/>
        </w:rPr>
        <w:t>šolanje na mestu postavitve blaga/opreme in usposabljanje uporabnikov blaga/opreme (za število dni in število uporabnikov, ki jih določi naročnik);</w:t>
      </w:r>
    </w:p>
    <w:p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zagotavljamo za celotno obdobje najema brezplačno</w:t>
      </w:r>
      <w:r w:rsidR="00344E7D">
        <w:rPr>
          <w:rFonts w:cs="Arial"/>
          <w:sz w:val="22"/>
          <w:lang w:eastAsia="en-US"/>
        </w:rPr>
        <w:t xml:space="preserve"> (oziroma v okviru stroška najema)</w:t>
      </w:r>
      <w:r w:rsidRPr="00833071">
        <w:rPr>
          <w:rFonts w:cs="Arial"/>
          <w:sz w:val="22"/>
          <w:lang w:eastAsia="en-US"/>
        </w:rPr>
        <w:t xml:space="preserve">: </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garancijo za blago/opremo,</w:t>
      </w:r>
      <w:r w:rsidR="007B2958">
        <w:rPr>
          <w:rFonts w:cs="Arial"/>
          <w:sz w:val="22"/>
          <w:lang w:eastAsia="en-US"/>
        </w:rPr>
        <w:t xml:space="preserve"> škodno zavarovanje;</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vse rezervne dele,</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vzdrževanje, servis,</w:t>
      </w:r>
      <w:r>
        <w:rPr>
          <w:rFonts w:cs="Arial"/>
          <w:sz w:val="22"/>
          <w:lang w:eastAsia="en-US"/>
        </w:rPr>
        <w:t xml:space="preserve"> odprava napak in okvar;</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prevzem vseh ostalih stroškov delovanja vsega blaga/opreme,</w:t>
      </w:r>
    </w:p>
    <w:p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je strošek naročnika  samo v višini dogovorjene cene mesečnega najema;</w:t>
      </w:r>
    </w:p>
    <w:p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bo naročnik prvo najemnino plačal v roku 30 dni po predaji blaga/opreme v obratovanje, uspešni primopredaji in prejemu pravilno izstavljenega mesečnega računa.</w:t>
      </w:r>
    </w:p>
    <w:p w:rsidR="00224967" w:rsidRPr="00833071" w:rsidRDefault="00224967" w:rsidP="000A700B">
      <w:pPr>
        <w:numPr>
          <w:ilvl w:val="0"/>
          <w:numId w:val="34"/>
        </w:numPr>
        <w:autoSpaceDE w:val="0"/>
        <w:jc w:val="both"/>
        <w:rPr>
          <w:rFonts w:cs="Arial"/>
          <w:sz w:val="22"/>
        </w:rPr>
      </w:pPr>
      <w:r w:rsidRPr="00833071">
        <w:rPr>
          <w:rFonts w:cs="Arial"/>
          <w:sz w:val="22"/>
        </w:rPr>
        <w:t>je ponujena oprema iz redne proizvodnje, nova, nerabljena in tehnološko sodobna:</w:t>
      </w:r>
    </w:p>
    <w:p w:rsidR="00224967" w:rsidRPr="004850FB" w:rsidRDefault="00224967" w:rsidP="000A700B">
      <w:pPr>
        <w:numPr>
          <w:ilvl w:val="0"/>
          <w:numId w:val="34"/>
        </w:numPr>
        <w:autoSpaceDE w:val="0"/>
        <w:jc w:val="both"/>
        <w:rPr>
          <w:rFonts w:cs="Arial"/>
          <w:sz w:val="22"/>
        </w:rPr>
      </w:pPr>
      <w:r w:rsidRPr="00833071">
        <w:rPr>
          <w:rFonts w:cs="Arial"/>
          <w:sz w:val="22"/>
        </w:rPr>
        <w:t xml:space="preserve">zagotavljamo vso potrebno strojno in programsko opremo, vse potrebne licence ter ustrezne povezave </w:t>
      </w:r>
      <w:r w:rsidRPr="004850FB">
        <w:rPr>
          <w:rFonts w:cs="Arial"/>
          <w:sz w:val="22"/>
        </w:rPr>
        <w:t>opreme;</w:t>
      </w:r>
    </w:p>
    <w:p w:rsidR="00224967" w:rsidRPr="00833071" w:rsidRDefault="00224967" w:rsidP="000A700B">
      <w:pPr>
        <w:numPr>
          <w:ilvl w:val="0"/>
          <w:numId w:val="34"/>
        </w:numPr>
        <w:autoSpaceDE w:val="0"/>
        <w:jc w:val="both"/>
        <w:rPr>
          <w:rFonts w:cs="Arial"/>
          <w:sz w:val="22"/>
        </w:rPr>
      </w:pPr>
      <w:r w:rsidRPr="00833071">
        <w:rPr>
          <w:rFonts w:cs="Arial"/>
          <w:sz w:val="22"/>
          <w:lang w:eastAsia="en-US"/>
        </w:rPr>
        <w:t>zagotavljamo povezavo opreme skladno z</w:t>
      </w:r>
      <w:r>
        <w:rPr>
          <w:rFonts w:cs="Arial"/>
          <w:sz w:val="22"/>
          <w:lang w:eastAsia="en-US"/>
        </w:rPr>
        <w:t xml:space="preserve"> vsemi</w:t>
      </w:r>
      <w:r w:rsidRPr="00833071">
        <w:rPr>
          <w:rFonts w:cs="Arial"/>
          <w:sz w:val="22"/>
          <w:lang w:eastAsia="en-US"/>
        </w:rPr>
        <w:t xml:space="preserve"> zahtevami iz </w:t>
      </w:r>
      <w:r w:rsidR="000806D8">
        <w:rPr>
          <w:rFonts w:cs="Arial"/>
          <w:sz w:val="22"/>
          <w:lang w:eastAsia="en-US"/>
        </w:rPr>
        <w:t>III</w:t>
      </w:r>
      <w:r w:rsidRPr="00833071">
        <w:rPr>
          <w:rFonts w:cs="Arial"/>
          <w:sz w:val="22"/>
          <w:lang w:eastAsia="en-US"/>
        </w:rPr>
        <w:t>. poglavja Tehnične stroko</w:t>
      </w:r>
      <w:r>
        <w:rPr>
          <w:rFonts w:cs="Arial"/>
          <w:sz w:val="22"/>
          <w:lang w:eastAsia="en-US"/>
        </w:rPr>
        <w:t>vne in ostale zahteve naročnika;</w:t>
      </w:r>
    </w:p>
    <w:p w:rsidR="00224967" w:rsidRPr="00833071" w:rsidRDefault="00224967" w:rsidP="000A700B">
      <w:pPr>
        <w:numPr>
          <w:ilvl w:val="0"/>
          <w:numId w:val="34"/>
        </w:numPr>
        <w:autoSpaceDE w:val="0"/>
        <w:jc w:val="both"/>
        <w:rPr>
          <w:rFonts w:cs="Arial"/>
          <w:sz w:val="22"/>
        </w:rPr>
      </w:pPr>
      <w:r w:rsidRPr="00833071">
        <w:rPr>
          <w:rFonts w:cs="Arial"/>
          <w:sz w:val="22"/>
        </w:rPr>
        <w:t xml:space="preserve">prilagamo opis ponujene opreme </w:t>
      </w:r>
      <w:r w:rsidRPr="00833071">
        <w:rPr>
          <w:rFonts w:cs="Arial"/>
          <w:sz w:val="22"/>
          <w:lang w:eastAsia="en-US"/>
        </w:rPr>
        <w:t>iz katerega je jasno razvidno iz</w:t>
      </w:r>
      <w:r w:rsidR="003D66FF">
        <w:rPr>
          <w:rFonts w:cs="Arial"/>
          <w:sz w:val="22"/>
          <w:lang w:eastAsia="en-US"/>
        </w:rPr>
        <w:t>polnjevanje naročnikovih zahtev, naročniku bomo omogočali testiranje ponujenih aparatov.</w:t>
      </w:r>
    </w:p>
    <w:p w:rsidR="00224967" w:rsidRPr="00833071" w:rsidRDefault="00224967" w:rsidP="00224967">
      <w:pPr>
        <w:autoSpaceDE w:val="0"/>
        <w:ind w:left="360"/>
        <w:jc w:val="both"/>
        <w:rPr>
          <w:rFonts w:cs="Arial"/>
          <w:sz w:val="22"/>
          <w:lang w:eastAsia="en-US"/>
        </w:rPr>
      </w:pPr>
    </w:p>
    <w:p w:rsidR="00224967" w:rsidRPr="00833071" w:rsidRDefault="00224967" w:rsidP="00224967">
      <w:pPr>
        <w:autoSpaceDE w:val="0"/>
        <w:jc w:val="both"/>
        <w:rPr>
          <w:rFonts w:cs="Arial"/>
          <w:sz w:val="22"/>
        </w:rPr>
      </w:pPr>
      <w:r w:rsidRPr="00833071">
        <w:rPr>
          <w:rFonts w:cs="Arial"/>
          <w:sz w:val="22"/>
        </w:rPr>
        <w:t>Ponudniki potrošnega materiala izjavljamo, da: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 xml:space="preserve">zagotavljamo za čas veljavnosti </w:t>
      </w:r>
      <w:r w:rsidR="00397197">
        <w:rPr>
          <w:rFonts w:cs="Arial"/>
          <w:sz w:val="22"/>
          <w:lang w:eastAsia="en-US"/>
        </w:rPr>
        <w:t>pogodbe</w:t>
      </w:r>
      <w:r w:rsidRPr="00833071">
        <w:rPr>
          <w:rFonts w:cs="Arial"/>
          <w:sz w:val="22"/>
          <w:lang w:eastAsia="en-US"/>
        </w:rPr>
        <w:t xml:space="preserve"> vse vrste in količine blaga in bomo pri vsakem posameznem naročilu dobaviti celotno količino naročenih artiklov;</w:t>
      </w:r>
    </w:p>
    <w:p w:rsidR="00224967" w:rsidRPr="00833071" w:rsidRDefault="00224967" w:rsidP="000A700B">
      <w:pPr>
        <w:numPr>
          <w:ilvl w:val="0"/>
          <w:numId w:val="48"/>
        </w:numPr>
        <w:suppressAutoHyphens/>
        <w:rPr>
          <w:rFonts w:cs="Arial"/>
          <w:sz w:val="22"/>
          <w:lang w:eastAsia="en-US"/>
        </w:rPr>
      </w:pPr>
      <w:r w:rsidRPr="00833071">
        <w:rPr>
          <w:rFonts w:cs="Arial"/>
          <w:sz w:val="22"/>
          <w:lang w:eastAsia="en-US"/>
        </w:rPr>
        <w:t>imamo za skladiščenje blaga ustrezen, v skladu s pravili stroke, urejen prostor in nosimo vso odgovornost vezano na dobavljeno blago (skladiščenje in dostava do končnega uporabnika – Splošna bolnišnica Izola);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smo za vsak ponujeni artikel v ponudbi navedli proizvajalca in kataloško številko;</w:t>
      </w:r>
    </w:p>
    <w:p w:rsidR="00224967" w:rsidRPr="00833071" w:rsidRDefault="00224967" w:rsidP="000A700B">
      <w:pPr>
        <w:numPr>
          <w:ilvl w:val="0"/>
          <w:numId w:val="48"/>
        </w:numPr>
        <w:jc w:val="both"/>
        <w:rPr>
          <w:rFonts w:cs="Arial"/>
          <w:sz w:val="22"/>
          <w:lang w:eastAsia="en-US"/>
        </w:rPr>
      </w:pPr>
      <w:r>
        <w:rPr>
          <w:rFonts w:cs="Arial"/>
          <w:sz w:val="22"/>
          <w:lang w:eastAsia="en-US"/>
        </w:rPr>
        <w:t>ima</w:t>
      </w:r>
      <w:r w:rsidRPr="00833071">
        <w:rPr>
          <w:rFonts w:cs="Arial"/>
          <w:sz w:val="22"/>
          <w:lang w:eastAsia="en-US"/>
        </w:rPr>
        <w:t xml:space="preserve"> ponujeno blago CE oznako</w:t>
      </w:r>
      <w:r w:rsidRPr="00833071">
        <w:rPr>
          <w:rFonts w:cs="Arial"/>
          <w:sz w:val="22"/>
        </w:rPr>
        <w:t>, kar bo ponudnik na zahtevo naročnika dokazal s predložitvijo ustreznih dokumentov</w:t>
      </w:r>
      <w:r w:rsidRPr="00833071">
        <w:rPr>
          <w:rFonts w:cs="Arial"/>
          <w:sz w:val="22"/>
          <w:lang w:eastAsia="en-US"/>
        </w:rPr>
        <w:t>;</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temperaturno verigo – transport materiala oz. reagentov v temperaturnih pogojih do prejemnika kot so predpisani s strani proizvajalca;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ponujeno blago ustreza vsem predpisom varstva pri delu ter standardom in normativom, ki jih narekujejo predpisi RS ali EU.</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da je blago sterilno pakirano in z rokom uporabe na dan dobave vsaj še dve tretjini celotnega roka trajanja od datuma izdelave;</w:t>
      </w:r>
    </w:p>
    <w:p w:rsidR="00224967" w:rsidRPr="00833071" w:rsidRDefault="00224967" w:rsidP="000A700B">
      <w:pPr>
        <w:numPr>
          <w:ilvl w:val="0"/>
          <w:numId w:val="48"/>
        </w:numPr>
        <w:jc w:val="both"/>
        <w:rPr>
          <w:rFonts w:cs="Arial"/>
          <w:sz w:val="22"/>
          <w:lang w:eastAsia="en-US"/>
        </w:rPr>
      </w:pPr>
      <w:r w:rsidRPr="00833071">
        <w:rPr>
          <w:rFonts w:cs="Arial"/>
          <w:sz w:val="22"/>
        </w:rPr>
        <w:t>smo v ponudbi navedli proizvajalca in kataloško številko proizvoda;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kontinuirano izobraževanje uporabnikov za novitete in obstoječe artikle;</w:t>
      </w:r>
    </w:p>
    <w:p w:rsidR="00224967" w:rsidRPr="00833071" w:rsidRDefault="00224967" w:rsidP="000A700B">
      <w:pPr>
        <w:numPr>
          <w:ilvl w:val="0"/>
          <w:numId w:val="48"/>
        </w:numPr>
        <w:suppressAutoHyphens/>
        <w:jc w:val="both"/>
        <w:rPr>
          <w:rFonts w:cs="Arial"/>
          <w:sz w:val="22"/>
          <w:lang w:eastAsia="en-US"/>
        </w:rPr>
      </w:pPr>
      <w:r w:rsidRPr="00833071">
        <w:rPr>
          <w:rFonts w:cs="Arial"/>
          <w:sz w:val="22"/>
        </w:rPr>
        <w:lastRenderedPageBreak/>
        <w:t xml:space="preserve">bomo v postopku pregleda ponudb v kolikor bo naročnik to zahteval, naročniku v roku 8 dni od prejema pisnega poziva, dostavili vsaj en (1) brezplačen vzorec ponujenega blaga za preizkus. </w:t>
      </w:r>
    </w:p>
    <w:p w:rsidR="00224967" w:rsidRPr="00833071" w:rsidRDefault="00224967" w:rsidP="00224967">
      <w:pPr>
        <w:rPr>
          <w:rFonts w:cs="Arial"/>
          <w:sz w:val="22"/>
          <w:lang w:eastAsia="en-US"/>
        </w:rPr>
      </w:pPr>
    </w:p>
    <w:p w:rsidR="00224967" w:rsidRPr="00833071" w:rsidRDefault="00224967" w:rsidP="00224967">
      <w:pPr>
        <w:rPr>
          <w:rFonts w:cs="Arial"/>
          <w:sz w:val="22"/>
        </w:rPr>
      </w:pPr>
      <w:r w:rsidRPr="00833071">
        <w:rPr>
          <w:rFonts w:cs="Arial"/>
          <w:sz w:val="22"/>
          <w:lang w:eastAsia="en-US"/>
        </w:rPr>
        <w:t xml:space="preserve">Pod kazensko in materialno odgovornostjo izjavljamo da:  </w:t>
      </w:r>
    </w:p>
    <w:p w:rsidR="00224967" w:rsidRPr="00833071" w:rsidRDefault="00224967" w:rsidP="000A700B">
      <w:pPr>
        <w:numPr>
          <w:ilvl w:val="0"/>
          <w:numId w:val="29"/>
        </w:numPr>
        <w:jc w:val="both"/>
        <w:rPr>
          <w:rFonts w:cs="Arial"/>
          <w:sz w:val="22"/>
        </w:rPr>
      </w:pPr>
      <w:r w:rsidRPr="00833071">
        <w:rPr>
          <w:rFonts w:cs="Arial"/>
          <w:sz w:val="22"/>
          <w:lang w:eastAsia="en-US"/>
        </w:rPr>
        <w:t xml:space="preserve">Naša ponudba in ponujeno blago ustreza vsem zahtevam iz poglavja </w:t>
      </w:r>
      <w:r w:rsidR="000806D8">
        <w:rPr>
          <w:rFonts w:cs="Arial"/>
          <w:sz w:val="22"/>
          <w:lang w:eastAsia="en-US"/>
        </w:rPr>
        <w:t>III.</w:t>
      </w:r>
      <w:r w:rsidRPr="00833071">
        <w:rPr>
          <w:rFonts w:cs="Arial"/>
          <w:sz w:val="22"/>
          <w:lang w:eastAsia="en-US"/>
        </w:rPr>
        <w:t xml:space="preserve"> (Tehnične in ostale zahteve naročnike) te dokumentacije in </w:t>
      </w:r>
      <w:r w:rsidRPr="00833071">
        <w:rPr>
          <w:rFonts w:cs="Arial"/>
          <w:sz w:val="22"/>
        </w:rPr>
        <w:t>obrazca OBR-3A: Specifikacija s ponudbenimi cenami</w:t>
      </w:r>
      <w:r w:rsidRPr="00833071">
        <w:rPr>
          <w:rFonts w:cs="Arial"/>
          <w:sz w:val="22"/>
          <w:lang w:eastAsia="en-US"/>
        </w:rPr>
        <w:t>;</w:t>
      </w:r>
    </w:p>
    <w:p w:rsidR="00224967" w:rsidRPr="00833071" w:rsidRDefault="00224967" w:rsidP="000A700B">
      <w:pPr>
        <w:numPr>
          <w:ilvl w:val="0"/>
          <w:numId w:val="29"/>
        </w:numPr>
        <w:jc w:val="both"/>
        <w:rPr>
          <w:rFonts w:cs="Arial"/>
          <w:sz w:val="22"/>
        </w:rPr>
      </w:pPr>
      <w:r w:rsidRPr="00833071">
        <w:rPr>
          <w:rFonts w:cs="Arial"/>
          <w:sz w:val="22"/>
          <w:lang w:eastAsia="en-US"/>
        </w:rPr>
        <w:t>potrjujemo, da se strinjamo in izpolnjujemo tudi ostale zahteve in določila iz dokumentacije v zvezi z oddajo javnega naročila in vseh prilog.</w:t>
      </w:r>
    </w:p>
    <w:p w:rsidR="00224967" w:rsidRPr="00833071" w:rsidRDefault="00224967" w:rsidP="00224967">
      <w:pPr>
        <w:jc w:val="center"/>
        <w:rPr>
          <w:rFonts w:cs="Arial"/>
          <w:sz w:val="22"/>
          <w:lang w:eastAsia="en-US"/>
        </w:rPr>
      </w:pPr>
    </w:p>
    <w:p w:rsidR="00224967" w:rsidRDefault="00224967" w:rsidP="00224967">
      <w:pPr>
        <w:jc w:val="center"/>
        <w:rPr>
          <w:rFonts w:cs="Arial"/>
          <w:sz w:val="22"/>
          <w:lang w:eastAsia="en-US"/>
        </w:rPr>
      </w:pPr>
    </w:p>
    <w:p w:rsidR="00224967" w:rsidRDefault="00224967" w:rsidP="00224967">
      <w:r>
        <w:rPr>
          <w:rFonts w:cs="Arial"/>
          <w:sz w:val="22"/>
          <w:lang w:eastAsia="en-US"/>
        </w:rPr>
        <w:t xml:space="preserve">* </w:t>
      </w:r>
      <w:r>
        <w:rPr>
          <w:rFonts w:cs="Arial"/>
          <w:b/>
          <w:sz w:val="22"/>
          <w:u w:val="single"/>
          <w:lang w:eastAsia="en-US"/>
        </w:rPr>
        <w:t>Priloge:</w:t>
      </w:r>
      <w:r>
        <w:rPr>
          <w:rFonts w:cs="Arial"/>
          <w:sz w:val="22"/>
          <w:lang w:eastAsia="en-US"/>
        </w:rPr>
        <w:t xml:space="preserve"> </w:t>
      </w:r>
    </w:p>
    <w:p w:rsidR="00224967" w:rsidRDefault="00224967" w:rsidP="00224967">
      <w:pPr>
        <w:rPr>
          <w:rFonts w:cs="Arial"/>
          <w:sz w:val="22"/>
          <w:lang w:eastAsia="en-US"/>
        </w:rPr>
      </w:pPr>
    </w:p>
    <w:p w:rsidR="00224967" w:rsidRDefault="00224967" w:rsidP="000A700B">
      <w:pPr>
        <w:numPr>
          <w:ilvl w:val="0"/>
          <w:numId w:val="38"/>
        </w:numPr>
      </w:pPr>
      <w:r>
        <w:rPr>
          <w:rFonts w:cs="Arial"/>
          <w:sz w:val="22"/>
          <w:lang w:eastAsia="en-US"/>
        </w:rPr>
        <w:t>opis ponujenega blaga in dokazila o izpolnjevanju naročnikovih zahtev (opisi, katalogi, prospektni material…).</w:t>
      </w:r>
    </w:p>
    <w:p w:rsidR="00224967" w:rsidRDefault="00224967" w:rsidP="00224967">
      <w:pPr>
        <w:rPr>
          <w:rFonts w:cs="Arial"/>
          <w:b/>
          <w:sz w:val="22"/>
          <w:lang w:eastAsia="en-US"/>
        </w:rPr>
      </w:pPr>
    </w:p>
    <w:p w:rsidR="00224967" w:rsidRDefault="00224967" w:rsidP="00224967">
      <w:pPr>
        <w:tabs>
          <w:tab w:val="left" w:pos="426"/>
        </w:tabs>
        <w:jc w:val="both"/>
      </w:pPr>
      <w:r>
        <w:rPr>
          <w:rFonts w:cs="Arial"/>
          <w:i/>
          <w:sz w:val="20"/>
          <w:szCs w:val="20"/>
        </w:rPr>
        <w:t>Ta izjava je sestavni del in priloga ponudbe, s katero se prijavljamo na razpis »Najem dializnih aparatov in s</w:t>
      </w:r>
      <w:r w:rsidR="000806D8">
        <w:rPr>
          <w:rFonts w:cs="Arial"/>
          <w:i/>
          <w:sz w:val="20"/>
          <w:szCs w:val="20"/>
        </w:rPr>
        <w:t>prot</w:t>
      </w:r>
      <w:r>
        <w:rPr>
          <w:rFonts w:cs="Arial"/>
          <w:i/>
          <w:sz w:val="20"/>
          <w:szCs w:val="20"/>
        </w:rPr>
        <w:t>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rsidR="00224967" w:rsidRDefault="00224967" w:rsidP="00224967">
      <w:pPr>
        <w:rPr>
          <w:rFonts w:cs="Arial"/>
          <w:b/>
          <w:i/>
          <w:strike/>
          <w:sz w:val="22"/>
          <w:szCs w:val="20"/>
        </w:rPr>
      </w:pPr>
    </w:p>
    <w:p w:rsidR="00224967" w:rsidRPr="000806D8" w:rsidRDefault="00224967" w:rsidP="00224967">
      <w:pPr>
        <w:tabs>
          <w:tab w:val="left" w:pos="4860"/>
        </w:tabs>
        <w:rPr>
          <w:rFonts w:cs="Arial"/>
          <w:sz w:val="22"/>
          <w:lang w:eastAsia="en-US"/>
        </w:rPr>
      </w:pPr>
      <w:r w:rsidRPr="000806D8">
        <w:rPr>
          <w:rFonts w:cs="Arial"/>
          <w:sz w:val="22"/>
          <w:lang w:eastAsia="en-US"/>
        </w:rPr>
        <w:t>Datum, kraj:</w:t>
      </w:r>
      <w:r w:rsidRPr="000806D8">
        <w:rPr>
          <w:rFonts w:cs="Arial"/>
          <w:sz w:val="22"/>
          <w:lang w:eastAsia="en-US"/>
        </w:rPr>
        <w:tab/>
        <w:t>Žig in podpis ponudnika:</w:t>
      </w:r>
    </w:p>
    <w:p w:rsidR="00224967" w:rsidRPr="000806D8" w:rsidRDefault="00224967" w:rsidP="00224967">
      <w:pPr>
        <w:rPr>
          <w:rFonts w:cs="Arial"/>
          <w:sz w:val="22"/>
          <w:lang w:eastAsia="en-US"/>
        </w:rPr>
      </w:pPr>
    </w:p>
    <w:p w:rsidR="00224967" w:rsidRPr="000806D8" w:rsidRDefault="00224967" w:rsidP="00224967">
      <w:pPr>
        <w:tabs>
          <w:tab w:val="left" w:pos="4860"/>
        </w:tabs>
        <w:rPr>
          <w:rFonts w:cs="Arial"/>
          <w:sz w:val="22"/>
          <w:lang w:eastAsia="en-US"/>
        </w:rPr>
      </w:pPr>
      <w:r w:rsidRPr="000806D8">
        <w:rPr>
          <w:rFonts w:cs="Arial"/>
          <w:sz w:val="22"/>
          <w:lang w:eastAsia="en-US"/>
        </w:rPr>
        <w:t>____________________________________________________________________________</w:t>
      </w: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autoSpaceDE w:val="0"/>
      </w:pPr>
      <w:r>
        <w:rPr>
          <w:rFonts w:cs="Arial"/>
          <w:b/>
          <w:bCs/>
          <w:sz w:val="22"/>
        </w:rPr>
        <w:t>OBR-3A: SPECIFIKACIJA S PONUDBENIMI CENAMI</w:t>
      </w:r>
    </w:p>
    <w:p w:rsidR="00224967" w:rsidRDefault="00224967" w:rsidP="00224967">
      <w:pPr>
        <w:autoSpaceDE w:val="0"/>
        <w:rPr>
          <w:rFonts w:cs="Arial"/>
          <w:b/>
          <w:bCs/>
          <w:sz w:val="22"/>
        </w:rPr>
      </w:pPr>
    </w:p>
    <w:p w:rsidR="00224967" w:rsidRPr="00172C1B" w:rsidRDefault="00224967" w:rsidP="00224967">
      <w:pPr>
        <w:autoSpaceDE w:val="0"/>
        <w:jc w:val="both"/>
        <w:rPr>
          <w:rFonts w:cs="Arial"/>
          <w:sz w:val="22"/>
        </w:rPr>
      </w:pPr>
      <w:r>
        <w:rPr>
          <w:rFonts w:cs="Arial"/>
          <w:sz w:val="22"/>
        </w:rPr>
        <w:t xml:space="preserve">JAVNO NAROČILO ŠT. </w:t>
      </w:r>
      <w:r w:rsidRPr="001713D6">
        <w:rPr>
          <w:rFonts w:cs="Arial"/>
          <w:sz w:val="22"/>
        </w:rPr>
        <w:t>JN</w:t>
      </w:r>
      <w:r w:rsidR="00562398">
        <w:rPr>
          <w:rFonts w:cs="Arial"/>
          <w:sz w:val="22"/>
        </w:rPr>
        <w:t>11/2021</w:t>
      </w:r>
      <w:r>
        <w:rPr>
          <w:rFonts w:cs="Arial"/>
          <w:sz w:val="22"/>
        </w:rPr>
        <w:t xml:space="preserve"> – </w:t>
      </w:r>
      <w:r w:rsidRPr="00172C1B">
        <w:rPr>
          <w:rFonts w:cs="Arial"/>
          <w:sz w:val="22"/>
        </w:rPr>
        <w:t>Najem dializn</w:t>
      </w:r>
      <w:r w:rsidR="00562398">
        <w:rPr>
          <w:rFonts w:cs="Arial"/>
          <w:sz w:val="22"/>
        </w:rPr>
        <w:t>e</w:t>
      </w:r>
      <w:r w:rsidRPr="00172C1B">
        <w:rPr>
          <w:rFonts w:cs="Arial"/>
          <w:sz w:val="22"/>
        </w:rPr>
        <w:t xml:space="preserve"> </w:t>
      </w:r>
      <w:r w:rsidR="00562398">
        <w:rPr>
          <w:rFonts w:cs="Arial"/>
          <w:sz w:val="22"/>
        </w:rPr>
        <w:t xml:space="preserve">opreme </w:t>
      </w:r>
      <w:r w:rsidRPr="00172C1B">
        <w:rPr>
          <w:rFonts w:cs="Arial"/>
          <w:sz w:val="22"/>
        </w:rPr>
        <w:t>in s</w:t>
      </w:r>
      <w:r w:rsidR="00562398">
        <w:rPr>
          <w:rFonts w:cs="Arial"/>
          <w:sz w:val="22"/>
        </w:rPr>
        <w:t>prot</w:t>
      </w:r>
      <w:r w:rsidRPr="00172C1B">
        <w:rPr>
          <w:rFonts w:cs="Arial"/>
          <w:sz w:val="22"/>
        </w:rPr>
        <w:t>na dobava potrošnega materiala</w:t>
      </w:r>
      <w:r>
        <w:rPr>
          <w:rFonts w:cs="Arial"/>
          <w:sz w:val="22"/>
        </w:rPr>
        <w:t>.</w:t>
      </w:r>
    </w:p>
    <w:p w:rsidR="00224967" w:rsidRDefault="00224967" w:rsidP="00224967">
      <w:pPr>
        <w:autoSpaceDE w:val="0"/>
        <w:jc w:val="both"/>
        <w:rPr>
          <w:rFonts w:cs="Arial"/>
          <w:b/>
          <w:bCs/>
          <w:sz w:val="22"/>
        </w:rPr>
      </w:pPr>
    </w:p>
    <w:p w:rsidR="00224967" w:rsidRDefault="00224967" w:rsidP="00224967">
      <w:pPr>
        <w:autoSpaceDE w:val="0"/>
        <w:jc w:val="both"/>
      </w:pPr>
      <w:r>
        <w:rPr>
          <w:rFonts w:cs="Arial"/>
          <w:b/>
          <w:bCs/>
          <w:sz w:val="22"/>
        </w:rPr>
        <w:t>Sestavni del razpisne dokumentacije je tudi obrazec OBR-3A, datoteka »SPECIFIKACIJA S PONUDBENIMI CENAMI« – datoteka je priloga k tej razpisni dokumentaciji.</w:t>
      </w:r>
    </w:p>
    <w:p w:rsidR="00224967" w:rsidRDefault="00224967" w:rsidP="00224967">
      <w:pPr>
        <w:autoSpaceDE w:val="0"/>
        <w:jc w:val="both"/>
        <w:rPr>
          <w:rFonts w:cs="Arial"/>
          <w:b/>
          <w:bCs/>
          <w:sz w:val="22"/>
        </w:rPr>
      </w:pPr>
    </w:p>
    <w:p w:rsidR="00224967" w:rsidRDefault="00224967" w:rsidP="00224967">
      <w:pPr>
        <w:autoSpaceDE w:val="0"/>
        <w:jc w:val="both"/>
      </w:pPr>
      <w:r>
        <w:rPr>
          <w:rFonts w:cs="Arial"/>
          <w:sz w:val="22"/>
        </w:rPr>
        <w:t xml:space="preserve">Ponudnik pri oddaji ponudbe v informacijskem sistemu e-JN v razdelek »Drugi dokumenti« naloži izpolnjen obrazec OBR-3A </w:t>
      </w:r>
      <w:r>
        <w:rPr>
          <w:rFonts w:cs="Arial"/>
          <w:b/>
          <w:bCs/>
          <w:sz w:val="22"/>
        </w:rPr>
        <w:t>»SPECIFIKACIJA S PONUDBENIMI CENAMI«, v .pdf datoteki in v programu Excel.</w:t>
      </w: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7B2958" w:rsidRDefault="007B2958"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224967" w:rsidRDefault="00224967" w:rsidP="00224967">
      <w:pPr>
        <w:jc w:val="right"/>
      </w:pPr>
      <w:r>
        <w:rPr>
          <w:rFonts w:cs="Arial"/>
          <w:b/>
          <w:sz w:val="22"/>
          <w:bdr w:val="single" w:sz="4" w:space="0" w:color="000000" w:shadow="1"/>
          <w:shd w:val="clear" w:color="auto" w:fill="DBE5F1"/>
        </w:rPr>
        <w:t>OBR-4</w:t>
      </w:r>
    </w:p>
    <w:p w:rsidR="00224967" w:rsidRDefault="00224967" w:rsidP="00224967">
      <w:pPr>
        <w:rPr>
          <w:rFonts w:cs="Arial"/>
          <w:b/>
          <w:sz w:val="22"/>
          <w:bdr w:val="single" w:sz="4" w:space="0" w:color="000000" w:shadow="1"/>
        </w:rPr>
      </w:pPr>
    </w:p>
    <w:p w:rsidR="00224967" w:rsidRDefault="00224967" w:rsidP="00224967">
      <w:r>
        <w:rPr>
          <w:rFonts w:cs="Arial"/>
          <w:sz w:val="22"/>
        </w:rPr>
        <w:t>Ponudnik: ______________________________________________</w:t>
      </w:r>
    </w:p>
    <w:p w:rsidR="00224967" w:rsidRDefault="00224967" w:rsidP="00224967">
      <w:pPr>
        <w:rPr>
          <w:rFonts w:cs="Arial"/>
          <w:sz w:val="22"/>
        </w:rPr>
      </w:pPr>
    </w:p>
    <w:p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rsidR="00224967" w:rsidRDefault="00224967" w:rsidP="00224967">
      <w:pPr>
        <w:rPr>
          <w:rFonts w:cs="Arial"/>
          <w:sz w:val="22"/>
        </w:rPr>
      </w:pPr>
    </w:p>
    <w:p w:rsidR="00224967" w:rsidRDefault="00224967" w:rsidP="00224967">
      <w:pPr>
        <w:rPr>
          <w:rFonts w:cs="Arial"/>
          <w:sz w:val="22"/>
        </w:rPr>
      </w:pPr>
    </w:p>
    <w:p w:rsidR="00224967" w:rsidRDefault="00224967" w:rsidP="00224967">
      <w:pPr>
        <w:jc w:val="center"/>
      </w:pPr>
      <w:r>
        <w:rPr>
          <w:rFonts w:cs="Arial"/>
          <w:b/>
          <w:sz w:val="22"/>
        </w:rPr>
        <w:t>I Z J A V A</w:t>
      </w:r>
    </w:p>
    <w:p w:rsidR="00224967" w:rsidRDefault="00224967" w:rsidP="00224967">
      <w:pPr>
        <w:jc w:val="center"/>
      </w:pPr>
      <w:r>
        <w:rPr>
          <w:rFonts w:cs="Arial"/>
          <w:b/>
          <w:sz w:val="22"/>
        </w:rPr>
        <w:t>o sprejemanju pogojev dokumentacije v zvezi z oddajo javnega naročila</w:t>
      </w:r>
    </w:p>
    <w:p w:rsidR="00224967" w:rsidRDefault="00224967" w:rsidP="00224967">
      <w:pPr>
        <w:rPr>
          <w:rFonts w:cs="Arial"/>
          <w:b/>
          <w:sz w:val="22"/>
        </w:rPr>
      </w:pPr>
    </w:p>
    <w:p w:rsidR="00224967" w:rsidRDefault="00224967" w:rsidP="00224967">
      <w:pPr>
        <w:jc w:val="both"/>
        <w:rPr>
          <w:rFonts w:cs="Arial"/>
          <w:b/>
          <w:color w:val="FF0000"/>
          <w:sz w:val="22"/>
        </w:rPr>
      </w:pPr>
    </w:p>
    <w:p w:rsidR="00224967" w:rsidRDefault="00224967" w:rsidP="00224967">
      <w:pPr>
        <w:jc w:val="both"/>
      </w:pPr>
      <w:r>
        <w:rPr>
          <w:rFonts w:cs="Arial"/>
          <w:sz w:val="22"/>
        </w:rPr>
        <w:t>Izjavljamo, da:</w:t>
      </w:r>
    </w:p>
    <w:p w:rsidR="00224967" w:rsidRDefault="00224967" w:rsidP="00224967">
      <w:pPr>
        <w:jc w:val="both"/>
        <w:rPr>
          <w:rFonts w:cs="Arial"/>
          <w:sz w:val="22"/>
        </w:rPr>
      </w:pPr>
    </w:p>
    <w:p w:rsidR="00224967" w:rsidRDefault="00224967" w:rsidP="00BD2514">
      <w:pPr>
        <w:numPr>
          <w:ilvl w:val="0"/>
          <w:numId w:val="8"/>
        </w:numPr>
        <w:suppressAutoHyphens/>
        <w:jc w:val="both"/>
      </w:pPr>
      <w:r>
        <w:rPr>
          <w:rFonts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224967" w:rsidRDefault="00224967" w:rsidP="00BD2514">
      <w:pPr>
        <w:numPr>
          <w:ilvl w:val="0"/>
          <w:numId w:val="8"/>
        </w:numPr>
        <w:suppressAutoHyphens/>
        <w:jc w:val="both"/>
      </w:pPr>
      <w:r>
        <w:rPr>
          <w:rFonts w:cs="Arial"/>
          <w:sz w:val="22"/>
        </w:rPr>
        <w:t>smo ob izdelavi ponudbe pregledali celotno dokumentacijo v zvezi z oddajo javnega naročila,</w:t>
      </w:r>
    </w:p>
    <w:p w:rsidR="00224967" w:rsidRDefault="00224967" w:rsidP="00BD2514">
      <w:pPr>
        <w:numPr>
          <w:ilvl w:val="0"/>
          <w:numId w:val="8"/>
        </w:numPr>
        <w:suppressAutoHyphens/>
        <w:jc w:val="both"/>
      </w:pPr>
      <w:r>
        <w:rPr>
          <w:rFonts w:cs="Arial"/>
          <w:sz w:val="22"/>
        </w:rPr>
        <w:t>bomo pri izvedbi naročila v celoti upoštevali vse zahteve naročnika iz dokumentacije v zvezi z oddajo javnega naročila in vsa navodila, ki nam bi jih v času izvajanja pogodbe dal naročnik,</w:t>
      </w:r>
    </w:p>
    <w:p w:rsidR="00224967" w:rsidRDefault="00224967" w:rsidP="00BD2514">
      <w:pPr>
        <w:numPr>
          <w:ilvl w:val="0"/>
          <w:numId w:val="8"/>
        </w:numPr>
        <w:suppressAutoHyphens/>
        <w:jc w:val="both"/>
      </w:pPr>
      <w:r>
        <w:rPr>
          <w:rFonts w:cs="Arial"/>
          <w:sz w:val="22"/>
        </w:rPr>
        <w:t>smo v celoti seznanjeni z obsegom in zahtevnostjo javnega naročila,</w:t>
      </w:r>
    </w:p>
    <w:p w:rsidR="00224967" w:rsidRDefault="00224967" w:rsidP="00BD2514">
      <w:pPr>
        <w:numPr>
          <w:ilvl w:val="0"/>
          <w:numId w:val="8"/>
        </w:numPr>
        <w:suppressAutoHyphens/>
        <w:jc w:val="both"/>
      </w:pPr>
      <w:r>
        <w:rPr>
          <w:rFonts w:cs="Arial"/>
          <w:sz w:val="22"/>
        </w:rPr>
        <w:t>ne bomo imeli do naročnika kakršnegakoli odškodninskega zahtevka, če ne bomo izbrani za izvedbo javnega naročila,</w:t>
      </w:r>
    </w:p>
    <w:p w:rsidR="00224967" w:rsidRDefault="00224967" w:rsidP="00BD2514">
      <w:pPr>
        <w:numPr>
          <w:ilvl w:val="0"/>
          <w:numId w:val="8"/>
        </w:numPr>
        <w:suppressAutoHyphens/>
        <w:jc w:val="both"/>
      </w:pPr>
      <w:r>
        <w:rPr>
          <w:rFonts w:cs="Arial"/>
          <w:sz w:val="22"/>
        </w:rPr>
        <w:t>smo podali resnične oz. verodostojne izjave in smo seznanjeni s tem, da nas lahko naročnik izloči iz ocenjevanja ponudb, če bo ugotovljeno, da so v ponudbi posredovani zavajajoči podatki,</w:t>
      </w:r>
    </w:p>
    <w:p w:rsidR="00224967" w:rsidRDefault="00224967" w:rsidP="00BD2514">
      <w:pPr>
        <w:numPr>
          <w:ilvl w:val="0"/>
          <w:numId w:val="8"/>
        </w:numPr>
        <w:suppressAutoHyphens/>
        <w:jc w:val="both"/>
      </w:pPr>
      <w:r>
        <w:rPr>
          <w:rFonts w:cs="Arial"/>
          <w:sz w:val="22"/>
        </w:rPr>
        <w:t>v kolikor smo tuji ponudniki s podpisom te izjave potrjujemo, da smo seznanjeni z vsebino predmetnega javnega naročila in predpisi s področja javnega naročanja, veljavnimi v Republiki Sloveniji</w:t>
      </w:r>
    </w:p>
    <w:p w:rsidR="00224967" w:rsidRDefault="00224967" w:rsidP="00BD2514">
      <w:pPr>
        <w:numPr>
          <w:ilvl w:val="0"/>
          <w:numId w:val="8"/>
        </w:numPr>
        <w:suppressAutoHyphens/>
        <w:jc w:val="both"/>
      </w:pPr>
      <w:r>
        <w:rPr>
          <w:rFonts w:cs="Arial"/>
          <w:sz w:val="22"/>
        </w:rPr>
        <w:t>s to izjavo v celoti prevzemamo vso odgovornost in morebitne posledice, ki iz nje izhajajo.</w:t>
      </w:r>
    </w:p>
    <w:p w:rsidR="00224967" w:rsidRDefault="00224967" w:rsidP="00224967">
      <w:pPr>
        <w:rPr>
          <w:rFonts w:cs="Arial"/>
          <w:b/>
          <w:sz w:val="22"/>
        </w:rPr>
      </w:pPr>
    </w:p>
    <w:p w:rsidR="00224967" w:rsidRDefault="00224967" w:rsidP="00224967">
      <w:pPr>
        <w:jc w:val="both"/>
        <w:rPr>
          <w:rFonts w:cs="Arial"/>
          <w:b/>
          <w:sz w:val="22"/>
        </w:rPr>
      </w:pPr>
    </w:p>
    <w:p w:rsidR="00224967" w:rsidRDefault="00224967" w:rsidP="00224967">
      <w:pPr>
        <w:tabs>
          <w:tab w:val="left" w:pos="426"/>
        </w:tabs>
        <w:jc w:val="both"/>
        <w:rPr>
          <w:rFonts w:cs="Arial"/>
          <w:b/>
          <w:i/>
          <w:sz w:val="20"/>
          <w:szCs w:val="20"/>
        </w:rPr>
      </w:pPr>
    </w:p>
    <w:p w:rsidR="00224967" w:rsidRDefault="00224967" w:rsidP="00224967">
      <w:pPr>
        <w:tabs>
          <w:tab w:val="left" w:pos="426"/>
        </w:tabs>
        <w:jc w:val="both"/>
        <w:rPr>
          <w:rFonts w:cs="Arial"/>
          <w:i/>
          <w:sz w:val="20"/>
          <w:szCs w:val="20"/>
        </w:rPr>
      </w:pPr>
    </w:p>
    <w:p w:rsidR="00224967" w:rsidRDefault="00224967" w:rsidP="00224967">
      <w:pPr>
        <w:tabs>
          <w:tab w:val="left" w:pos="426"/>
        </w:tabs>
        <w:jc w:val="both"/>
      </w:pPr>
      <w:r>
        <w:rPr>
          <w:rFonts w:cs="Arial"/>
          <w:i/>
          <w:sz w:val="20"/>
          <w:szCs w:val="20"/>
        </w:rPr>
        <w:t>Ta izjava je sestavni del in priloga ponudbe, s katero se prijavljamo na razpis »Najem dializnih aparatov in sukcesivna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rsidR="00224967" w:rsidRDefault="00224967" w:rsidP="00224967">
      <w:pPr>
        <w:jc w:val="both"/>
        <w:rPr>
          <w:rFonts w:cs="Arial"/>
          <w:i/>
          <w:sz w:val="22"/>
          <w:szCs w:val="20"/>
        </w:rPr>
      </w:pPr>
    </w:p>
    <w:p w:rsidR="00224967" w:rsidRDefault="00224967" w:rsidP="00224967">
      <w:pPr>
        <w:ind w:left="66"/>
        <w:jc w:val="both"/>
        <w:rPr>
          <w:rFonts w:cs="Arial"/>
          <w:b/>
          <w:i/>
          <w:sz w:val="22"/>
          <w:szCs w:val="20"/>
        </w:rPr>
      </w:pPr>
    </w:p>
    <w:p w:rsidR="00224967" w:rsidRDefault="00224967" w:rsidP="00224967">
      <w:pPr>
        <w:ind w:left="66"/>
        <w:jc w:val="both"/>
        <w:rPr>
          <w:rFonts w:cs="Arial"/>
          <w:b/>
          <w:sz w:val="22"/>
        </w:rPr>
      </w:pPr>
    </w:p>
    <w:p w:rsidR="00224967" w:rsidRDefault="00224967" w:rsidP="00224967">
      <w:pPr>
        <w:tabs>
          <w:tab w:val="left" w:pos="4860"/>
        </w:tabs>
      </w:pPr>
      <w:r>
        <w:rPr>
          <w:rFonts w:ascii="Tahoma" w:hAnsi="Tahoma" w:cs="Tahoma"/>
          <w:sz w:val="20"/>
          <w:szCs w:val="20"/>
        </w:rPr>
        <w:t>Datum, kraj:</w:t>
      </w:r>
      <w:r>
        <w:rPr>
          <w:rFonts w:ascii="Tahoma" w:hAnsi="Tahoma" w:cs="Tahoma"/>
          <w:sz w:val="20"/>
          <w:szCs w:val="20"/>
        </w:rPr>
        <w:tab/>
        <w:t>Žig in podpis ponudnika:</w:t>
      </w:r>
    </w:p>
    <w:p w:rsidR="00224967" w:rsidRDefault="00224967" w:rsidP="00224967">
      <w:pPr>
        <w:rPr>
          <w:rFonts w:ascii="Tahoma" w:hAnsi="Tahoma" w:cs="Tahoma"/>
          <w:sz w:val="20"/>
          <w:szCs w:val="20"/>
        </w:rPr>
      </w:pPr>
    </w:p>
    <w:p w:rsidR="00224967" w:rsidRDefault="00224967" w:rsidP="00224967">
      <w:pPr>
        <w:tabs>
          <w:tab w:val="left" w:pos="4860"/>
        </w:tabs>
      </w:pPr>
      <w:r>
        <w:rPr>
          <w:rFonts w:ascii="Tahoma" w:hAnsi="Tahoma" w:cs="Tahoma"/>
          <w:sz w:val="20"/>
          <w:szCs w:val="20"/>
        </w:rPr>
        <w:t>_______________________________________</w:t>
      </w:r>
      <w:r>
        <w:rPr>
          <w:rFonts w:ascii="Tahoma" w:hAnsi="Tahoma" w:cs="Tahoma"/>
          <w:sz w:val="20"/>
          <w:szCs w:val="20"/>
        </w:rPr>
        <w:tab/>
        <w:t>______________________________________</w:t>
      </w:r>
    </w:p>
    <w:p w:rsidR="00224967" w:rsidRDefault="00224967"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0F0AD0">
      <w:pPr>
        <w:jc w:val="right"/>
      </w:pPr>
      <w:r>
        <w:rPr>
          <w:rFonts w:cs="Arial"/>
          <w:b/>
          <w:sz w:val="22"/>
          <w:bdr w:val="single" w:sz="4" w:space="0" w:color="000000" w:shadow="1"/>
          <w:shd w:val="clear" w:color="auto" w:fill="DBE5F1"/>
        </w:rPr>
        <w:lastRenderedPageBreak/>
        <w:t>OBR-5</w:t>
      </w:r>
    </w:p>
    <w:p w:rsidR="00224967" w:rsidRDefault="00224967" w:rsidP="00224967">
      <w:pPr>
        <w:rPr>
          <w:rFonts w:cs="Arial"/>
          <w:b/>
          <w:sz w:val="22"/>
        </w:rPr>
      </w:pPr>
    </w:p>
    <w:p w:rsidR="00224967" w:rsidRDefault="00224967" w:rsidP="00224967">
      <w:pPr>
        <w:rPr>
          <w:rFonts w:cs="Arial"/>
          <w:b/>
          <w:sz w:val="22"/>
        </w:rPr>
      </w:pPr>
    </w:p>
    <w:p w:rsidR="00224967" w:rsidRDefault="00224967" w:rsidP="00224967">
      <w:pPr>
        <w:rPr>
          <w:rFonts w:cs="Arial"/>
          <w:b/>
          <w:sz w:val="22"/>
        </w:rPr>
      </w:pPr>
    </w:p>
    <w:p w:rsidR="000F0AD0" w:rsidRPr="00635FB5" w:rsidRDefault="000F0AD0" w:rsidP="000F0AD0">
      <w:pPr>
        <w:rPr>
          <w:rFonts w:cs="Arial"/>
          <w:b/>
          <w:sz w:val="22"/>
          <w:lang w:eastAsia="en-US"/>
        </w:rPr>
      </w:pPr>
      <w:r>
        <w:rPr>
          <w:rFonts w:cs="Arial"/>
          <w:sz w:val="22"/>
          <w:lang w:eastAsia="en-US"/>
        </w:rPr>
        <w:t xml:space="preserve">Referenčna izjava ponudnika za </w:t>
      </w:r>
      <w:r w:rsidRPr="00635FB5">
        <w:rPr>
          <w:rFonts w:cs="Arial"/>
          <w:b/>
          <w:sz w:val="22"/>
          <w:lang w:eastAsia="en-US"/>
        </w:rPr>
        <w:t>sklop 1.</w:t>
      </w:r>
    </w:p>
    <w:p w:rsidR="000F0AD0" w:rsidRPr="000F0AD0" w:rsidRDefault="000F0AD0" w:rsidP="000F0AD0">
      <w:pPr>
        <w:rPr>
          <w:rFonts w:cs="Arial"/>
          <w:sz w:val="22"/>
          <w:lang w:eastAsia="en-US"/>
        </w:rPr>
      </w:pPr>
    </w:p>
    <w:p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rsidR="000F0AD0" w:rsidRPr="000F0AD0" w:rsidRDefault="000F0AD0" w:rsidP="000F0AD0">
      <w:pPr>
        <w:rPr>
          <w:rFonts w:cs="Arial"/>
          <w:sz w:val="22"/>
          <w:lang w:eastAsia="en-US"/>
        </w:rPr>
      </w:pPr>
    </w:p>
    <w:p w:rsidR="00635FB5" w:rsidRDefault="00635FB5"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 xml:space="preserve">Reference za ponujene dializne aparate: Navajamo referenčne zdravstvene ustanove v Sloveniji ali državah EU kjer enak </w:t>
      </w:r>
      <w:r w:rsidR="00871789" w:rsidRPr="00906E04">
        <w:rPr>
          <w:rFonts w:cs="Arial"/>
          <w:sz w:val="22"/>
          <w:lang w:eastAsia="en-US"/>
        </w:rPr>
        <w:t xml:space="preserve">oziroma primerljiv </w:t>
      </w:r>
      <w:r w:rsidRPr="000F0AD0">
        <w:rPr>
          <w:rFonts w:cs="Arial"/>
          <w:sz w:val="22"/>
          <w:lang w:eastAsia="en-US"/>
        </w:rPr>
        <w:t>tip aparata, ki ga ponujamo, že uporabljajo</w:t>
      </w:r>
      <w:r w:rsidR="00A47901">
        <w:rPr>
          <w:rFonts w:cs="Arial"/>
          <w:sz w:val="22"/>
          <w:lang w:eastAsia="en-US"/>
        </w:rPr>
        <w:t xml:space="preserve"> (za skupno 21</w:t>
      </w:r>
      <w:r w:rsidR="00635FB5">
        <w:rPr>
          <w:rFonts w:cs="Arial"/>
          <w:sz w:val="22"/>
          <w:lang w:eastAsia="en-US"/>
        </w:rPr>
        <w:t xml:space="preserve"> dializnih aparatov)</w:t>
      </w:r>
      <w:r w:rsidRPr="000F0AD0">
        <w:rPr>
          <w:rFonts w:cs="Arial"/>
          <w:sz w:val="22"/>
          <w:lang w:eastAsia="en-US"/>
        </w:rPr>
        <w:t>:</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rsidTr="000F0AD0">
        <w:trPr>
          <w:trHeight w:val="537"/>
        </w:trPr>
        <w:tc>
          <w:tcPr>
            <w:tcW w:w="5313" w:type="dxa"/>
            <w:tcBorders>
              <w:top w:val="single" w:sz="24" w:space="0" w:color="auto"/>
              <w:bottom w:val="single" w:sz="24" w:space="0" w:color="auto"/>
            </w:tcBorders>
            <w:shd w:val="pct10" w:color="auto" w:fill="auto"/>
          </w:tcPr>
          <w:p w:rsidR="000F0AD0" w:rsidRPr="000F0AD0" w:rsidRDefault="000F0AD0" w:rsidP="000F0AD0">
            <w:pPr>
              <w:rPr>
                <w:rFonts w:cs="Arial"/>
                <w:sz w:val="22"/>
                <w:lang w:eastAsia="en-US"/>
              </w:rPr>
            </w:pPr>
            <w:r w:rsidRPr="000F0AD0">
              <w:rPr>
                <w:rFonts w:cs="Arial"/>
                <w:sz w:val="22"/>
                <w:lang w:eastAsia="en-US"/>
              </w:rPr>
              <w:t>Naročnik/uporabnik</w:t>
            </w:r>
          </w:p>
          <w:p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rsidR="000F0AD0" w:rsidRPr="000F0AD0" w:rsidRDefault="000F0AD0" w:rsidP="000F0AD0">
            <w:pPr>
              <w:rPr>
                <w:rFonts w:cs="Arial"/>
                <w:sz w:val="22"/>
                <w:lang w:eastAsia="en-US"/>
              </w:rPr>
            </w:pPr>
            <w:r w:rsidRPr="000F0AD0">
              <w:rPr>
                <w:rFonts w:cs="Arial"/>
                <w:sz w:val="22"/>
                <w:lang w:eastAsia="en-US"/>
              </w:rPr>
              <w:t>Vrsta  opreme</w:t>
            </w:r>
            <w:r w:rsidR="00906E04">
              <w:rPr>
                <w:rFonts w:cs="Arial"/>
                <w:sz w:val="22"/>
                <w:lang w:eastAsia="en-US"/>
              </w:rPr>
              <w:t>/proizvajalec</w:t>
            </w:r>
            <w:r w:rsidRPr="000F0AD0">
              <w:rPr>
                <w:rFonts w:cs="Arial"/>
                <w:sz w:val="22"/>
                <w:lang w:eastAsia="en-US"/>
              </w:rPr>
              <w:t>/tip</w:t>
            </w:r>
            <w:r w:rsidR="00635FB5">
              <w:rPr>
                <w:rFonts w:cs="Arial"/>
                <w:sz w:val="22"/>
                <w:lang w:eastAsia="en-US"/>
              </w:rPr>
              <w:t>, število aparatov</w:t>
            </w:r>
          </w:p>
          <w:p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rsidR="000F0AD0" w:rsidRPr="000F0AD0" w:rsidRDefault="000F0AD0" w:rsidP="000F0AD0">
            <w:pPr>
              <w:rPr>
                <w:rFonts w:cs="Arial"/>
                <w:sz w:val="22"/>
                <w:lang w:eastAsia="en-US"/>
              </w:rPr>
            </w:pPr>
            <w:r w:rsidRPr="000F0AD0">
              <w:rPr>
                <w:rFonts w:cs="Arial"/>
                <w:sz w:val="22"/>
                <w:lang w:eastAsia="en-US"/>
              </w:rPr>
              <w:t>Leto dobave</w:t>
            </w:r>
          </w:p>
          <w:p w:rsidR="000F0AD0" w:rsidRPr="000F0AD0" w:rsidRDefault="000F0AD0" w:rsidP="000F0AD0">
            <w:pPr>
              <w:rPr>
                <w:rFonts w:cs="Arial"/>
                <w:sz w:val="22"/>
                <w:lang w:eastAsia="en-US"/>
              </w:rPr>
            </w:pPr>
            <w:r w:rsidRPr="000F0AD0">
              <w:rPr>
                <w:rFonts w:cs="Arial"/>
                <w:sz w:val="22"/>
                <w:lang w:eastAsia="en-US"/>
              </w:rPr>
              <w:t>opreme</w:t>
            </w:r>
          </w:p>
          <w:p w:rsidR="000F0AD0" w:rsidRPr="000F0AD0" w:rsidRDefault="000F0AD0" w:rsidP="000F0AD0">
            <w:pPr>
              <w:rPr>
                <w:rFonts w:cs="Arial"/>
                <w:sz w:val="22"/>
                <w:lang w:eastAsia="en-US"/>
              </w:rPr>
            </w:pPr>
          </w:p>
        </w:tc>
      </w:tr>
      <w:tr w:rsidR="000F0AD0" w:rsidRPr="000F0AD0" w:rsidTr="000F0AD0">
        <w:trPr>
          <w:trHeight w:val="570"/>
        </w:trPr>
        <w:tc>
          <w:tcPr>
            <w:tcW w:w="5313" w:type="dxa"/>
            <w:tcBorders>
              <w:top w:val="nil"/>
            </w:tcBorders>
          </w:tcPr>
          <w:p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rsidR="000F0AD0" w:rsidRPr="000F0AD0" w:rsidRDefault="000F0AD0" w:rsidP="000F0AD0">
            <w:pPr>
              <w:rPr>
                <w:rFonts w:cs="Arial"/>
                <w:sz w:val="22"/>
                <w:lang w:eastAsia="en-US"/>
              </w:rPr>
            </w:pPr>
          </w:p>
        </w:tc>
        <w:tc>
          <w:tcPr>
            <w:tcW w:w="1419" w:type="dxa"/>
            <w:tcBorders>
              <w:top w:val="nil"/>
            </w:tcBorders>
          </w:tcPr>
          <w:p w:rsidR="000F0AD0" w:rsidRPr="000F0AD0" w:rsidRDefault="000F0AD0" w:rsidP="000F0AD0">
            <w:pPr>
              <w:rPr>
                <w:rFonts w:cs="Arial"/>
                <w:sz w:val="22"/>
                <w:lang w:eastAsia="en-US"/>
              </w:rPr>
            </w:pPr>
          </w:p>
        </w:tc>
      </w:tr>
      <w:tr w:rsidR="000F0AD0" w:rsidRPr="000F0AD0" w:rsidTr="000F0AD0">
        <w:trPr>
          <w:trHeight w:val="554"/>
        </w:trPr>
        <w:tc>
          <w:tcPr>
            <w:tcW w:w="5313" w:type="dxa"/>
          </w:tcPr>
          <w:p w:rsidR="000F0AD0" w:rsidRPr="000F0AD0" w:rsidRDefault="000F0AD0" w:rsidP="000F0AD0">
            <w:pPr>
              <w:rPr>
                <w:rFonts w:cs="Arial"/>
                <w:sz w:val="22"/>
                <w:lang w:eastAsia="en-US"/>
              </w:rPr>
            </w:pPr>
            <w:r w:rsidRPr="000F0AD0">
              <w:rPr>
                <w:rFonts w:cs="Arial"/>
                <w:sz w:val="22"/>
                <w:lang w:eastAsia="en-US"/>
              </w:rPr>
              <w:t>2.</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8"/>
        </w:trPr>
        <w:tc>
          <w:tcPr>
            <w:tcW w:w="5313" w:type="dxa"/>
          </w:tcPr>
          <w:p w:rsidR="000F0AD0" w:rsidRPr="000F0AD0" w:rsidRDefault="000F0AD0" w:rsidP="000F0AD0">
            <w:pPr>
              <w:rPr>
                <w:rFonts w:cs="Arial"/>
                <w:sz w:val="22"/>
                <w:lang w:eastAsia="en-US"/>
              </w:rPr>
            </w:pPr>
            <w:r w:rsidRPr="000F0AD0">
              <w:rPr>
                <w:rFonts w:cs="Arial"/>
                <w:sz w:val="22"/>
                <w:lang w:eastAsia="en-US"/>
              </w:rPr>
              <w:t>3.</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2"/>
        </w:trPr>
        <w:tc>
          <w:tcPr>
            <w:tcW w:w="5313" w:type="dxa"/>
          </w:tcPr>
          <w:p w:rsidR="000F0AD0" w:rsidRPr="000F0AD0" w:rsidRDefault="000F0AD0" w:rsidP="000F0AD0">
            <w:pPr>
              <w:rPr>
                <w:rFonts w:cs="Arial"/>
                <w:sz w:val="22"/>
                <w:lang w:eastAsia="en-US"/>
              </w:rPr>
            </w:pPr>
            <w:r w:rsidRPr="000F0AD0">
              <w:rPr>
                <w:rFonts w:cs="Arial"/>
                <w:sz w:val="22"/>
                <w:lang w:eastAsia="en-US"/>
              </w:rPr>
              <w:t>4.</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bl>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reference </w:t>
      </w:r>
      <w:r w:rsidR="00A47901">
        <w:rPr>
          <w:rFonts w:cs="Arial"/>
          <w:sz w:val="22"/>
          <w:lang w:eastAsia="en-US"/>
        </w:rPr>
        <w:t>za 21</w:t>
      </w:r>
      <w:r w:rsidR="00635FB5">
        <w:rPr>
          <w:rFonts w:cs="Arial"/>
          <w:sz w:val="22"/>
          <w:lang w:eastAsia="en-US"/>
        </w:rPr>
        <w:t xml:space="preserve"> dializnih aparatov pri naročnikih, </w:t>
      </w:r>
      <w:r w:rsidRPr="000F0AD0">
        <w:rPr>
          <w:rFonts w:cs="Arial"/>
          <w:sz w:val="22"/>
          <w:lang w:eastAsia="en-US"/>
        </w:rPr>
        <w:t xml:space="preserve">ki </w:t>
      </w:r>
      <w:r w:rsidR="00635FB5">
        <w:rPr>
          <w:rFonts w:cs="Arial"/>
          <w:sz w:val="22"/>
          <w:lang w:eastAsia="en-US"/>
        </w:rPr>
        <w:t>jih bo naročnik lahko preveril; lahko vse pri enem naročniku ali pri več naročnikih.</w:t>
      </w:r>
    </w:p>
    <w:p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rsidR="000F0AD0" w:rsidRPr="000F0AD0" w:rsidRDefault="000F0AD0" w:rsidP="000F0AD0">
      <w:pPr>
        <w:rPr>
          <w:rFonts w:cs="Arial"/>
          <w:sz w:val="22"/>
          <w:lang w:eastAsia="en-US"/>
        </w:rPr>
      </w:pPr>
    </w:p>
    <w:p w:rsidR="000F0AD0" w:rsidRPr="00380E53" w:rsidRDefault="000F0AD0" w:rsidP="000F0AD0">
      <w:pPr>
        <w:rPr>
          <w:rFonts w:cs="Arial"/>
          <w:sz w:val="22"/>
          <w:u w:val="single"/>
          <w:lang w:eastAsia="en-US"/>
        </w:rPr>
      </w:pPr>
      <w:r w:rsidRPr="00380E53">
        <w:rPr>
          <w:rFonts w:cs="Arial"/>
          <w:sz w:val="22"/>
          <w:u w:val="single"/>
          <w:lang w:eastAsia="en-US"/>
        </w:rPr>
        <w:t>Izjavljamo:</w:t>
      </w:r>
    </w:p>
    <w:p w:rsidR="000F0AD0" w:rsidRPr="00380E53" w:rsidRDefault="000F0AD0" w:rsidP="000F0AD0">
      <w:pPr>
        <w:rPr>
          <w:rFonts w:cs="Arial"/>
          <w:sz w:val="22"/>
          <w:u w:val="single"/>
          <w:lang w:eastAsia="en-US"/>
        </w:rPr>
      </w:pPr>
    </w:p>
    <w:p w:rsidR="00635FB5" w:rsidRDefault="00635FB5" w:rsidP="00635FB5">
      <w:pPr>
        <w:jc w:val="both"/>
        <w:rPr>
          <w:rFonts w:cs="Arial"/>
          <w:sz w:val="22"/>
          <w:lang w:eastAsia="en-US"/>
        </w:rPr>
      </w:pPr>
      <w:r w:rsidRPr="00635FB5">
        <w:rPr>
          <w:rFonts w:cs="Arial"/>
          <w:sz w:val="22"/>
          <w:lang w:eastAsia="en-US"/>
        </w:rPr>
        <w:t>Ponudnik</w:t>
      </w:r>
      <w:r>
        <w:rPr>
          <w:rFonts w:cs="Arial"/>
          <w:sz w:val="22"/>
          <w:lang w:eastAsia="en-US"/>
        </w:rPr>
        <w:t>i</w:t>
      </w:r>
      <w:r w:rsidRPr="00635FB5">
        <w:rPr>
          <w:rFonts w:cs="Arial"/>
          <w:sz w:val="22"/>
          <w:lang w:eastAsia="en-US"/>
        </w:rPr>
        <w:t xml:space="preserve"> blaga iz sklopa 1 </w:t>
      </w:r>
      <w:r>
        <w:rPr>
          <w:rFonts w:cs="Arial"/>
          <w:sz w:val="22"/>
          <w:lang w:eastAsia="en-US"/>
        </w:rPr>
        <w:t xml:space="preserve">smo </w:t>
      </w:r>
      <w:r w:rsidRPr="00635FB5">
        <w:rPr>
          <w:rFonts w:cs="Arial"/>
          <w:sz w:val="22"/>
          <w:lang w:eastAsia="en-US"/>
        </w:rPr>
        <w:t>v zadnjih treh letih</w:t>
      </w:r>
      <w:r w:rsidR="0006647A">
        <w:rPr>
          <w:rFonts w:cs="Arial"/>
          <w:sz w:val="22"/>
          <w:lang w:eastAsia="en-US"/>
        </w:rPr>
        <w:t xml:space="preserve"> (2021, 2020 in 2019)</w:t>
      </w:r>
      <w:r w:rsidRPr="00635FB5">
        <w:rPr>
          <w:rFonts w:cs="Arial"/>
          <w:sz w:val="22"/>
          <w:lang w:eastAsia="en-US"/>
        </w:rPr>
        <w:t xml:space="preserve">, šteto od dneva objave obvestila o tem naročilu na portalu javnih naročil, </w:t>
      </w:r>
    </w:p>
    <w:p w:rsidR="00635FB5" w:rsidRDefault="00635FB5" w:rsidP="00635FB5">
      <w:pPr>
        <w:jc w:val="both"/>
        <w:rPr>
          <w:rFonts w:cs="Arial"/>
          <w:sz w:val="22"/>
          <w:lang w:eastAsia="en-US"/>
        </w:rPr>
      </w:pPr>
    </w:p>
    <w:p w:rsidR="00635FB5" w:rsidRPr="00635FB5" w:rsidRDefault="00635FB5" w:rsidP="00635FB5">
      <w:pPr>
        <w:jc w:val="both"/>
        <w:rPr>
          <w:rFonts w:cs="Arial"/>
          <w:sz w:val="22"/>
          <w:u w:val="single"/>
          <w:lang w:eastAsia="en-US"/>
        </w:rPr>
      </w:pPr>
      <w:r w:rsidRPr="00635FB5">
        <w:rPr>
          <w:rFonts w:cs="Arial"/>
          <w:sz w:val="22"/>
          <w:u w:val="single"/>
          <w:lang w:eastAsia="en-US"/>
        </w:rPr>
        <w:t>uspešno izvajali vzdrževanje, servisiranje in o</w:t>
      </w:r>
      <w:r w:rsidR="00A47901">
        <w:rPr>
          <w:rFonts w:cs="Arial"/>
          <w:sz w:val="22"/>
          <w:u w:val="single"/>
          <w:lang w:eastAsia="en-US"/>
        </w:rPr>
        <w:t>dpravo napak in okvar na vsaj 21</w:t>
      </w:r>
      <w:r w:rsidRPr="00635FB5">
        <w:rPr>
          <w:rFonts w:cs="Arial"/>
          <w:sz w:val="22"/>
          <w:u w:val="single"/>
          <w:lang w:eastAsia="en-US"/>
        </w:rPr>
        <w:t xml:space="preserve"> dializnih aparatih v javnih zdravstvenih zavodih v Sloveniji ali EU (za obdobje vsaj 24 mesecev). </w:t>
      </w:r>
    </w:p>
    <w:p w:rsidR="00635FB5" w:rsidRDefault="00635FB5" w:rsidP="00635FB5">
      <w:pPr>
        <w:jc w:val="both"/>
        <w:rPr>
          <w:rFonts w:cs="Arial"/>
          <w:sz w:val="22"/>
          <w:lang w:eastAsia="en-US"/>
        </w:rPr>
      </w:pPr>
    </w:p>
    <w:p w:rsidR="00635FB5" w:rsidRDefault="00635FB5" w:rsidP="00635FB5">
      <w:pPr>
        <w:jc w:val="both"/>
        <w:rPr>
          <w:rFonts w:cs="Arial"/>
          <w:sz w:val="22"/>
          <w:lang w:eastAsia="en-US"/>
        </w:rPr>
      </w:pPr>
      <w:r w:rsidRPr="00635FB5">
        <w:rPr>
          <w:rFonts w:cs="Arial"/>
          <w:sz w:val="22"/>
          <w:lang w:eastAsia="en-US"/>
        </w:rPr>
        <w:t xml:space="preserve">Kot uspešna izvedba se smatra, da je ponudnik izvajal storitve vzdrževanja, servisiranja in odprave napak in okvar kvalitetno, v rokih in predvidenih odzivnih časih. </w:t>
      </w:r>
    </w:p>
    <w:p w:rsidR="00635FB5" w:rsidRDefault="00635FB5" w:rsidP="00635FB5">
      <w:pPr>
        <w:jc w:val="both"/>
        <w:rPr>
          <w:rFonts w:cs="Arial"/>
          <w:sz w:val="22"/>
          <w:lang w:eastAsia="en-US"/>
        </w:rPr>
      </w:pPr>
    </w:p>
    <w:p w:rsidR="000F0AD0" w:rsidRPr="000F0AD0" w:rsidRDefault="00635FB5" w:rsidP="00635FB5">
      <w:pPr>
        <w:jc w:val="both"/>
        <w:rPr>
          <w:rFonts w:cs="Arial"/>
          <w:sz w:val="22"/>
          <w:lang w:eastAsia="en-US"/>
        </w:rPr>
      </w:pPr>
      <w:r w:rsidRPr="00635FB5">
        <w:rPr>
          <w:rFonts w:cs="Arial"/>
          <w:sz w:val="22"/>
          <w:lang w:eastAsia="en-US"/>
        </w:rPr>
        <w:t>OPOMBA: V kolikor bo vzdrževanje, servisiranje in odpravo napak in okvar izvajal podizvajalec, se morajo reference nanašati na tega podizvajalca. Ponudnik mora uradno v ponudi priglasiti podizvajalca</w:t>
      </w:r>
      <w:r>
        <w:rPr>
          <w:rFonts w:cs="Arial"/>
          <w:sz w:val="22"/>
          <w:lang w:eastAsia="en-US"/>
        </w:rPr>
        <w:t xml:space="preserve">. </w:t>
      </w:r>
      <w:r w:rsidRPr="00635FB5">
        <w:rPr>
          <w:rFonts w:cs="Arial"/>
          <w:sz w:val="22"/>
          <w:lang w:eastAsia="en-US"/>
        </w:rPr>
        <w:t xml:space="preserve"> </w:t>
      </w:r>
    </w:p>
    <w:p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rsidR="000F0AD0" w:rsidRDefault="000F0AD0" w:rsidP="000F0AD0">
      <w:pPr>
        <w:rPr>
          <w:rFonts w:cs="Arial"/>
          <w:sz w:val="22"/>
          <w:lang w:eastAsia="en-US"/>
        </w:rPr>
      </w:pPr>
    </w:p>
    <w:p w:rsidR="00635FB5" w:rsidRDefault="00635FB5" w:rsidP="000F0AD0">
      <w:pPr>
        <w:rPr>
          <w:rFonts w:cs="Arial"/>
          <w:sz w:val="22"/>
          <w:lang w:eastAsia="en-US"/>
        </w:rPr>
      </w:pPr>
    </w:p>
    <w:p w:rsidR="00635FB5" w:rsidRPr="000F0AD0" w:rsidRDefault="00635FB5" w:rsidP="000F0AD0">
      <w:pPr>
        <w:rPr>
          <w:rFonts w:cs="Arial"/>
          <w:sz w:val="22"/>
          <w:lang w:eastAsia="en-US"/>
        </w:rPr>
      </w:pP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rsidR="000F0AD0" w:rsidRDefault="000F0AD0" w:rsidP="000F0AD0">
      <w:pPr>
        <w:rPr>
          <w:rFonts w:cs="Arial"/>
          <w:b/>
          <w:sz w:val="22"/>
        </w:rPr>
      </w:pPr>
    </w:p>
    <w:p w:rsidR="00635FB5" w:rsidRDefault="00635FB5" w:rsidP="000F0AD0">
      <w:pPr>
        <w:rPr>
          <w:rFonts w:cs="Arial"/>
          <w:b/>
          <w:sz w:val="22"/>
        </w:rPr>
      </w:pPr>
    </w:p>
    <w:p w:rsidR="00763DA2" w:rsidRDefault="00763DA2" w:rsidP="000F0AD0">
      <w:pPr>
        <w:rPr>
          <w:rFonts w:cs="Arial"/>
          <w:b/>
          <w:sz w:val="22"/>
        </w:rPr>
      </w:pPr>
    </w:p>
    <w:p w:rsidR="0006647A" w:rsidRDefault="0006647A" w:rsidP="000F0AD0">
      <w:pPr>
        <w:rPr>
          <w:rFonts w:cs="Arial"/>
          <w:b/>
          <w:sz w:val="22"/>
        </w:rPr>
      </w:pPr>
    </w:p>
    <w:p w:rsidR="00635FB5" w:rsidRDefault="00635FB5" w:rsidP="000F0AD0">
      <w:pPr>
        <w:rPr>
          <w:rFonts w:cs="Arial"/>
          <w:b/>
          <w:sz w:val="22"/>
        </w:rPr>
      </w:pPr>
    </w:p>
    <w:p w:rsidR="000F0AD0" w:rsidRDefault="000F0AD0" w:rsidP="000F0AD0">
      <w:pPr>
        <w:jc w:val="right"/>
      </w:pPr>
      <w:r>
        <w:rPr>
          <w:rFonts w:cs="Arial"/>
          <w:b/>
          <w:sz w:val="22"/>
          <w:bdr w:val="single" w:sz="4" w:space="0" w:color="000000" w:shadow="1"/>
          <w:shd w:val="clear" w:color="auto" w:fill="DBE5F1"/>
        </w:rPr>
        <w:lastRenderedPageBreak/>
        <w:t>OBR-5A</w:t>
      </w:r>
    </w:p>
    <w:p w:rsidR="000F0AD0" w:rsidRDefault="000F0AD0" w:rsidP="000F0AD0">
      <w:pPr>
        <w:rPr>
          <w:rFonts w:cs="Arial"/>
          <w:b/>
          <w:sz w:val="22"/>
        </w:rPr>
      </w:pPr>
    </w:p>
    <w:p w:rsidR="000F0AD0" w:rsidRDefault="000F0AD0" w:rsidP="000F0AD0">
      <w:pPr>
        <w:rPr>
          <w:rFonts w:cs="Arial"/>
          <w:b/>
          <w:sz w:val="22"/>
        </w:rPr>
      </w:pPr>
    </w:p>
    <w:p w:rsidR="000F0AD0" w:rsidRDefault="000F0AD0" w:rsidP="000F0AD0">
      <w:pPr>
        <w:rPr>
          <w:rFonts w:cs="Arial"/>
          <w:b/>
          <w:sz w:val="22"/>
        </w:rPr>
      </w:pPr>
    </w:p>
    <w:p w:rsidR="000F0AD0" w:rsidRPr="00906E04" w:rsidRDefault="000F0AD0" w:rsidP="000F0AD0">
      <w:pPr>
        <w:rPr>
          <w:rFonts w:cs="Arial"/>
          <w:sz w:val="22"/>
          <w:lang w:eastAsia="en-US"/>
        </w:rPr>
      </w:pPr>
      <w:r>
        <w:rPr>
          <w:rFonts w:cs="Arial"/>
          <w:sz w:val="22"/>
          <w:lang w:eastAsia="en-US"/>
        </w:rPr>
        <w:t xml:space="preserve">Referenčna izjava ponudnika za </w:t>
      </w:r>
      <w:r w:rsidRPr="00906E04">
        <w:rPr>
          <w:rFonts w:cs="Arial"/>
          <w:b/>
          <w:sz w:val="22"/>
          <w:lang w:eastAsia="en-US"/>
        </w:rPr>
        <w:t xml:space="preserve">sklop </w:t>
      </w:r>
      <w:r w:rsidR="00425A00" w:rsidRPr="00906E04">
        <w:rPr>
          <w:rFonts w:cs="Arial"/>
          <w:b/>
          <w:sz w:val="22"/>
          <w:lang w:eastAsia="en-US"/>
        </w:rPr>
        <w:t>4</w:t>
      </w:r>
      <w:r w:rsidRPr="00906E04">
        <w:rPr>
          <w:rFonts w:cs="Arial"/>
          <w:b/>
          <w:sz w:val="22"/>
          <w:lang w:eastAsia="en-US"/>
        </w:rPr>
        <w:t>.</w:t>
      </w:r>
    </w:p>
    <w:p w:rsidR="000F0AD0" w:rsidRPr="000F0AD0" w:rsidRDefault="000F0AD0" w:rsidP="000F0AD0">
      <w:pPr>
        <w:rPr>
          <w:rFonts w:cs="Arial"/>
          <w:sz w:val="22"/>
          <w:lang w:eastAsia="en-US"/>
        </w:rPr>
      </w:pPr>
    </w:p>
    <w:p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rsidR="000F0AD0" w:rsidRPr="000F0AD0" w:rsidRDefault="000F0AD0" w:rsidP="000F0AD0">
      <w:pPr>
        <w:rPr>
          <w:rFonts w:cs="Arial"/>
          <w:sz w:val="22"/>
          <w:lang w:eastAsia="en-US"/>
        </w:rPr>
      </w:pPr>
    </w:p>
    <w:p w:rsidR="00635FB5" w:rsidRDefault="00635FB5" w:rsidP="000F0AD0">
      <w:pPr>
        <w:rPr>
          <w:rFonts w:cs="Arial"/>
          <w:sz w:val="22"/>
          <w:lang w:eastAsia="en-US"/>
        </w:rPr>
      </w:pPr>
    </w:p>
    <w:p w:rsidR="000F0AD0" w:rsidRPr="00292433" w:rsidRDefault="000F0AD0" w:rsidP="000F0AD0">
      <w:pPr>
        <w:rPr>
          <w:rFonts w:cs="Arial"/>
          <w:color w:val="FF0000"/>
          <w:sz w:val="22"/>
          <w:lang w:eastAsia="en-US"/>
        </w:rPr>
      </w:pPr>
      <w:r w:rsidRPr="000F0AD0">
        <w:rPr>
          <w:rFonts w:cs="Arial"/>
          <w:sz w:val="22"/>
          <w:lang w:eastAsia="en-US"/>
        </w:rPr>
        <w:t>Reference za ponujene dializ</w:t>
      </w:r>
      <w:r w:rsidR="00635FB5">
        <w:rPr>
          <w:rFonts w:cs="Arial"/>
          <w:sz w:val="22"/>
          <w:lang w:eastAsia="en-US"/>
        </w:rPr>
        <w:t xml:space="preserve">atorje </w:t>
      </w:r>
      <w:r w:rsidRPr="000F0AD0">
        <w:rPr>
          <w:rFonts w:cs="Arial"/>
          <w:sz w:val="22"/>
          <w:lang w:eastAsia="en-US"/>
        </w:rPr>
        <w:t xml:space="preserve">: Navajamo najmanj </w:t>
      </w:r>
      <w:r w:rsidR="00635FB5">
        <w:rPr>
          <w:rFonts w:cs="Arial"/>
          <w:sz w:val="22"/>
          <w:lang w:eastAsia="en-US"/>
        </w:rPr>
        <w:t>3</w:t>
      </w:r>
      <w:r w:rsidRPr="000F0AD0">
        <w:rPr>
          <w:rFonts w:cs="Arial"/>
          <w:sz w:val="22"/>
          <w:lang w:eastAsia="en-US"/>
        </w:rPr>
        <w:t xml:space="preserve"> referenčne zdravstvene ustanove v Sloveniji ali državah EU kjer </w:t>
      </w:r>
      <w:r w:rsidR="003B6536">
        <w:rPr>
          <w:rFonts w:cs="Arial"/>
          <w:sz w:val="22"/>
          <w:lang w:eastAsia="en-US"/>
        </w:rPr>
        <w:t>blago</w:t>
      </w:r>
      <w:r w:rsidRPr="000F0AD0">
        <w:rPr>
          <w:rFonts w:cs="Arial"/>
          <w:sz w:val="22"/>
          <w:lang w:eastAsia="en-US"/>
        </w:rPr>
        <w:t>, ki ga ponujamo, že uporabljajo:</w:t>
      </w:r>
      <w:r w:rsidR="00927F3A">
        <w:rPr>
          <w:rFonts w:cs="Arial"/>
          <w:sz w:val="22"/>
          <w:lang w:eastAsia="en-US"/>
        </w:rPr>
        <w:t xml:space="preserve"> </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rsidTr="000F0AD0">
        <w:trPr>
          <w:trHeight w:val="537"/>
        </w:trPr>
        <w:tc>
          <w:tcPr>
            <w:tcW w:w="5313" w:type="dxa"/>
            <w:tcBorders>
              <w:top w:val="single" w:sz="24" w:space="0" w:color="auto"/>
              <w:bottom w:val="single" w:sz="24" w:space="0" w:color="auto"/>
            </w:tcBorders>
            <w:shd w:val="pct10" w:color="auto" w:fill="auto"/>
          </w:tcPr>
          <w:p w:rsidR="000F0AD0" w:rsidRPr="000F0AD0" w:rsidRDefault="000F0AD0" w:rsidP="000F0AD0">
            <w:pPr>
              <w:rPr>
                <w:rFonts w:cs="Arial"/>
                <w:sz w:val="22"/>
                <w:lang w:eastAsia="en-US"/>
              </w:rPr>
            </w:pPr>
            <w:r w:rsidRPr="000F0AD0">
              <w:rPr>
                <w:rFonts w:cs="Arial"/>
                <w:sz w:val="22"/>
                <w:lang w:eastAsia="en-US"/>
              </w:rPr>
              <w:t>Naročnik/uporabnik</w:t>
            </w:r>
          </w:p>
          <w:p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rsidR="000F0AD0" w:rsidRPr="000F0AD0" w:rsidRDefault="003B6536" w:rsidP="000F0AD0">
            <w:pPr>
              <w:rPr>
                <w:rFonts w:cs="Arial"/>
                <w:sz w:val="22"/>
                <w:lang w:eastAsia="en-US"/>
              </w:rPr>
            </w:pPr>
            <w:r>
              <w:rPr>
                <w:rFonts w:cs="Arial"/>
                <w:sz w:val="22"/>
                <w:lang w:eastAsia="en-US"/>
              </w:rPr>
              <w:t>Proizvajalec/kataloška</w:t>
            </w:r>
          </w:p>
          <w:p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rsidR="000F0AD0" w:rsidRPr="000F0AD0" w:rsidRDefault="003B6536" w:rsidP="000F0AD0">
            <w:pPr>
              <w:rPr>
                <w:rFonts w:cs="Arial"/>
                <w:sz w:val="22"/>
                <w:lang w:eastAsia="en-US"/>
              </w:rPr>
            </w:pPr>
            <w:r>
              <w:rPr>
                <w:rFonts w:cs="Arial"/>
                <w:sz w:val="22"/>
                <w:lang w:eastAsia="en-US"/>
              </w:rPr>
              <w:t>Vrednost dobav v referenčnem obdobju</w:t>
            </w:r>
          </w:p>
          <w:p w:rsidR="000F0AD0" w:rsidRPr="000F0AD0" w:rsidRDefault="000F0AD0" w:rsidP="000F0AD0">
            <w:pPr>
              <w:rPr>
                <w:rFonts w:cs="Arial"/>
                <w:sz w:val="22"/>
                <w:lang w:eastAsia="en-US"/>
              </w:rPr>
            </w:pPr>
          </w:p>
        </w:tc>
      </w:tr>
      <w:tr w:rsidR="000F0AD0" w:rsidRPr="000F0AD0" w:rsidTr="000F0AD0">
        <w:trPr>
          <w:trHeight w:val="570"/>
        </w:trPr>
        <w:tc>
          <w:tcPr>
            <w:tcW w:w="5313" w:type="dxa"/>
            <w:tcBorders>
              <w:top w:val="nil"/>
            </w:tcBorders>
          </w:tcPr>
          <w:p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rsidR="000F0AD0" w:rsidRPr="000F0AD0" w:rsidRDefault="000F0AD0" w:rsidP="000F0AD0">
            <w:pPr>
              <w:rPr>
                <w:rFonts w:cs="Arial"/>
                <w:sz w:val="22"/>
                <w:lang w:eastAsia="en-US"/>
              </w:rPr>
            </w:pPr>
          </w:p>
        </w:tc>
        <w:tc>
          <w:tcPr>
            <w:tcW w:w="1419" w:type="dxa"/>
            <w:tcBorders>
              <w:top w:val="nil"/>
            </w:tcBorders>
          </w:tcPr>
          <w:p w:rsidR="000F0AD0" w:rsidRPr="000F0AD0" w:rsidRDefault="000F0AD0" w:rsidP="000F0AD0">
            <w:pPr>
              <w:rPr>
                <w:rFonts w:cs="Arial"/>
                <w:sz w:val="22"/>
                <w:lang w:eastAsia="en-US"/>
              </w:rPr>
            </w:pPr>
          </w:p>
        </w:tc>
      </w:tr>
      <w:tr w:rsidR="000F0AD0" w:rsidRPr="000F0AD0" w:rsidTr="000F0AD0">
        <w:trPr>
          <w:trHeight w:val="554"/>
        </w:trPr>
        <w:tc>
          <w:tcPr>
            <w:tcW w:w="5313" w:type="dxa"/>
          </w:tcPr>
          <w:p w:rsidR="000F0AD0" w:rsidRPr="000F0AD0" w:rsidRDefault="000F0AD0" w:rsidP="000F0AD0">
            <w:pPr>
              <w:rPr>
                <w:rFonts w:cs="Arial"/>
                <w:sz w:val="22"/>
                <w:lang w:eastAsia="en-US"/>
              </w:rPr>
            </w:pPr>
            <w:r w:rsidRPr="000F0AD0">
              <w:rPr>
                <w:rFonts w:cs="Arial"/>
                <w:sz w:val="22"/>
                <w:lang w:eastAsia="en-US"/>
              </w:rPr>
              <w:t>2.</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8"/>
        </w:trPr>
        <w:tc>
          <w:tcPr>
            <w:tcW w:w="5313" w:type="dxa"/>
          </w:tcPr>
          <w:p w:rsidR="000F0AD0" w:rsidRPr="000F0AD0" w:rsidRDefault="000F0AD0" w:rsidP="000F0AD0">
            <w:pPr>
              <w:rPr>
                <w:rFonts w:cs="Arial"/>
                <w:sz w:val="22"/>
                <w:lang w:eastAsia="en-US"/>
              </w:rPr>
            </w:pPr>
            <w:r w:rsidRPr="000F0AD0">
              <w:rPr>
                <w:rFonts w:cs="Arial"/>
                <w:sz w:val="22"/>
                <w:lang w:eastAsia="en-US"/>
              </w:rPr>
              <w:t>3.</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2"/>
        </w:trPr>
        <w:tc>
          <w:tcPr>
            <w:tcW w:w="5313" w:type="dxa"/>
          </w:tcPr>
          <w:p w:rsidR="000F0AD0" w:rsidRPr="000F0AD0" w:rsidRDefault="000F0AD0" w:rsidP="000F0AD0">
            <w:pPr>
              <w:rPr>
                <w:rFonts w:cs="Arial"/>
                <w:sz w:val="22"/>
                <w:lang w:eastAsia="en-US"/>
              </w:rPr>
            </w:pPr>
            <w:r w:rsidRPr="000F0AD0">
              <w:rPr>
                <w:rFonts w:cs="Arial"/>
                <w:sz w:val="22"/>
                <w:lang w:eastAsia="en-US"/>
              </w:rPr>
              <w:t>4.</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bl>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najmanj 3 reference zgoraj navedenih zahtev, ki jih bo naročnik lahko preveril. </w:t>
      </w:r>
    </w:p>
    <w:p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rsidR="000F0AD0" w:rsidRPr="000F0AD0" w:rsidRDefault="000F0AD0" w:rsidP="000F0AD0">
      <w:pPr>
        <w:rPr>
          <w:rFonts w:cs="Arial"/>
          <w:sz w:val="22"/>
          <w:lang w:eastAsia="en-US"/>
        </w:rPr>
      </w:pPr>
    </w:p>
    <w:p w:rsidR="000F0AD0" w:rsidRPr="00380E53" w:rsidRDefault="000F0AD0" w:rsidP="000F0AD0">
      <w:pPr>
        <w:rPr>
          <w:rFonts w:cs="Arial"/>
          <w:sz w:val="22"/>
          <w:u w:val="single"/>
          <w:lang w:eastAsia="en-US"/>
        </w:rPr>
      </w:pPr>
      <w:r w:rsidRPr="00380E53">
        <w:rPr>
          <w:rFonts w:cs="Arial"/>
          <w:sz w:val="22"/>
          <w:u w:val="single"/>
          <w:lang w:eastAsia="en-US"/>
        </w:rPr>
        <w:t>Izjavljamo:</w:t>
      </w:r>
    </w:p>
    <w:p w:rsidR="000F0AD0" w:rsidRPr="000F0AD0" w:rsidRDefault="000F0AD0" w:rsidP="000F0AD0">
      <w:pPr>
        <w:rPr>
          <w:rFonts w:cs="Arial"/>
          <w:sz w:val="22"/>
          <w:lang w:eastAsia="en-US"/>
        </w:rPr>
      </w:pPr>
    </w:p>
    <w:p w:rsidR="000F0AD0" w:rsidRDefault="00635FB5" w:rsidP="00635FB5">
      <w:pPr>
        <w:jc w:val="both"/>
        <w:rPr>
          <w:rFonts w:cs="Arial"/>
          <w:sz w:val="22"/>
          <w:lang w:eastAsia="en-US"/>
        </w:rPr>
      </w:pPr>
      <w:r w:rsidRPr="00635FB5">
        <w:rPr>
          <w:rFonts w:cs="Arial"/>
          <w:sz w:val="22"/>
          <w:lang w:eastAsia="en-US"/>
        </w:rPr>
        <w:t>Ponudnik</w:t>
      </w:r>
      <w:r w:rsidR="003B6536">
        <w:rPr>
          <w:rFonts w:cs="Arial"/>
          <w:sz w:val="22"/>
          <w:lang w:eastAsia="en-US"/>
        </w:rPr>
        <w:t>i blaga iz</w:t>
      </w:r>
      <w:r w:rsidRPr="00635FB5">
        <w:rPr>
          <w:rFonts w:cs="Arial"/>
          <w:sz w:val="22"/>
          <w:lang w:eastAsia="en-US"/>
        </w:rPr>
        <w:t xml:space="preserve"> sklopa </w:t>
      </w:r>
      <w:r w:rsidR="004C0E9F">
        <w:rPr>
          <w:rFonts w:cs="Arial"/>
          <w:sz w:val="22"/>
          <w:lang w:eastAsia="en-US"/>
        </w:rPr>
        <w:t>4</w:t>
      </w:r>
      <w:r w:rsidRPr="00635FB5">
        <w:rPr>
          <w:rFonts w:cs="Arial"/>
          <w:sz w:val="22"/>
          <w:lang w:eastAsia="en-US"/>
        </w:rPr>
        <w:t xml:space="preserve"> </w:t>
      </w:r>
      <w:r w:rsidR="003B6536">
        <w:rPr>
          <w:rFonts w:cs="Arial"/>
          <w:sz w:val="22"/>
          <w:lang w:eastAsia="en-US"/>
        </w:rPr>
        <w:t>smo</w:t>
      </w:r>
      <w:r w:rsidRPr="00635FB5">
        <w:rPr>
          <w:rFonts w:cs="Arial"/>
          <w:sz w:val="22"/>
          <w:lang w:eastAsia="en-US"/>
        </w:rPr>
        <w:t xml:space="preserve"> v zadnjih treh letih</w:t>
      </w:r>
      <w:r w:rsidR="003B34F1">
        <w:rPr>
          <w:rFonts w:cs="Arial"/>
          <w:sz w:val="22"/>
          <w:lang w:eastAsia="en-US"/>
        </w:rPr>
        <w:t xml:space="preserve"> (2021, 2020, 2019)</w:t>
      </w:r>
      <w:r w:rsidRPr="00635FB5">
        <w:rPr>
          <w:rFonts w:cs="Arial"/>
          <w:sz w:val="22"/>
          <w:lang w:eastAsia="en-US"/>
        </w:rPr>
        <w:t>, šteto od dneva objave obvestila o tem naročilu na portalu javnih naročil, uspešno izvajal</w:t>
      </w:r>
      <w:r w:rsidR="003B6536">
        <w:rPr>
          <w:rFonts w:cs="Arial"/>
          <w:sz w:val="22"/>
          <w:lang w:eastAsia="en-US"/>
        </w:rPr>
        <w:t>i</w:t>
      </w:r>
      <w:r w:rsidRPr="00635FB5">
        <w:rPr>
          <w:rFonts w:cs="Arial"/>
          <w:sz w:val="22"/>
          <w:lang w:eastAsia="en-US"/>
        </w:rPr>
        <w:t xml:space="preserve"> sukcesivno dobavo potrošnega materiala dializatorjev, v vrednosti najmanj 120.000 EUR brez DDV</w:t>
      </w:r>
      <w:r w:rsidR="003B6536">
        <w:rPr>
          <w:rFonts w:cs="Arial"/>
          <w:sz w:val="22"/>
          <w:lang w:eastAsia="en-US"/>
        </w:rPr>
        <w:t xml:space="preserve"> </w:t>
      </w:r>
      <w:r w:rsidR="002B1836">
        <w:rPr>
          <w:rFonts w:cs="Arial"/>
          <w:sz w:val="22"/>
          <w:lang w:eastAsia="en-US"/>
        </w:rPr>
        <w:t xml:space="preserve">skupaj </w:t>
      </w:r>
      <w:r w:rsidR="003B6536">
        <w:rPr>
          <w:rFonts w:cs="Arial"/>
          <w:sz w:val="22"/>
          <w:lang w:eastAsia="en-US"/>
        </w:rPr>
        <w:t xml:space="preserve">v referenčnem obdobju </w:t>
      </w:r>
      <w:r w:rsidR="003B34F1">
        <w:rPr>
          <w:rFonts w:cs="Arial"/>
          <w:sz w:val="22"/>
          <w:lang w:eastAsia="en-US"/>
        </w:rPr>
        <w:t>(2019-2021)</w:t>
      </w:r>
      <w:r w:rsidR="004C0E9F">
        <w:rPr>
          <w:rFonts w:cs="Arial"/>
          <w:sz w:val="22"/>
          <w:lang w:eastAsia="en-US"/>
        </w:rPr>
        <w:t>, skupaj za  vse naročnike</w:t>
      </w:r>
      <w:r w:rsidRPr="00635FB5">
        <w:rPr>
          <w:rFonts w:cs="Arial"/>
          <w:sz w:val="22"/>
          <w:lang w:eastAsia="en-US"/>
        </w:rPr>
        <w:t xml:space="preserve">, vsaj </w:t>
      </w:r>
      <w:r w:rsidR="003B6536">
        <w:rPr>
          <w:rFonts w:cs="Arial"/>
          <w:sz w:val="22"/>
          <w:lang w:eastAsia="en-US"/>
        </w:rPr>
        <w:t>trem</w:t>
      </w:r>
      <w:r w:rsidRPr="00635FB5">
        <w:rPr>
          <w:rFonts w:cs="Arial"/>
          <w:sz w:val="22"/>
          <w:lang w:eastAsia="en-US"/>
        </w:rPr>
        <w:t xml:space="preserve"> (</w:t>
      </w:r>
      <w:r w:rsidR="003B6536">
        <w:rPr>
          <w:rFonts w:cs="Arial"/>
          <w:sz w:val="22"/>
          <w:lang w:eastAsia="en-US"/>
        </w:rPr>
        <w:t>3</w:t>
      </w:r>
      <w:r w:rsidRPr="00635FB5">
        <w:rPr>
          <w:rFonts w:cs="Arial"/>
          <w:sz w:val="22"/>
          <w:lang w:eastAsia="en-US"/>
        </w:rPr>
        <w:t xml:space="preserve">) javnim zdravstvenim zavodom v Sloveniji ali EU (sklenjena pogodba za obdobje vsaj 12 mesecev). Kot uspešna sukcesivna dobava se smatra, da je ponudnik blago dobavljal v dogovorjeni kvaliteti, količini in rokih ter se je držal vseh pogodbenih obveznosti referenčnega naročnika. Izjavo izpolni in podpiše referenčni naročnik. </w:t>
      </w:r>
    </w:p>
    <w:p w:rsidR="00635FB5" w:rsidRDefault="00635FB5" w:rsidP="00635FB5">
      <w:pPr>
        <w:jc w:val="both"/>
        <w:rPr>
          <w:rFonts w:cs="Arial"/>
          <w:sz w:val="22"/>
          <w:lang w:eastAsia="en-US"/>
        </w:rPr>
      </w:pPr>
    </w:p>
    <w:p w:rsidR="00635FB5" w:rsidRPr="000F0AD0" w:rsidRDefault="00635FB5" w:rsidP="00635FB5">
      <w:pPr>
        <w:jc w:val="both"/>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rsidR="00224967" w:rsidRDefault="00224967" w:rsidP="00224967">
      <w:pPr>
        <w:pStyle w:val="Telobesedila22"/>
        <w:ind w:firstLine="708"/>
        <w:jc w:val="right"/>
        <w:rPr>
          <w:rFonts w:cs="Arial"/>
          <w:b/>
          <w:bdr w:val="single" w:sz="4" w:space="0" w:color="000000" w:shadow="1"/>
          <w:shd w:val="clear" w:color="auto" w:fill="DBE5F1"/>
        </w:rPr>
      </w:pPr>
    </w:p>
    <w:p w:rsidR="00224967" w:rsidRDefault="00224967" w:rsidP="00224967">
      <w:pPr>
        <w:pageBreakBefore/>
        <w:jc w:val="right"/>
      </w:pPr>
      <w:r>
        <w:rPr>
          <w:rFonts w:cs="Arial"/>
          <w:b/>
          <w:sz w:val="22"/>
          <w:bdr w:val="single" w:sz="4" w:space="0" w:color="000000" w:shadow="1"/>
          <w:shd w:val="clear" w:color="auto" w:fill="DBE5F1"/>
        </w:rPr>
        <w:lastRenderedPageBreak/>
        <w:t>OBR-6</w:t>
      </w:r>
    </w:p>
    <w:p w:rsidR="00CA3658" w:rsidRDefault="00CA3658" w:rsidP="00224967">
      <w:pPr>
        <w:rPr>
          <w:rFonts w:cs="Arial"/>
          <w:sz w:val="22"/>
        </w:rPr>
      </w:pPr>
    </w:p>
    <w:p w:rsidR="00CA3658" w:rsidRDefault="00CA3658" w:rsidP="00224967">
      <w:pPr>
        <w:rPr>
          <w:rFonts w:cs="Arial"/>
          <w:sz w:val="22"/>
        </w:rPr>
      </w:pPr>
    </w:p>
    <w:p w:rsidR="00224967" w:rsidRDefault="00224967" w:rsidP="00224967">
      <w:r>
        <w:rPr>
          <w:rFonts w:cs="Arial"/>
          <w:sz w:val="22"/>
        </w:rPr>
        <w:t>Ponudnik: ______________________________________________</w:t>
      </w:r>
    </w:p>
    <w:p w:rsidR="00224967" w:rsidRDefault="00224967" w:rsidP="00224967">
      <w:pPr>
        <w:rPr>
          <w:rFonts w:cs="Arial"/>
          <w:sz w:val="22"/>
        </w:rPr>
      </w:pPr>
    </w:p>
    <w:p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rsidR="00224967" w:rsidRDefault="00224967" w:rsidP="00224967">
      <w:pPr>
        <w:pStyle w:val="Telobesedila22"/>
        <w:rPr>
          <w:rFonts w:cs="Arial"/>
        </w:rPr>
      </w:pPr>
    </w:p>
    <w:p w:rsidR="00CC23E0" w:rsidRDefault="00CC23E0" w:rsidP="00224967">
      <w:pPr>
        <w:pStyle w:val="Telobesedila22"/>
        <w:rPr>
          <w:rFonts w:cs="Arial"/>
        </w:rPr>
      </w:pPr>
    </w:p>
    <w:p w:rsidR="00224967" w:rsidRDefault="00224967" w:rsidP="00224967">
      <w:pPr>
        <w:jc w:val="center"/>
      </w:pPr>
      <w:r>
        <w:rPr>
          <w:rFonts w:cs="Arial"/>
          <w:b/>
          <w:sz w:val="22"/>
        </w:rPr>
        <w:t>IZJAVA</w:t>
      </w:r>
    </w:p>
    <w:p w:rsidR="00224967" w:rsidRDefault="00224967" w:rsidP="00224967">
      <w:pPr>
        <w:jc w:val="center"/>
      </w:pPr>
      <w:r>
        <w:rPr>
          <w:rFonts w:eastAsia="Arial" w:cs="Arial"/>
          <w:b/>
          <w:sz w:val="22"/>
        </w:rPr>
        <w:t xml:space="preserve"> </w:t>
      </w:r>
      <w:r>
        <w:rPr>
          <w:rFonts w:cs="Arial"/>
          <w:b/>
          <w:sz w:val="22"/>
        </w:rPr>
        <w:t xml:space="preserve">o izročitvi zavarovanja za dobro izvedbo pogodbenih obveznosti </w:t>
      </w:r>
    </w:p>
    <w:p w:rsidR="00224967" w:rsidRDefault="00224967" w:rsidP="00224967">
      <w:pPr>
        <w:rPr>
          <w:rFonts w:cs="Arial"/>
          <w:b/>
          <w:strike/>
          <w:sz w:val="22"/>
        </w:rPr>
      </w:pPr>
    </w:p>
    <w:p w:rsidR="00224967" w:rsidRDefault="00224967" w:rsidP="00224967">
      <w:pPr>
        <w:rPr>
          <w:rFonts w:cs="Arial"/>
          <w:b/>
          <w:strike/>
          <w:sz w:val="22"/>
        </w:rPr>
      </w:pPr>
    </w:p>
    <w:p w:rsidR="00224967" w:rsidRDefault="00224967" w:rsidP="00224967">
      <w:pPr>
        <w:jc w:val="both"/>
      </w:pPr>
      <w:r>
        <w:rPr>
          <w:rFonts w:cs="Arial"/>
          <w:sz w:val="22"/>
          <w:lang w:eastAsia="en-US"/>
        </w:rPr>
        <w:t>Naročniku bomo</w:t>
      </w:r>
      <w:r w:rsidR="00344E7D">
        <w:rPr>
          <w:rFonts w:cs="Arial"/>
          <w:sz w:val="22"/>
          <w:lang w:eastAsia="en-US"/>
        </w:rPr>
        <w:t>,</w:t>
      </w:r>
      <w:r>
        <w:rPr>
          <w:rFonts w:cs="Arial"/>
          <w:sz w:val="22"/>
          <w:lang w:eastAsia="en-US"/>
        </w:rPr>
        <w:t xml:space="preserve"> v kolikor bomo izbrani v postopku oddaje javnega naročila »Najem dializn</w:t>
      </w:r>
      <w:r w:rsidR="00CA3658">
        <w:rPr>
          <w:rFonts w:cs="Arial"/>
          <w:sz w:val="22"/>
          <w:lang w:eastAsia="en-US"/>
        </w:rPr>
        <w:t>e</w:t>
      </w:r>
      <w:r>
        <w:rPr>
          <w:rFonts w:cs="Arial"/>
          <w:sz w:val="22"/>
          <w:lang w:eastAsia="en-US"/>
        </w:rPr>
        <w:t xml:space="preserve"> </w:t>
      </w:r>
      <w:r w:rsidR="007B2958">
        <w:rPr>
          <w:rFonts w:cs="Arial"/>
          <w:sz w:val="22"/>
          <w:lang w:eastAsia="en-US"/>
        </w:rPr>
        <w:t>opreme</w:t>
      </w:r>
      <w:r>
        <w:rPr>
          <w:rFonts w:cs="Arial"/>
          <w:sz w:val="22"/>
          <w:lang w:eastAsia="en-US"/>
        </w:rPr>
        <w:t xml:space="preserve"> in s</w:t>
      </w:r>
      <w:r w:rsidR="00CC23E0">
        <w:rPr>
          <w:rFonts w:cs="Arial"/>
          <w:sz w:val="22"/>
          <w:lang w:eastAsia="en-US"/>
        </w:rPr>
        <w:t>prot</w:t>
      </w:r>
      <w:r>
        <w:rPr>
          <w:rFonts w:cs="Arial"/>
          <w:sz w:val="22"/>
          <w:lang w:eastAsia="en-US"/>
        </w:rPr>
        <w:t>na dobava potrošnega materiala« objavljen na Portalu javnih naročil, dne ___________, št. javnega naročila JN______/202</w:t>
      </w:r>
      <w:r w:rsidR="007B2958">
        <w:rPr>
          <w:rFonts w:cs="Arial"/>
          <w:sz w:val="22"/>
          <w:lang w:eastAsia="en-US"/>
        </w:rPr>
        <w:t>2</w:t>
      </w:r>
      <w:r>
        <w:rPr>
          <w:rFonts w:cs="Arial"/>
          <w:sz w:val="22"/>
          <w:lang w:eastAsia="en-US"/>
        </w:rPr>
        <w:t>-___:</w:t>
      </w:r>
    </w:p>
    <w:p w:rsidR="00224967" w:rsidRDefault="00224967" w:rsidP="00224967">
      <w:pPr>
        <w:rPr>
          <w:rFonts w:cs="Arial"/>
          <w:sz w:val="22"/>
          <w:lang w:eastAsia="en-US"/>
        </w:rPr>
      </w:pPr>
    </w:p>
    <w:p w:rsidR="00224967" w:rsidRPr="006C68D0" w:rsidRDefault="00224967" w:rsidP="000A700B">
      <w:pPr>
        <w:numPr>
          <w:ilvl w:val="0"/>
          <w:numId w:val="36"/>
        </w:numPr>
        <w:overflowPunct w:val="0"/>
        <w:autoSpaceDE w:val="0"/>
        <w:jc w:val="both"/>
        <w:textAlignment w:val="baseline"/>
      </w:pPr>
      <w:r w:rsidRPr="006C68D0">
        <w:rPr>
          <w:rFonts w:cs="Arial"/>
          <w:sz w:val="22"/>
          <w:lang w:eastAsia="en-US"/>
        </w:rPr>
        <w:t xml:space="preserve">v roku 15 dni po podpisu pogodbe izročili nepreklicno, brezpogojno zavarovanje za dobro izvedbo pogodbenih obveznosti. Zavarovanje mora biti brezpogojno in plačljivo na prvi poziv v višini </w:t>
      </w:r>
      <w:r w:rsidR="00C67887">
        <w:rPr>
          <w:rFonts w:cs="Arial"/>
          <w:sz w:val="22"/>
          <w:lang w:eastAsia="en-US"/>
        </w:rPr>
        <w:t>3</w:t>
      </w:r>
      <w:r w:rsidRPr="006C68D0">
        <w:rPr>
          <w:rFonts w:cs="Arial"/>
          <w:sz w:val="22"/>
          <w:lang w:eastAsia="en-US"/>
        </w:rPr>
        <w:t xml:space="preserve">% skupne pogodbene vrednosti </w:t>
      </w:r>
      <w:r w:rsidR="00C67887">
        <w:rPr>
          <w:rFonts w:cs="Arial"/>
          <w:sz w:val="22"/>
          <w:lang w:eastAsia="en-US"/>
        </w:rPr>
        <w:t>bre</w:t>
      </w:r>
      <w:r w:rsidRPr="006C68D0">
        <w:rPr>
          <w:rFonts w:cs="Arial"/>
          <w:sz w:val="22"/>
          <w:lang w:eastAsia="en-US"/>
        </w:rPr>
        <w:t xml:space="preserve">z DDV </w:t>
      </w:r>
      <w:r w:rsidR="00C67887">
        <w:rPr>
          <w:rFonts w:cs="Arial"/>
          <w:sz w:val="22"/>
          <w:lang w:eastAsia="en-US"/>
        </w:rPr>
        <w:t xml:space="preserve">letno </w:t>
      </w:r>
      <w:r w:rsidRPr="006C68D0">
        <w:rPr>
          <w:rFonts w:cs="Arial"/>
          <w:sz w:val="22"/>
          <w:lang w:eastAsia="en-US"/>
        </w:rPr>
        <w:t xml:space="preserve">in veljavno vsaj 60 dni po predvidenem roku </w:t>
      </w:r>
      <w:r>
        <w:rPr>
          <w:rFonts w:cs="Arial"/>
          <w:sz w:val="22"/>
          <w:lang w:eastAsia="en-US"/>
        </w:rPr>
        <w:t>v</w:t>
      </w:r>
      <w:r w:rsidR="00397197">
        <w:rPr>
          <w:rFonts w:cs="Arial"/>
          <w:sz w:val="22"/>
          <w:lang w:eastAsia="en-US"/>
        </w:rPr>
        <w:t>eljavnosti pogodbe in/ali naročniku</w:t>
      </w:r>
      <w:r w:rsidRPr="006C68D0">
        <w:rPr>
          <w:rFonts w:cs="Arial"/>
          <w:sz w:val="22"/>
          <w:lang w:eastAsia="en-US"/>
        </w:rPr>
        <w:t xml:space="preserve"> izjavljamo, da smo seznanjeni s tem, da se šteje, da brez izročitve zavarovanja za dobro izvedbo pogodbenih obveznosti pogodba ni sklenjena (veljavna).</w:t>
      </w:r>
    </w:p>
    <w:p w:rsidR="00224967" w:rsidRPr="005F4480" w:rsidRDefault="00224967" w:rsidP="00224967">
      <w:pPr>
        <w:overflowPunct w:val="0"/>
        <w:autoSpaceDE w:val="0"/>
        <w:textAlignment w:val="baseline"/>
        <w:rPr>
          <w:rFonts w:cs="Arial"/>
          <w:sz w:val="22"/>
          <w:szCs w:val="22"/>
        </w:rPr>
      </w:pPr>
    </w:p>
    <w:p w:rsidR="00C67887" w:rsidRPr="005F4480" w:rsidRDefault="00C67887" w:rsidP="00C67887">
      <w:pPr>
        <w:jc w:val="both"/>
        <w:rPr>
          <w:rFonts w:cs="Arial"/>
          <w:sz w:val="22"/>
          <w:szCs w:val="22"/>
        </w:rPr>
      </w:pPr>
      <w:r>
        <w:rPr>
          <w:rFonts w:cs="Arial"/>
          <w:sz w:val="22"/>
          <w:szCs w:val="22"/>
        </w:rPr>
        <w:t xml:space="preserve">Hkrati se </w:t>
      </w:r>
      <w:r w:rsidRPr="005F4480">
        <w:rPr>
          <w:rFonts w:cs="Arial"/>
          <w:sz w:val="22"/>
          <w:szCs w:val="22"/>
        </w:rPr>
        <w:t>zavezujemo  k ureditvi finančnega zavarovanja za celotno obdobje trajanja razpisa. Bančna garancija lahko izda za krajše obdobje ter nato ustrezno ureja izdajo novih bančnih garancij.</w:t>
      </w:r>
      <w:r w:rsidR="001E3631">
        <w:rPr>
          <w:rFonts w:cs="Arial"/>
          <w:sz w:val="22"/>
          <w:szCs w:val="22"/>
        </w:rPr>
        <w:t xml:space="preserve"> – skladno z razpisno dokumentacijo.</w:t>
      </w:r>
      <w:r w:rsidRPr="005F4480">
        <w:rPr>
          <w:rFonts w:cs="Arial"/>
          <w:sz w:val="22"/>
          <w:szCs w:val="22"/>
        </w:rPr>
        <w:t xml:space="preserve"> (finančnih zavarovanj). </w:t>
      </w:r>
    </w:p>
    <w:p w:rsidR="00224967" w:rsidRDefault="00C67887" w:rsidP="00C67887">
      <w:pPr>
        <w:overflowPunct w:val="0"/>
        <w:autoSpaceDE w:val="0"/>
        <w:textAlignment w:val="baseline"/>
      </w:pPr>
      <w:r w:rsidRPr="007C37BA">
        <w:rPr>
          <w:rFonts w:ascii="Helvetica" w:hAnsi="Helvetica" w:cs="Helvetica"/>
          <w:color w:val="FF0000"/>
          <w:sz w:val="18"/>
          <w:szCs w:val="18"/>
        </w:rPr>
        <w:br/>
      </w:r>
      <w:r w:rsidR="00224967">
        <w:rPr>
          <w:rFonts w:cs="Arial"/>
          <w:sz w:val="22"/>
          <w:lang w:eastAsia="en-US"/>
        </w:rPr>
        <w:t>S to izjavo v celoti prevzemamo vso odgovornost in morebitne posledice, ki iz nje izhajajo.</w:t>
      </w:r>
    </w:p>
    <w:p w:rsidR="00224967" w:rsidRDefault="00224967" w:rsidP="00224967">
      <w:pPr>
        <w:rPr>
          <w:rFonts w:ascii="Tahoma" w:hAnsi="Tahoma" w:cs="Tahoma"/>
          <w:sz w:val="20"/>
          <w:szCs w:val="20"/>
          <w:lang w:eastAsia="en-US"/>
        </w:rPr>
      </w:pPr>
    </w:p>
    <w:p w:rsidR="00224967" w:rsidRDefault="00224967" w:rsidP="00224967">
      <w:pPr>
        <w:tabs>
          <w:tab w:val="left" w:pos="426"/>
        </w:tabs>
        <w:jc w:val="both"/>
      </w:pPr>
      <w:r>
        <w:rPr>
          <w:rFonts w:cs="Arial"/>
          <w:i/>
          <w:sz w:val="20"/>
          <w:szCs w:val="20"/>
        </w:rPr>
        <w:t xml:space="preserve">Ta izjava je sestavni del in priloga ponudbe, s katero se prijavljamo na razpis »Najem dializnih aparatov in </w:t>
      </w:r>
      <w:r w:rsidR="00344E7D">
        <w:rPr>
          <w:rFonts w:cs="Arial"/>
          <w:i/>
          <w:sz w:val="20"/>
          <w:szCs w:val="20"/>
        </w:rPr>
        <w:t>sprotna</w:t>
      </w:r>
      <w:r>
        <w:rPr>
          <w:rFonts w:cs="Arial"/>
          <w:i/>
          <w:sz w:val="20"/>
          <w:szCs w:val="20"/>
        </w:rPr>
        <w:t xml:space="preserve"> dobava potrošnega materiala«, objavljen na Portalu javnih naročil, dne____________, št. javnega naročila JN______/202</w:t>
      </w:r>
      <w:r w:rsidR="003B610B">
        <w:rPr>
          <w:rFonts w:cs="Arial"/>
          <w:i/>
          <w:sz w:val="20"/>
          <w:szCs w:val="20"/>
        </w:rPr>
        <w:t>2</w:t>
      </w:r>
      <w:r>
        <w:rPr>
          <w:rFonts w:cs="Arial"/>
          <w:i/>
          <w:sz w:val="20"/>
          <w:szCs w:val="20"/>
        </w:rPr>
        <w:t>-___.</w:t>
      </w:r>
    </w:p>
    <w:p w:rsidR="00224967" w:rsidRDefault="00224967" w:rsidP="00224967">
      <w:pPr>
        <w:rPr>
          <w:rFonts w:ascii="Tahoma" w:hAnsi="Tahoma" w:cs="Tahoma"/>
          <w:sz w:val="20"/>
          <w:szCs w:val="20"/>
        </w:rPr>
      </w:pPr>
    </w:p>
    <w:p w:rsidR="00224967" w:rsidRDefault="00224967" w:rsidP="00224967">
      <w:pPr>
        <w:widowControl w:val="0"/>
        <w:tabs>
          <w:tab w:val="left" w:pos="4253"/>
        </w:tabs>
        <w:autoSpaceDE w:val="0"/>
        <w:spacing w:before="48"/>
      </w:pPr>
      <w:r>
        <w:rPr>
          <w:rFonts w:cs="Arial"/>
          <w:sz w:val="20"/>
          <w:szCs w:val="20"/>
        </w:rPr>
        <w:t>Datum, kraj:</w:t>
      </w:r>
      <w:r>
        <w:rPr>
          <w:rFonts w:cs="Arial"/>
          <w:sz w:val="20"/>
          <w:szCs w:val="20"/>
        </w:rPr>
        <w:tab/>
        <w:t>Žig in podpis pooblaščene osebe:</w:t>
      </w:r>
    </w:p>
    <w:p w:rsidR="00224967" w:rsidRDefault="00224967" w:rsidP="00224967">
      <w:pPr>
        <w:widowControl w:val="0"/>
        <w:tabs>
          <w:tab w:val="left" w:pos="4253"/>
        </w:tabs>
        <w:autoSpaceDE w:val="0"/>
        <w:spacing w:before="48"/>
        <w:ind w:left="4253"/>
        <w:rPr>
          <w:rFonts w:cs="Arial"/>
          <w:sz w:val="20"/>
          <w:szCs w:val="20"/>
        </w:rPr>
      </w:pPr>
    </w:p>
    <w:p w:rsidR="00224967" w:rsidRDefault="00224967" w:rsidP="00224967">
      <w:pPr>
        <w:widowControl w:val="0"/>
        <w:tabs>
          <w:tab w:val="left" w:pos="4253"/>
        </w:tabs>
        <w:autoSpaceDE w:val="0"/>
        <w:spacing w:before="48"/>
      </w:pPr>
      <w:r>
        <w:rPr>
          <w:rFonts w:cs="Arial"/>
        </w:rPr>
        <w:t>_____________________________</w:t>
      </w:r>
      <w:r>
        <w:rPr>
          <w:rFonts w:cs="Arial"/>
        </w:rPr>
        <w:tab/>
        <w:t>_______________________________</w:t>
      </w: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CA3658" w:rsidRDefault="00CA3658"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jc w:val="right"/>
      </w:pPr>
      <w:r>
        <w:rPr>
          <w:rFonts w:cs="Arial"/>
          <w:b/>
          <w:sz w:val="22"/>
          <w:bdr w:val="single" w:sz="4" w:space="0" w:color="000000" w:shadow="1"/>
          <w:shd w:val="clear" w:color="auto" w:fill="DBE5F1"/>
          <w:lang w:eastAsia="en-US"/>
        </w:rPr>
        <w:t xml:space="preserve">OBR-6A vzorec za izbranega ponudnika  </w:t>
      </w: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jc w:val="right"/>
        <w:rPr>
          <w:rFonts w:cs="Arial"/>
          <w:b/>
          <w:sz w:val="22"/>
          <w:bdr w:val="single" w:sz="4" w:space="0" w:color="000000" w:shadow="1"/>
          <w:shd w:val="clear" w:color="auto" w:fill="DBE5F1"/>
          <w:lang w:eastAsia="en-US"/>
        </w:rPr>
      </w:pPr>
    </w:p>
    <w:p w:rsidR="00224967" w:rsidRPr="003E34D5" w:rsidRDefault="00224967" w:rsidP="00224967">
      <w:pPr>
        <w:pStyle w:val="Telobesedila21"/>
        <w:widowControl w:val="0"/>
        <w:tabs>
          <w:tab w:val="left" w:pos="0"/>
          <w:tab w:val="left" w:pos="810"/>
        </w:tabs>
        <w:rPr>
          <w:w w:val="150"/>
          <w:sz w:val="20"/>
        </w:rPr>
      </w:pPr>
      <w:r>
        <w:rPr>
          <w:w w:val="150"/>
          <w:sz w:val="20"/>
        </w:rPr>
        <w:t>ZAVAROVANJE</w:t>
      </w:r>
      <w:r w:rsidRPr="003E34D5">
        <w:rPr>
          <w:w w:val="150"/>
          <w:sz w:val="20"/>
        </w:rPr>
        <w:t xml:space="preserve"> ZA DOBRO IZVEDBO POGODBENIH OBVEZNOSTI</w:t>
      </w:r>
    </w:p>
    <w:p w:rsidR="00224967" w:rsidRDefault="00224967" w:rsidP="00224967">
      <w:pPr>
        <w:rPr>
          <w:rFonts w:cs="Arial"/>
          <w:i/>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i/>
          <w:sz w:val="16"/>
          <w:szCs w:val="16"/>
        </w:rPr>
        <w:t>Glava s podatki o garantu (zavarovalnici/banki) ali SWIFT ključ</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Za: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upravičenca tj. naročnika javnega naročila)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sz w:val="16"/>
          <w:szCs w:val="16"/>
        </w:rPr>
        <w:t xml:space="preserve">Datum: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izdaje)</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VRSTA ZAVAROVANJA:</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Pr>
          <w:rFonts w:cs="Arial"/>
          <w:i/>
          <w:sz w:val="16"/>
          <w:szCs w:val="16"/>
        </w:rPr>
        <w:t xml:space="preserve"> (vpiše se vrsta zavarovanja</w:t>
      </w:r>
      <w:r w:rsidRPr="00BA78C5">
        <w:rPr>
          <w:rFonts w:cs="Arial"/>
          <w:i/>
          <w:sz w:val="16"/>
          <w:szCs w:val="16"/>
        </w:rPr>
        <w:t>)</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ŠTEVILKA: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številka zavarovanja)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GARANT:</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in naslov zavarovalnice/banke v kraju izdaje)</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NAROČNIK: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(vpišeta se ime in naslov naročnika zavarovanja, tj. v postopku javnega naročanja izbranega ponudnika)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UPRAVIČENEC:</w:t>
      </w:r>
      <w:r w:rsidRPr="00BA78C5">
        <w:rPr>
          <w:rFonts w:cs="Arial"/>
          <w:sz w:val="16"/>
          <w:szCs w:val="16"/>
        </w:rPr>
        <w:t xml:space="preserve"> </w:t>
      </w:r>
      <w:r w:rsidR="00CA3658" w:rsidRPr="00CA3658">
        <w:rPr>
          <w:rFonts w:cs="Arial"/>
          <w:i/>
          <w:sz w:val="16"/>
          <w:szCs w:val="16"/>
        </w:rPr>
        <w:t xml:space="preserve">SPLOŠNA BOLNIŠNICA Slovenj Gradec, Gosposvetska 1, </w:t>
      </w:r>
      <w:r w:rsidR="00CA3658">
        <w:rPr>
          <w:rFonts w:cs="Arial"/>
          <w:i/>
          <w:sz w:val="16"/>
          <w:szCs w:val="16"/>
        </w:rPr>
        <w:t xml:space="preserve">2380 </w:t>
      </w:r>
      <w:r w:rsidR="00CA3658" w:rsidRPr="00CA3658">
        <w:rPr>
          <w:rFonts w:cs="Arial"/>
          <w:i/>
          <w:sz w:val="16"/>
          <w:szCs w:val="16"/>
        </w:rPr>
        <w:t>Slovenj Gradec</w:t>
      </w:r>
      <w:r w:rsidR="00CA3658">
        <w:rPr>
          <w:rFonts w:cs="Arial"/>
          <w:sz w:val="22"/>
        </w:rPr>
        <w:tab/>
      </w:r>
      <w:r w:rsidRPr="00BA78C5">
        <w:rPr>
          <w:rFonts w:cs="Arial"/>
          <w:sz w:val="16"/>
          <w:szCs w:val="16"/>
        </w:rPr>
        <w:t>.</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 xml:space="preserve">OSNOVNI POSEL: </w:t>
      </w:r>
      <w:r w:rsidRPr="00BA78C5">
        <w:rPr>
          <w:rFonts w:cs="Arial"/>
          <w:sz w:val="16"/>
          <w:szCs w:val="16"/>
        </w:rPr>
        <w:t xml:space="preserve">obveznost naročnika zavarovanja iz pogodbe št.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z dne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 xml:space="preserve">(vpišeta se št. in datum pogodbe o izvedbi javnega naročila), </w:t>
      </w:r>
      <w:r w:rsidRPr="00BA78C5">
        <w:rPr>
          <w:rFonts w:cs="Arial"/>
          <w:sz w:val="16"/>
          <w:szCs w:val="16"/>
        </w:rPr>
        <w:t xml:space="preserve">katere predmet je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predmet javnega naročila)</w:t>
      </w:r>
      <w:r w:rsidRPr="00BA78C5">
        <w:rPr>
          <w:rFonts w:cs="Arial"/>
          <w:sz w:val="16"/>
          <w:szCs w:val="16"/>
        </w:rPr>
        <w:t>.</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i/>
          <w:sz w:val="16"/>
          <w:szCs w:val="16"/>
        </w:rPr>
        <w:t xml:space="preserve"> </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ZNESEK  V EUR: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najvišji znesek s številko in besedo)</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LISTINE, KI JIH JE POLEG IZJAVE TREBA PRILOŽITI ZAHTEVI ZA PLAČILO IN SE IZRECNO</w:t>
      </w:r>
      <w:r>
        <w:rPr>
          <w:rFonts w:cs="Arial"/>
          <w:b/>
          <w:sz w:val="16"/>
          <w:szCs w:val="16"/>
        </w:rPr>
        <w:t xml:space="preserve"> ZAHTEVAJO V SPODNJEM BESEDILU: </w:t>
      </w:r>
      <w:r>
        <w:rPr>
          <w:rFonts w:cs="Arial"/>
          <w:i/>
          <w:sz w:val="16"/>
          <w:szCs w:val="16"/>
        </w:rPr>
        <w:t>nobena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JEZIK:</w:t>
      </w:r>
      <w:r w:rsidRPr="00BA78C5">
        <w:rPr>
          <w:rFonts w:cs="Arial"/>
          <w:sz w:val="16"/>
          <w:szCs w:val="16"/>
        </w:rPr>
        <w:t xml:space="preserve"> slovenski</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OBLIKA PREDLOŽITVE:</w:t>
      </w:r>
      <w:r w:rsidRPr="00BA78C5">
        <w:rPr>
          <w:rFonts w:cs="Arial"/>
          <w:sz w:val="16"/>
          <w:szCs w:val="16"/>
        </w:rPr>
        <w:t xml:space="preserve"> v papirni obliki s priporočeno pošto ali katerokoli obliko hitre pošte ali osebno ali v elektronski obliki po SWIFT sistemu na naslov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(navede se SWIFT naslova garanta)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KRAJ PREDLOŽITVE: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(garant vpiše naslov podružnice, kjer se opravi predložitev papirnih listin, ali elektronski naslov za predložitev v elektronski obliki, kot na primer garantov SWIFT naslov)</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Ne glede na naslov podružnice, ki jo je vpisal garant, se predložitev papirnih listin lahko opravi v katerikoli podružnici garanta na območju Republike Slovenije.</w:t>
      </w:r>
      <w:r w:rsidRPr="00BA78C5" w:rsidDel="00D4087F">
        <w:rPr>
          <w:rFonts w:cs="Arial"/>
          <w:sz w:val="16"/>
          <w:szCs w:val="16"/>
        </w:rPr>
        <w:t xml:space="preserve"> </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  </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DATUM VELJAVNOSTI: </w:t>
      </w:r>
      <w:r w:rsidRPr="00BA78C5">
        <w:rPr>
          <w:rFonts w:cs="Arial"/>
          <w:sz w:val="16"/>
          <w:szCs w:val="16"/>
        </w:rPr>
        <w:fldChar w:fldCharType="begin">
          <w:ffData>
            <w:name w:val="Besedilo2"/>
            <w:enabled/>
            <w:calcOnExit w:val="0"/>
            <w:textInput>
              <w:default w:val="DD. MM. LLLL"/>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DD. MM. LLLL</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zapadlosti zavarovanja)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STRANKA, KI MORA PLAČATI STROŠKE: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naročnika zavarovanja, tj. v postopku javnega naročanja izbranega ponudnika)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224967" w:rsidRPr="00BA78C5" w:rsidRDefault="00224967" w:rsidP="00224967">
      <w:pPr>
        <w:jc w:val="both"/>
        <w:rPr>
          <w:rFonts w:cs="Arial"/>
          <w:sz w:val="16"/>
          <w:szCs w:val="16"/>
        </w:rPr>
      </w:pPr>
      <w:r w:rsidRPr="00BA78C5">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Katerokoli zahtevo za plačilo po tem zavarovanju moramo prejeti na datum veljavnosti zavarovanja ali pred njim v zgoraj navedenem kraju predložitve.</w:t>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 xml:space="preserve">Morebitne spore v zvezi s tem zavarovanjem rešuje stvarno pristojno sodišče </w:t>
      </w:r>
      <w:r>
        <w:rPr>
          <w:rFonts w:cs="Arial"/>
          <w:sz w:val="16"/>
          <w:szCs w:val="16"/>
        </w:rPr>
        <w:t xml:space="preserve">v </w:t>
      </w:r>
      <w:r w:rsidR="00562398">
        <w:rPr>
          <w:rFonts w:cs="Arial"/>
          <w:sz w:val="16"/>
          <w:szCs w:val="16"/>
        </w:rPr>
        <w:t>Slovenj Gradcu</w:t>
      </w:r>
      <w:r w:rsidRPr="00BA4220" w:rsidDel="00BA4220">
        <w:rPr>
          <w:rFonts w:cs="Arial"/>
          <w:sz w:val="16"/>
          <w:szCs w:val="16"/>
        </w:rPr>
        <w:t xml:space="preserve"> </w:t>
      </w:r>
      <w:r w:rsidRPr="00BA78C5">
        <w:rPr>
          <w:rFonts w:cs="Arial"/>
          <w:sz w:val="16"/>
          <w:szCs w:val="16"/>
        </w:rPr>
        <w:t>po slovenskem pravu.</w:t>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Za to zavarovanje veljajo Enotna pravila za garancije na poziv (EPGP) revizija iz leta 2010, izdana pri MTZ pod št. 758.</w:t>
      </w:r>
      <w:r w:rsidRPr="00BA78C5">
        <w:rPr>
          <w:rFonts w:cs="Arial"/>
          <w:sz w:val="16"/>
          <w:szCs w:val="16"/>
        </w:rPr>
        <w:tab/>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garant</w:t>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(žig in podpis)</w:t>
      </w:r>
    </w:p>
    <w:p w:rsidR="00224967" w:rsidRDefault="00224967" w:rsidP="00224967">
      <w:pPr>
        <w:pStyle w:val="Telobesedila21"/>
        <w:widowControl w:val="0"/>
        <w:tabs>
          <w:tab w:val="left" w:pos="0"/>
          <w:tab w:val="left" w:pos="810"/>
        </w:tabs>
        <w:rPr>
          <w:w w:val="150"/>
          <w:sz w:val="18"/>
          <w:szCs w:val="18"/>
        </w:rPr>
      </w:pPr>
    </w:p>
    <w:p w:rsidR="00224967" w:rsidRDefault="00224967" w:rsidP="00224967">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224967" w:rsidRDefault="00224967" w:rsidP="00224967">
      <w:pPr>
        <w:autoSpaceDE w:val="0"/>
        <w:jc w:val="both"/>
        <w:rPr>
          <w:rFonts w:cs="Arial"/>
          <w:i/>
          <w:sz w:val="16"/>
          <w:szCs w:val="16"/>
        </w:rPr>
      </w:pPr>
    </w:p>
    <w:p w:rsidR="00224967" w:rsidRDefault="00224967" w:rsidP="00224967">
      <w:pPr>
        <w:autoSpaceDE w:val="0"/>
        <w:jc w:val="both"/>
        <w:rPr>
          <w:rFonts w:cs="Arial"/>
          <w:i/>
          <w:sz w:val="16"/>
          <w:szCs w:val="16"/>
        </w:rPr>
      </w:pPr>
    </w:p>
    <w:p w:rsidR="00224967" w:rsidRDefault="00224967" w:rsidP="00224967">
      <w:pPr>
        <w:autoSpaceDE w:val="0"/>
        <w:jc w:val="both"/>
        <w:rPr>
          <w:rFonts w:cs="Arial"/>
          <w:i/>
          <w:sz w:val="16"/>
          <w:szCs w:val="16"/>
        </w:rPr>
      </w:pPr>
    </w:p>
    <w:p w:rsidR="00224967" w:rsidRPr="00833FD2" w:rsidRDefault="00224967" w:rsidP="00224967">
      <w:pPr>
        <w:jc w:val="both"/>
        <w:rPr>
          <w:rFonts w:cs="Arial"/>
          <w:bCs/>
          <w:color w:val="000000"/>
          <w:sz w:val="22"/>
        </w:rPr>
      </w:pPr>
      <w:r w:rsidRPr="00833FD2">
        <w:rPr>
          <w:rFonts w:cs="Arial"/>
          <w:bCs/>
          <w:color w:val="000000"/>
          <w:sz w:val="22"/>
        </w:rPr>
        <w:t>Izjavljamo, da se strinjamo z besedilom vzorca zavarovanja za dobr</w:t>
      </w:r>
      <w:r>
        <w:rPr>
          <w:rFonts w:cs="Arial"/>
          <w:bCs/>
          <w:color w:val="000000"/>
          <w:sz w:val="22"/>
        </w:rPr>
        <w:t>o izvedbo pogodbenih obveznosti.</w:t>
      </w:r>
    </w:p>
    <w:p w:rsidR="00224967" w:rsidRDefault="00224967" w:rsidP="00224967">
      <w:pPr>
        <w:jc w:val="both"/>
        <w:rPr>
          <w:rFonts w:cs="Arial"/>
          <w:bCs/>
          <w:color w:val="000000"/>
          <w:sz w:val="22"/>
        </w:rPr>
      </w:pPr>
    </w:p>
    <w:p w:rsidR="00CA3658" w:rsidRDefault="00CA3658" w:rsidP="00224967">
      <w:pPr>
        <w:jc w:val="both"/>
        <w:rPr>
          <w:rFonts w:cs="Arial"/>
          <w:bCs/>
          <w:color w:val="000000"/>
          <w:sz w:val="22"/>
        </w:rPr>
      </w:pPr>
    </w:p>
    <w:p w:rsidR="00CA3658" w:rsidRDefault="00CA3658" w:rsidP="00224967">
      <w:pPr>
        <w:jc w:val="both"/>
        <w:rPr>
          <w:rFonts w:cs="Arial"/>
          <w:bCs/>
          <w:color w:val="000000"/>
          <w:sz w:val="22"/>
        </w:rPr>
      </w:pPr>
    </w:p>
    <w:p w:rsidR="00224967" w:rsidRDefault="00224967" w:rsidP="00224967">
      <w:r>
        <w:rPr>
          <w:rFonts w:cs="Arial"/>
          <w:bCs/>
          <w:color w:val="000000"/>
          <w:sz w:val="22"/>
        </w:rPr>
        <w:t>Kraj:        _____________</w:t>
      </w:r>
    </w:p>
    <w:p w:rsidR="00224967" w:rsidRDefault="00224967" w:rsidP="00224967">
      <w:pPr>
        <w:rPr>
          <w:rFonts w:cs="Arial"/>
          <w:bCs/>
          <w:color w:val="000000"/>
          <w:sz w:val="22"/>
        </w:rPr>
      </w:pPr>
    </w:p>
    <w:p w:rsidR="00224967" w:rsidRDefault="00224967" w:rsidP="00224967">
      <w:pPr>
        <w:rPr>
          <w:rFonts w:cs="Arial"/>
          <w:bCs/>
          <w:color w:val="000000"/>
          <w:sz w:val="22"/>
        </w:rPr>
      </w:pPr>
      <w:r>
        <w:rPr>
          <w:rFonts w:cs="Arial"/>
          <w:bCs/>
          <w:color w:val="000000"/>
          <w:sz w:val="22"/>
        </w:rPr>
        <w:t>Datum:    _____________                         Žig                                 Podpis ponudnika:</w:t>
      </w:r>
    </w:p>
    <w:p w:rsidR="00224967" w:rsidRDefault="00224967" w:rsidP="00224967">
      <w:pPr>
        <w:rPr>
          <w:rFonts w:cs="Arial"/>
          <w:bCs/>
          <w:color w:val="000000"/>
          <w:sz w:val="22"/>
        </w:rPr>
      </w:pPr>
    </w:p>
    <w:p w:rsidR="00224967" w:rsidRDefault="00224967" w:rsidP="00224967">
      <w:pPr>
        <w:jc w:val="right"/>
      </w:pPr>
      <w:r>
        <w:rPr>
          <w:rFonts w:cs="Arial"/>
          <w:b/>
          <w:sz w:val="22"/>
          <w:bdr w:val="single" w:sz="4" w:space="0" w:color="000000" w:shadow="1"/>
          <w:shd w:val="clear" w:color="auto" w:fill="DBE5F1"/>
          <w:lang w:eastAsia="en-US"/>
        </w:rPr>
        <w:t xml:space="preserve">OBR-6B vzorec za izbranega ponudnika   </w:t>
      </w: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autoSpaceDE w:val="0"/>
        <w:jc w:val="center"/>
      </w:pPr>
      <w:r>
        <w:rPr>
          <w:rFonts w:cs="Arial"/>
          <w:b/>
          <w:bCs/>
          <w:w w:val="150"/>
          <w:sz w:val="22"/>
          <w:lang w:eastAsia="en-US"/>
        </w:rPr>
        <w:t>MENIČNA IZJAVA S POOBLASTILOM ZA IZPOLNITEV</w:t>
      </w:r>
    </w:p>
    <w:p w:rsidR="00224967" w:rsidRDefault="00224967" w:rsidP="00224967">
      <w:pPr>
        <w:autoSpaceDE w:val="0"/>
        <w:jc w:val="center"/>
        <w:rPr>
          <w:rFonts w:cs="Arial"/>
          <w:b/>
          <w:bCs/>
          <w:w w:val="150"/>
          <w:sz w:val="22"/>
          <w:lang w:eastAsia="en-US"/>
        </w:rPr>
      </w:pPr>
    </w:p>
    <w:p w:rsidR="00224967" w:rsidRDefault="00224967" w:rsidP="00224967">
      <w:pPr>
        <w:spacing w:before="120" w:after="120"/>
        <w:jc w:val="center"/>
      </w:pPr>
      <w:r>
        <w:rPr>
          <w:rFonts w:cs="Arial"/>
          <w:b/>
          <w:sz w:val="22"/>
          <w:lang w:eastAsia="en-US"/>
        </w:rPr>
        <w:t>za dobro izvedbo pogodbenih obveznosti po pogodbi št. ………………</w:t>
      </w:r>
    </w:p>
    <w:p w:rsidR="00224967" w:rsidRDefault="00224967" w:rsidP="00224967">
      <w:pPr>
        <w:autoSpaceDE w:val="0"/>
        <w:rPr>
          <w:rFonts w:cs="Arial"/>
          <w:b/>
          <w:bCs/>
          <w:w w:val="150"/>
          <w:sz w:val="18"/>
          <w:szCs w:val="18"/>
          <w:lang w:eastAsia="en-US"/>
        </w:rPr>
      </w:pPr>
    </w:p>
    <w:p w:rsidR="00224967" w:rsidRDefault="00224967" w:rsidP="00224967">
      <w:pPr>
        <w:spacing w:line="260" w:lineRule="exact"/>
        <w:jc w:val="both"/>
      </w:pPr>
      <w:r>
        <w:rPr>
          <w:rFonts w:cs="Arial"/>
          <w:sz w:val="18"/>
          <w:szCs w:val="18"/>
          <w:lang w:eastAsia="en-US"/>
        </w:rPr>
        <w:t xml:space="preserve">Spodaj podpisani zakoniti zastopnik oziroma pooblaščenec izbranega ponudnika </w:t>
      </w:r>
    </w:p>
    <w:p w:rsidR="00224967" w:rsidRDefault="00224967" w:rsidP="00224967">
      <w:pPr>
        <w:spacing w:line="260" w:lineRule="exact"/>
        <w:jc w:val="both"/>
        <w:rPr>
          <w:rFonts w:cs="Arial"/>
          <w:sz w:val="18"/>
          <w:szCs w:val="18"/>
          <w:lang w:eastAsia="en-US"/>
        </w:rPr>
      </w:pPr>
    </w:p>
    <w:bookmarkStart w:id="7" w:name="Besedilo2"/>
    <w:p w:rsidR="00224967" w:rsidRDefault="00224967" w:rsidP="00224967">
      <w:pPr>
        <w:spacing w:line="260" w:lineRule="exact"/>
        <w:jc w:val="both"/>
      </w:pPr>
      <w:r>
        <w:fldChar w:fldCharType="begin">
          <w:ffData>
            <w:name w:val=""/>
            <w:enabled/>
            <w:calcOnExit w:val="0"/>
            <w:textInput/>
          </w:ffData>
        </w:fldChar>
      </w:r>
      <w:r>
        <w:instrText xml:space="preserve"> FORMTEXT </w:instrText>
      </w:r>
      <w:r>
        <w:fldChar w:fldCharType="separate"/>
      </w:r>
      <w:r>
        <w:rPr>
          <w:rFonts w:cs="Arial"/>
          <w:sz w:val="18"/>
          <w:szCs w:val="18"/>
        </w:rPr>
        <w:t>firma in sedež družbe oz. samostojnega podjetnika</w:t>
      </w:r>
      <w:r>
        <w:rPr>
          <w:rFonts w:cs="Arial"/>
          <w:sz w:val="18"/>
          <w:szCs w:val="18"/>
        </w:rPr>
        <w:fldChar w:fldCharType="end"/>
      </w:r>
      <w:bookmarkEnd w:id="7"/>
      <w:r>
        <w:rPr>
          <w:rFonts w:cs="Arial"/>
          <w:sz w:val="18"/>
          <w:szCs w:val="18"/>
          <w:lang w:eastAsia="en-US"/>
        </w:rPr>
        <w:t xml:space="preserve"> </w:t>
      </w:r>
    </w:p>
    <w:p w:rsidR="00224967" w:rsidRDefault="00224967" w:rsidP="00224967">
      <w:pPr>
        <w:spacing w:line="260" w:lineRule="exact"/>
        <w:jc w:val="both"/>
        <w:rPr>
          <w:rFonts w:cs="Arial"/>
          <w:sz w:val="18"/>
          <w:szCs w:val="18"/>
          <w:lang w:eastAsia="en-US"/>
        </w:rPr>
      </w:pPr>
    </w:p>
    <w:p w:rsidR="00224967" w:rsidRDefault="00224967" w:rsidP="00224967">
      <w:pPr>
        <w:jc w:val="both"/>
      </w:pPr>
      <w:r>
        <w:rPr>
          <w:rFonts w:cs="Arial"/>
          <w:sz w:val="18"/>
          <w:szCs w:val="18"/>
          <w:lang w:eastAsia="en-US"/>
        </w:rPr>
        <w:t>nepreklicno izjavljam, da pooblaščam S</w:t>
      </w:r>
      <w:r w:rsidR="00562398" w:rsidRPr="00562398">
        <w:rPr>
          <w:rFonts w:cs="Arial"/>
          <w:sz w:val="22"/>
          <w:lang w:eastAsia="en-US"/>
        </w:rPr>
        <w:t xml:space="preserve"> </w:t>
      </w:r>
      <w:r w:rsidR="00562398" w:rsidRPr="001367EA">
        <w:rPr>
          <w:rFonts w:cs="Arial"/>
          <w:sz w:val="20"/>
          <w:szCs w:val="20"/>
          <w:lang w:eastAsia="en-US"/>
        </w:rPr>
        <w:t>Splošno bolnišnico Slovenj Gradec, Gosposvetska 1, 2380 Slovenj Gradec</w:t>
      </w:r>
      <w:r>
        <w:rPr>
          <w:rFonts w:cs="Arial"/>
          <w:sz w:val="18"/>
          <w:szCs w:val="18"/>
          <w:lang w:eastAsia="en-US"/>
        </w:rPr>
        <w:t xml:space="preserve">, da lahko podpisano bianco </w:t>
      </w:r>
      <w:r>
        <w:rPr>
          <w:rFonts w:cs="Arial"/>
          <w:i/>
          <w:sz w:val="18"/>
          <w:szCs w:val="18"/>
          <w:lang w:eastAsia="en-US"/>
        </w:rPr>
        <w:t>menico</w:t>
      </w:r>
      <w:r>
        <w:rPr>
          <w:rFonts w:cs="Arial"/>
          <w:sz w:val="18"/>
          <w:szCs w:val="18"/>
          <w:lang w:eastAsia="en-US"/>
        </w:rPr>
        <w:t xml:space="preserve">, ki je bila izročena kot zavarovanje </w:t>
      </w:r>
      <w:r>
        <w:rPr>
          <w:rFonts w:cs="Arial"/>
          <w:i/>
          <w:sz w:val="18"/>
          <w:szCs w:val="18"/>
          <w:lang w:eastAsia="en-US"/>
        </w:rPr>
        <w:t>za</w:t>
      </w:r>
      <w:r>
        <w:rPr>
          <w:rFonts w:cs="Arial"/>
          <w:sz w:val="18"/>
          <w:szCs w:val="18"/>
          <w:lang w:val="en-US" w:eastAsia="en-US"/>
        </w:rPr>
        <w:t xml:space="preserve"> </w:t>
      </w:r>
      <w:r>
        <w:rPr>
          <w:rFonts w:cs="Arial"/>
          <w:sz w:val="18"/>
          <w:szCs w:val="18"/>
          <w:lang w:eastAsia="en-US"/>
        </w:rPr>
        <w:t xml:space="preserve">dobro izvedbo pogodbenih obveznosti za javno naročilo </w:t>
      </w:r>
      <w:r>
        <w:rPr>
          <w:rFonts w:cs="Arial"/>
          <w:b/>
          <w:bCs/>
          <w:i/>
          <w:sz w:val="18"/>
          <w:szCs w:val="18"/>
          <w:lang w:eastAsia="en-US"/>
        </w:rPr>
        <w:t>Najem dializn</w:t>
      </w:r>
      <w:r w:rsidR="001367EA">
        <w:rPr>
          <w:rFonts w:cs="Arial"/>
          <w:b/>
          <w:bCs/>
          <w:i/>
          <w:sz w:val="18"/>
          <w:szCs w:val="18"/>
          <w:lang w:eastAsia="en-US"/>
        </w:rPr>
        <w:t>e opreme</w:t>
      </w:r>
      <w:r>
        <w:rPr>
          <w:rFonts w:cs="Arial"/>
          <w:b/>
          <w:bCs/>
          <w:i/>
          <w:sz w:val="18"/>
          <w:szCs w:val="18"/>
          <w:lang w:eastAsia="en-US"/>
        </w:rPr>
        <w:t xml:space="preserve"> in s</w:t>
      </w:r>
      <w:r w:rsidR="001367EA">
        <w:rPr>
          <w:rFonts w:cs="Arial"/>
          <w:b/>
          <w:bCs/>
          <w:i/>
          <w:sz w:val="18"/>
          <w:szCs w:val="18"/>
          <w:lang w:eastAsia="en-US"/>
        </w:rPr>
        <w:t>prot</w:t>
      </w:r>
      <w:r>
        <w:rPr>
          <w:rFonts w:cs="Arial"/>
          <w:b/>
          <w:bCs/>
          <w:i/>
          <w:sz w:val="18"/>
          <w:szCs w:val="18"/>
          <w:lang w:eastAsia="en-US"/>
        </w:rPr>
        <w:t xml:space="preserve">na dobava potrošnega materiala, </w:t>
      </w:r>
      <w:r>
        <w:rPr>
          <w:rFonts w:cs="Arial"/>
          <w:sz w:val="18"/>
          <w:szCs w:val="18"/>
          <w:lang w:eastAsia="en-US"/>
        </w:rPr>
        <w:t xml:space="preserve">št.____________, skladno z določili razpisne dokumentacije in ponudbe za predmetno javno naročilo, brez poprejšnjega obvestila izpolni v vseh neizpolnjenih delih </w:t>
      </w:r>
      <w:r>
        <w:rPr>
          <w:rFonts w:cs="Arial"/>
          <w:i/>
          <w:sz w:val="18"/>
          <w:szCs w:val="18"/>
          <w:lang w:eastAsia="en-US"/>
        </w:rPr>
        <w:t>za</w:t>
      </w:r>
      <w:r>
        <w:rPr>
          <w:rFonts w:cs="Arial"/>
          <w:sz w:val="18"/>
          <w:szCs w:val="18"/>
          <w:lang w:eastAsia="en-US"/>
        </w:rPr>
        <w:t xml:space="preserve"> znesek __________________EUR (</w:t>
      </w:r>
      <w:r w:rsidR="000E4B7C">
        <w:rPr>
          <w:rFonts w:cs="Arial"/>
          <w:sz w:val="18"/>
          <w:szCs w:val="18"/>
          <w:lang w:eastAsia="en-US"/>
        </w:rPr>
        <w:t>3</w:t>
      </w:r>
      <w:r>
        <w:rPr>
          <w:rFonts w:cs="Arial"/>
          <w:sz w:val="18"/>
          <w:szCs w:val="18"/>
          <w:lang w:eastAsia="en-US"/>
        </w:rPr>
        <w:t xml:space="preserve">% pogodbene vrednosti </w:t>
      </w:r>
      <w:r w:rsidR="000E4B7C">
        <w:rPr>
          <w:rFonts w:cs="Arial"/>
          <w:sz w:val="18"/>
          <w:szCs w:val="18"/>
          <w:lang w:eastAsia="en-US"/>
        </w:rPr>
        <w:t>bre</w:t>
      </w:r>
      <w:r>
        <w:rPr>
          <w:rFonts w:cs="Arial"/>
          <w:sz w:val="18"/>
          <w:szCs w:val="18"/>
          <w:lang w:eastAsia="en-US"/>
        </w:rPr>
        <w:t xml:space="preserve">z DDV). </w:t>
      </w:r>
    </w:p>
    <w:p w:rsidR="00224967" w:rsidRDefault="00224967" w:rsidP="00224967">
      <w:pPr>
        <w:keepNext/>
        <w:keepLines/>
        <w:widowControl w:val="0"/>
        <w:snapToGrid w:val="0"/>
        <w:spacing w:line="260" w:lineRule="exact"/>
        <w:jc w:val="both"/>
        <w:rPr>
          <w:rFonts w:cs="Arial"/>
          <w:sz w:val="18"/>
          <w:szCs w:val="18"/>
          <w:lang w:eastAsia="en-US"/>
        </w:rPr>
      </w:pPr>
    </w:p>
    <w:p w:rsidR="00224967" w:rsidRDefault="00224967" w:rsidP="00224967">
      <w:pPr>
        <w:keepNext/>
        <w:keepLines/>
        <w:widowControl w:val="0"/>
        <w:snapToGrid w:val="0"/>
        <w:spacing w:line="260" w:lineRule="exact"/>
        <w:jc w:val="both"/>
      </w:pPr>
      <w:r>
        <w:rPr>
          <w:rFonts w:cs="Arial"/>
          <w:sz w:val="18"/>
          <w:szCs w:val="18"/>
          <w:lang w:eastAsia="en-US"/>
        </w:rPr>
        <w:t xml:space="preserve">Izbrani ponudnik se odreka vsem ugovorom proti tako izpolnjeni menici in se zavezuje </w:t>
      </w:r>
      <w:r>
        <w:rPr>
          <w:rFonts w:cs="Arial"/>
          <w:i/>
          <w:sz w:val="18"/>
          <w:szCs w:val="18"/>
          <w:lang w:eastAsia="en-US"/>
        </w:rPr>
        <w:t xml:space="preserve">menico </w:t>
      </w:r>
      <w:r>
        <w:rPr>
          <w:rFonts w:cs="Arial"/>
          <w:sz w:val="18"/>
          <w:szCs w:val="18"/>
          <w:lang w:eastAsia="en-US"/>
        </w:rPr>
        <w:t xml:space="preserve">plačati, ko dospe. To pooblastilo preneha veljati 60 dni po predvidenem roku veljavnosti </w:t>
      </w:r>
      <w:r w:rsidR="00397197">
        <w:rPr>
          <w:rFonts w:cs="Arial"/>
          <w:sz w:val="18"/>
          <w:szCs w:val="18"/>
          <w:lang w:eastAsia="en-US"/>
        </w:rPr>
        <w:t>pogodbe</w:t>
      </w:r>
      <w:r>
        <w:rPr>
          <w:rFonts w:cs="Arial"/>
          <w:sz w:val="18"/>
          <w:szCs w:val="18"/>
          <w:lang w:eastAsia="en-US"/>
        </w:rPr>
        <w:t xml:space="preserve"> in sicer velja do ________ po pogodbi št. ………….…..</w:t>
      </w:r>
    </w:p>
    <w:p w:rsidR="00224967" w:rsidRDefault="00224967" w:rsidP="00224967">
      <w:pPr>
        <w:spacing w:line="260" w:lineRule="exact"/>
        <w:jc w:val="both"/>
        <w:rPr>
          <w:rFonts w:cs="Arial"/>
          <w:sz w:val="18"/>
          <w:szCs w:val="18"/>
          <w:lang w:eastAsia="en-US"/>
        </w:rPr>
      </w:pPr>
    </w:p>
    <w:p w:rsidR="00224967" w:rsidRDefault="00224967" w:rsidP="00224967">
      <w:pPr>
        <w:keepNext/>
        <w:keepLines/>
        <w:autoSpaceDE w:val="0"/>
        <w:spacing w:line="260" w:lineRule="exact"/>
        <w:jc w:val="both"/>
      </w:pPr>
      <w:r>
        <w:rPr>
          <w:rFonts w:cs="Arial"/>
          <w:sz w:val="18"/>
          <w:szCs w:val="18"/>
          <w:lang w:eastAsia="en-US"/>
        </w:rPr>
        <w:t xml:space="preserve">Menični znesek se nakaže na račun naročnika Splošno bolnišnico </w:t>
      </w:r>
      <w:r w:rsidR="00CA3658">
        <w:rPr>
          <w:rFonts w:cs="Arial"/>
          <w:sz w:val="18"/>
          <w:szCs w:val="18"/>
          <w:lang w:eastAsia="en-US"/>
        </w:rPr>
        <w:t>Slovenj Gradec, Gosposvetska 1, 2380 Slovenj Gradec</w:t>
      </w:r>
      <w:r>
        <w:rPr>
          <w:rFonts w:cs="Arial"/>
          <w:sz w:val="18"/>
          <w:szCs w:val="18"/>
          <w:lang w:eastAsia="en-US"/>
        </w:rPr>
        <w:t xml:space="preserve">, št., odprt pri. Ponudnik izjavlja, da se zaveda pravnih posledic izdaje menice v zavarovanje. Menica naj se izpolni s klavzulo »BREZ PROTESTA«. </w:t>
      </w:r>
    </w:p>
    <w:p w:rsidR="00224967" w:rsidRDefault="00224967" w:rsidP="00224967">
      <w:pPr>
        <w:spacing w:line="260" w:lineRule="exact"/>
        <w:jc w:val="both"/>
        <w:rPr>
          <w:rFonts w:cs="Arial"/>
          <w:sz w:val="18"/>
          <w:szCs w:val="18"/>
          <w:lang w:eastAsia="en-US"/>
        </w:rPr>
      </w:pPr>
    </w:p>
    <w:p w:rsidR="00224967" w:rsidRDefault="00224967" w:rsidP="00224967">
      <w:pPr>
        <w:keepNext/>
        <w:keepLines/>
        <w:autoSpaceDE w:val="0"/>
        <w:spacing w:line="260" w:lineRule="exact"/>
        <w:jc w:val="both"/>
      </w:pPr>
      <w:r>
        <w:rPr>
          <w:rFonts w:cs="Arial"/>
          <w:sz w:val="18"/>
          <w:szCs w:val="18"/>
          <w:lang w:eastAsia="en-US"/>
        </w:rPr>
        <w:t xml:space="preserve">Ponudnik hkrati pooblaščam naročnika </w:t>
      </w:r>
      <w:r w:rsidR="00CA3658">
        <w:rPr>
          <w:rFonts w:cs="Arial"/>
          <w:sz w:val="18"/>
          <w:szCs w:val="18"/>
          <w:lang w:eastAsia="en-US"/>
        </w:rPr>
        <w:t>Splošno bolnišnico Slovenj Gradec, Gosposvetska 1, 2380 Slovenj Gradec</w:t>
      </w:r>
      <w:r>
        <w:rPr>
          <w:rFonts w:cs="Arial"/>
          <w:sz w:val="18"/>
          <w:szCs w:val="18"/>
          <w:lang w:eastAsia="en-US"/>
        </w:rPr>
        <w:t xml:space="preserve">, da predloži </w:t>
      </w:r>
      <w:r>
        <w:rPr>
          <w:rFonts w:cs="Arial"/>
          <w:i/>
          <w:sz w:val="18"/>
          <w:szCs w:val="18"/>
          <w:lang w:eastAsia="en-US"/>
        </w:rPr>
        <w:t>menico</w:t>
      </w:r>
      <w:r>
        <w:rPr>
          <w:rFonts w:cs="Arial"/>
          <w:sz w:val="18"/>
          <w:szCs w:val="18"/>
          <w:lang w:eastAsia="en-US"/>
        </w:rPr>
        <w:t xml:space="preserve"> na unovčenje in izrecno dovoljujem banki izplačilo take </w:t>
      </w:r>
      <w:r>
        <w:rPr>
          <w:rFonts w:cs="Arial"/>
          <w:i/>
          <w:sz w:val="18"/>
          <w:szCs w:val="18"/>
          <w:lang w:eastAsia="en-US"/>
        </w:rPr>
        <w:t>menice</w:t>
      </w:r>
      <w:r>
        <w:rPr>
          <w:rFonts w:cs="Arial"/>
          <w:sz w:val="18"/>
          <w:szCs w:val="18"/>
          <w:lang w:eastAsia="en-US"/>
        </w:rPr>
        <w:t xml:space="preserve">. </w:t>
      </w:r>
    </w:p>
    <w:p w:rsidR="00224967" w:rsidRDefault="00224967" w:rsidP="00224967">
      <w:pPr>
        <w:spacing w:line="260" w:lineRule="exact"/>
        <w:jc w:val="both"/>
        <w:rPr>
          <w:rFonts w:cs="Arial"/>
          <w:sz w:val="18"/>
          <w:szCs w:val="18"/>
          <w:lang w:eastAsia="en-US"/>
        </w:rPr>
      </w:pPr>
    </w:p>
    <w:p w:rsidR="00224967" w:rsidRDefault="00224967" w:rsidP="00224967">
      <w:pPr>
        <w:spacing w:line="260" w:lineRule="exact"/>
        <w:jc w:val="both"/>
      </w:pPr>
      <w:r>
        <w:rPr>
          <w:rFonts w:cs="Arial"/>
          <w:sz w:val="18"/>
          <w:szCs w:val="18"/>
          <w:lang w:eastAsia="en-US"/>
        </w:rPr>
        <w:t xml:space="preserve">Tako dajem nalog </w:t>
      </w:r>
      <w:r>
        <w:rPr>
          <w:rFonts w:cs="Arial"/>
          <w:i/>
          <w:sz w:val="18"/>
          <w:szCs w:val="18"/>
          <w:lang w:eastAsia="en-US"/>
        </w:rPr>
        <w:t>za</w:t>
      </w:r>
      <w:r>
        <w:rPr>
          <w:rFonts w:cs="Arial"/>
          <w:sz w:val="18"/>
          <w:szCs w:val="18"/>
          <w:lang w:eastAsia="en-US"/>
        </w:rPr>
        <w:t xml:space="preserve"> plačilo oz. </w:t>
      </w:r>
      <w:r>
        <w:rPr>
          <w:rFonts w:cs="Arial"/>
          <w:i/>
          <w:sz w:val="18"/>
          <w:szCs w:val="18"/>
          <w:lang w:eastAsia="en-US"/>
        </w:rPr>
        <w:t>pooblastilo</w:t>
      </w:r>
      <w:r>
        <w:rPr>
          <w:rFonts w:cs="Arial"/>
          <w:sz w:val="18"/>
          <w:szCs w:val="18"/>
          <w:lang w:eastAsia="en-US"/>
        </w:rPr>
        <w:t xml:space="preserve"> vsem spodaj navedenim bankam iz naslednjih mojih računov:</w:t>
      </w:r>
    </w:p>
    <w:p w:rsidR="00224967" w:rsidRDefault="00224967" w:rsidP="00224967">
      <w:pPr>
        <w:spacing w:line="260" w:lineRule="exact"/>
        <w:jc w:val="both"/>
        <w:rPr>
          <w:rFonts w:cs="Arial"/>
          <w:sz w:val="18"/>
          <w:szCs w:val="18"/>
          <w:lang w:eastAsia="en-US"/>
        </w:rPr>
      </w:pPr>
    </w:p>
    <w:p w:rsidR="00224967" w:rsidRDefault="00224967" w:rsidP="000A700B">
      <w:pPr>
        <w:numPr>
          <w:ilvl w:val="0"/>
          <w:numId w:val="31"/>
        </w:numPr>
        <w:spacing w:line="260" w:lineRule="exact"/>
        <w:jc w:val="both"/>
      </w:pPr>
      <w:r>
        <w:rPr>
          <w:rFonts w:cs="Arial"/>
          <w:sz w:val="18"/>
          <w:szCs w:val="18"/>
          <w:lang w:eastAsia="en-US"/>
        </w:rPr>
        <w:t>___________________________</w:t>
      </w:r>
    </w:p>
    <w:p w:rsidR="00224967" w:rsidRDefault="00224967" w:rsidP="000A700B">
      <w:pPr>
        <w:numPr>
          <w:ilvl w:val="0"/>
          <w:numId w:val="31"/>
        </w:numPr>
        <w:spacing w:line="260" w:lineRule="exact"/>
        <w:jc w:val="both"/>
      </w:pPr>
      <w:r>
        <w:rPr>
          <w:rFonts w:cs="Arial"/>
          <w:sz w:val="18"/>
          <w:szCs w:val="18"/>
          <w:lang w:eastAsia="en-US"/>
        </w:rPr>
        <w:t>___________________________</w:t>
      </w:r>
    </w:p>
    <w:p w:rsidR="00224967" w:rsidRDefault="00224967" w:rsidP="00224967">
      <w:pPr>
        <w:spacing w:line="260" w:lineRule="exact"/>
        <w:jc w:val="both"/>
        <w:rPr>
          <w:rFonts w:cs="Arial"/>
          <w:sz w:val="18"/>
          <w:szCs w:val="18"/>
          <w:lang w:eastAsia="en-US"/>
        </w:rPr>
      </w:pPr>
    </w:p>
    <w:p w:rsidR="00224967" w:rsidRDefault="00224967" w:rsidP="00224967">
      <w:pPr>
        <w:spacing w:line="260" w:lineRule="exact"/>
        <w:jc w:val="both"/>
      </w:pPr>
      <w:r>
        <w:rPr>
          <w:rFonts w:cs="Arial"/>
          <w:sz w:val="18"/>
          <w:szCs w:val="18"/>
          <w:lang w:eastAsia="en-US"/>
        </w:rPr>
        <w:t xml:space="preserve">V primeru odprtja dodatnega računa, ki ni zgoraj naveden, izrecno dovoljujem izplačilo </w:t>
      </w:r>
      <w:r>
        <w:rPr>
          <w:rFonts w:cs="Arial"/>
          <w:i/>
          <w:sz w:val="18"/>
          <w:szCs w:val="18"/>
          <w:lang w:eastAsia="en-US"/>
        </w:rPr>
        <w:t>menice</w:t>
      </w:r>
      <w:r>
        <w:rPr>
          <w:rFonts w:cs="Arial"/>
          <w:sz w:val="18"/>
          <w:szCs w:val="18"/>
          <w:lang w:eastAsia="en-US"/>
        </w:rPr>
        <w:t xml:space="preserve"> in pooblaščam banko, pri kateri je takšen račun odprt, da izvede plačilo. </w:t>
      </w:r>
    </w:p>
    <w:p w:rsidR="00224967" w:rsidRDefault="00224967" w:rsidP="00224967">
      <w:pPr>
        <w:spacing w:line="260" w:lineRule="exact"/>
        <w:jc w:val="right"/>
        <w:rPr>
          <w:rFonts w:cs="Arial"/>
          <w:sz w:val="18"/>
          <w:szCs w:val="18"/>
          <w:lang w:eastAsia="en-US"/>
        </w:rPr>
      </w:pPr>
    </w:p>
    <w:p w:rsidR="00224967" w:rsidRDefault="00224967" w:rsidP="00224967">
      <w:pPr>
        <w:tabs>
          <w:tab w:val="left" w:pos="360"/>
        </w:tabs>
        <w:jc w:val="both"/>
      </w:pPr>
      <w:r>
        <w:rPr>
          <w:rFonts w:cs="Arial"/>
          <w:sz w:val="18"/>
          <w:szCs w:val="18"/>
          <w:lang w:eastAsia="en-US"/>
        </w:rPr>
        <w:tab/>
      </w:r>
      <w:r>
        <w:rPr>
          <w:rFonts w:cs="Arial"/>
          <w:sz w:val="18"/>
          <w:szCs w:val="18"/>
          <w:u w:val="single"/>
          <w:lang w:eastAsia="en-US"/>
        </w:rPr>
        <w:t>Priloga: 2 x bianco menica</w:t>
      </w:r>
    </w:p>
    <w:p w:rsidR="00224967" w:rsidRDefault="00224967" w:rsidP="00224967">
      <w:pPr>
        <w:tabs>
          <w:tab w:val="left" w:pos="255"/>
        </w:tabs>
        <w:spacing w:line="260" w:lineRule="exact"/>
        <w:rPr>
          <w:rFonts w:cs="Arial"/>
          <w:sz w:val="18"/>
          <w:szCs w:val="18"/>
          <w:u w:val="single"/>
          <w:lang w:eastAsia="en-US"/>
        </w:rPr>
      </w:pPr>
    </w:p>
    <w:p w:rsidR="00224967" w:rsidRDefault="00224967" w:rsidP="00224967">
      <w:pPr>
        <w:spacing w:line="260" w:lineRule="exact"/>
        <w:jc w:val="right"/>
        <w:rPr>
          <w:rFonts w:cs="Arial"/>
          <w:sz w:val="18"/>
          <w:szCs w:val="18"/>
          <w:lang w:eastAsia="en-US"/>
        </w:rPr>
      </w:pPr>
    </w:p>
    <w:p w:rsidR="00224967" w:rsidRDefault="00224967" w:rsidP="00224967">
      <w:pPr>
        <w:spacing w:line="260" w:lineRule="exact"/>
      </w:pPr>
      <w:r>
        <w:rPr>
          <w:rFonts w:cs="Arial"/>
          <w:sz w:val="18"/>
          <w:szCs w:val="18"/>
          <w:lang w:eastAsia="en-US"/>
        </w:rPr>
        <w:t>Datum:  _____________</w:t>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t>Podpisnik: Ime in priimek</w:t>
      </w:r>
    </w:p>
    <w:p w:rsidR="00224967" w:rsidRDefault="00224967" w:rsidP="00224967">
      <w:pPr>
        <w:spacing w:line="260" w:lineRule="exact"/>
        <w:rPr>
          <w:rFonts w:cs="Arial"/>
          <w:sz w:val="18"/>
          <w:szCs w:val="18"/>
          <w:lang w:eastAsia="en-US"/>
        </w:rPr>
      </w:pPr>
    </w:p>
    <w:p w:rsidR="00224967" w:rsidRDefault="00224967" w:rsidP="00224967">
      <w:pPr>
        <w:spacing w:line="260" w:lineRule="exact"/>
        <w:rPr>
          <w:rFonts w:cs="Arial"/>
          <w:sz w:val="18"/>
          <w:szCs w:val="18"/>
          <w:lang w:eastAsia="en-US"/>
        </w:rPr>
      </w:pPr>
    </w:p>
    <w:p w:rsidR="00224967" w:rsidRDefault="00224967" w:rsidP="00224967">
      <w:pPr>
        <w:spacing w:line="260" w:lineRule="exact"/>
        <w:ind w:left="4956" w:firstLine="708"/>
      </w:pPr>
      <w:r>
        <w:rPr>
          <w:rFonts w:cs="Arial"/>
          <w:sz w:val="18"/>
          <w:szCs w:val="18"/>
          <w:lang w:eastAsia="en-US"/>
        </w:rPr>
        <w:t>Podpis ponudnika in žig:</w:t>
      </w:r>
    </w:p>
    <w:p w:rsidR="00224967" w:rsidRDefault="00224967" w:rsidP="00224967">
      <w:pPr>
        <w:rPr>
          <w:rFonts w:cs="Arial"/>
          <w:b/>
          <w:sz w:val="22"/>
          <w:szCs w:val="18"/>
          <w:bdr w:val="single" w:sz="4" w:space="0" w:color="000000" w:shadow="1"/>
          <w:shd w:val="clear" w:color="auto" w:fill="DBE5F1"/>
          <w:lang w:eastAsia="en-US"/>
        </w:rPr>
      </w:pPr>
    </w:p>
    <w:p w:rsidR="00224967" w:rsidRDefault="00224967" w:rsidP="00224967">
      <w:pPr>
        <w:autoSpaceDE w:val="0"/>
        <w:jc w:val="both"/>
      </w:pPr>
      <w:r>
        <w:rPr>
          <w:rFonts w:cs="Arial"/>
          <w:i/>
          <w:sz w:val="16"/>
          <w:szCs w:val="16"/>
          <w:highlight w:val="lightGray"/>
          <w:lang w:eastAsia="en-US"/>
        </w:rPr>
        <w:t>OPOMBA: Ponudnik vzorec ne izpolni, temveč vzorec samo parafira. Ponudniki lahko zavarovanje predložijo tudi na drugem obrazcu, vendar mora vsebovati bistvene elemente.</w:t>
      </w:r>
    </w:p>
    <w:p w:rsidR="00224967" w:rsidRDefault="00224967" w:rsidP="00224967">
      <w:pPr>
        <w:autoSpaceDE w:val="0"/>
        <w:jc w:val="both"/>
        <w:rPr>
          <w:rFonts w:cs="Arial"/>
          <w:b/>
          <w:i/>
          <w:sz w:val="22"/>
          <w:szCs w:val="16"/>
          <w:highlight w:val="lightGray"/>
          <w:bdr w:val="single" w:sz="4" w:space="0" w:color="000000" w:shadow="1"/>
          <w:shd w:val="clear" w:color="auto" w:fill="DBE5F1"/>
          <w:lang w:eastAsia="en-US"/>
        </w:rPr>
      </w:pPr>
    </w:p>
    <w:p w:rsidR="00224967" w:rsidRPr="009F24B4" w:rsidRDefault="00224967" w:rsidP="00224967">
      <w:pPr>
        <w:jc w:val="both"/>
        <w:rPr>
          <w:sz w:val="20"/>
          <w:szCs w:val="20"/>
        </w:rPr>
      </w:pPr>
      <w:r w:rsidRPr="009F24B4">
        <w:rPr>
          <w:rFonts w:cs="Arial"/>
          <w:bCs/>
          <w:color w:val="000000"/>
          <w:sz w:val="20"/>
          <w:szCs w:val="20"/>
        </w:rPr>
        <w:t xml:space="preserve">Izjavljamo, da se strinjamo z besedilom vzorca zavarovanja za dobro izvedbo pogodbenih obveznosti. </w:t>
      </w:r>
    </w:p>
    <w:p w:rsidR="00224967" w:rsidRPr="009F24B4" w:rsidRDefault="00224967" w:rsidP="00224967">
      <w:pPr>
        <w:rPr>
          <w:rFonts w:cs="Arial"/>
          <w:bCs/>
          <w:color w:val="000000"/>
          <w:sz w:val="20"/>
          <w:szCs w:val="20"/>
        </w:rPr>
      </w:pPr>
    </w:p>
    <w:p w:rsidR="00224967" w:rsidRPr="009F24B4" w:rsidRDefault="00224967" w:rsidP="00224967">
      <w:pPr>
        <w:rPr>
          <w:sz w:val="20"/>
          <w:szCs w:val="20"/>
        </w:rPr>
      </w:pPr>
      <w:r w:rsidRPr="009F24B4">
        <w:rPr>
          <w:rFonts w:cs="Arial"/>
          <w:bCs/>
          <w:color w:val="000000"/>
          <w:sz w:val="20"/>
          <w:szCs w:val="20"/>
        </w:rPr>
        <w:t>Kraj:        _____________</w:t>
      </w:r>
    </w:p>
    <w:p w:rsidR="00224967" w:rsidRPr="009F24B4" w:rsidRDefault="00224967" w:rsidP="00224967">
      <w:pPr>
        <w:rPr>
          <w:rFonts w:cs="Arial"/>
          <w:bCs/>
          <w:color w:val="000000"/>
          <w:sz w:val="20"/>
          <w:szCs w:val="20"/>
        </w:rPr>
      </w:pPr>
    </w:p>
    <w:p w:rsidR="00224967" w:rsidRPr="009F24B4" w:rsidRDefault="00224967" w:rsidP="00224967">
      <w:pPr>
        <w:rPr>
          <w:sz w:val="20"/>
          <w:szCs w:val="20"/>
        </w:rPr>
      </w:pPr>
      <w:r w:rsidRPr="009F24B4">
        <w:rPr>
          <w:rFonts w:cs="Arial"/>
          <w:bCs/>
          <w:color w:val="000000"/>
          <w:sz w:val="20"/>
          <w:szCs w:val="20"/>
        </w:rPr>
        <w:t>Datum:    _____________                         Žig                                 Podpis ponudnika:</w:t>
      </w:r>
    </w:p>
    <w:p w:rsidR="00224967" w:rsidRPr="009F24B4" w:rsidRDefault="00224967" w:rsidP="00224967">
      <w:pPr>
        <w:jc w:val="right"/>
        <w:rPr>
          <w:rFonts w:cs="Arial"/>
          <w:b/>
          <w:bCs/>
          <w:color w:val="000000"/>
          <w:sz w:val="20"/>
          <w:szCs w:val="20"/>
          <w:bdr w:val="single" w:sz="4" w:space="0" w:color="000000" w:shadow="1"/>
          <w:shd w:val="clear" w:color="auto" w:fill="DBE5F1"/>
          <w:lang w:eastAsia="en-US"/>
        </w:rPr>
      </w:pPr>
    </w:p>
    <w:p w:rsidR="00CA3658" w:rsidRDefault="00CA3658" w:rsidP="00224967">
      <w:pPr>
        <w:jc w:val="right"/>
        <w:rPr>
          <w:rFonts w:cs="Arial"/>
          <w:b/>
          <w:bCs/>
          <w:color w:val="000000"/>
          <w:sz w:val="22"/>
          <w:bdr w:val="single" w:sz="4" w:space="0" w:color="000000" w:shadow="1"/>
          <w:shd w:val="clear" w:color="auto" w:fill="DBE5F1"/>
          <w:lang w:eastAsia="en-US"/>
        </w:rPr>
      </w:pPr>
    </w:p>
    <w:p w:rsidR="00CA3658" w:rsidRDefault="00CA3658" w:rsidP="00224967">
      <w:pPr>
        <w:jc w:val="right"/>
        <w:rPr>
          <w:rFonts w:cs="Arial"/>
          <w:b/>
          <w:bCs/>
          <w:color w:val="000000"/>
          <w:sz w:val="22"/>
          <w:bdr w:val="single" w:sz="4" w:space="0" w:color="000000" w:shadow="1"/>
          <w:shd w:val="clear" w:color="auto" w:fill="DBE5F1"/>
          <w:lang w:eastAsia="en-US"/>
        </w:rPr>
      </w:pPr>
    </w:p>
    <w:p w:rsidR="00CA3658" w:rsidRDefault="00CA3658" w:rsidP="00224967">
      <w:pPr>
        <w:jc w:val="right"/>
        <w:rPr>
          <w:rFonts w:cs="Arial"/>
          <w:b/>
          <w:bCs/>
          <w:color w:val="000000"/>
          <w:sz w:val="22"/>
          <w:bdr w:val="single" w:sz="4" w:space="0" w:color="000000" w:shadow="1"/>
          <w:shd w:val="clear" w:color="auto" w:fill="DBE5F1"/>
          <w:lang w:eastAsia="en-US"/>
        </w:rPr>
      </w:pPr>
    </w:p>
    <w:p w:rsidR="009F24B4" w:rsidRDefault="009F24B4" w:rsidP="00224967">
      <w:pPr>
        <w:jc w:val="right"/>
        <w:rPr>
          <w:rFonts w:cs="Arial"/>
          <w:b/>
          <w:bCs/>
          <w:color w:val="000000"/>
          <w:sz w:val="22"/>
          <w:bdr w:val="single" w:sz="4" w:space="0" w:color="000000" w:shadow="1"/>
          <w:shd w:val="clear" w:color="auto" w:fill="DBE5F1"/>
          <w:lang w:eastAsia="en-US"/>
        </w:rPr>
      </w:pPr>
    </w:p>
    <w:p w:rsidR="009F24B4" w:rsidRDefault="009F24B4" w:rsidP="00224967">
      <w:pPr>
        <w:jc w:val="right"/>
        <w:rPr>
          <w:rFonts w:cs="Arial"/>
          <w:b/>
          <w:bCs/>
          <w:color w:val="000000"/>
          <w:sz w:val="22"/>
          <w:bdr w:val="single" w:sz="4" w:space="0" w:color="000000" w:shadow="1"/>
          <w:shd w:val="clear" w:color="auto" w:fill="DBE5F1"/>
          <w:lang w:eastAsia="en-US"/>
        </w:rPr>
      </w:pPr>
    </w:p>
    <w:p w:rsidR="00224967" w:rsidRDefault="00224967" w:rsidP="00224967">
      <w:pPr>
        <w:jc w:val="right"/>
        <w:rPr>
          <w:rFonts w:cs="Arial"/>
          <w:b/>
          <w:bCs/>
          <w:color w:val="000000"/>
          <w:sz w:val="22"/>
          <w:bdr w:val="single" w:sz="4" w:space="0" w:color="000000" w:shadow="1"/>
          <w:shd w:val="clear" w:color="auto" w:fill="DBE5F1"/>
          <w:lang w:eastAsia="en-US"/>
        </w:rPr>
      </w:pPr>
    </w:p>
    <w:p w:rsidR="00224967" w:rsidRDefault="00224967" w:rsidP="00224967">
      <w:pPr>
        <w:autoSpaceDE w:val="0"/>
        <w:jc w:val="both"/>
        <w:rPr>
          <w:rFonts w:cs="Arial"/>
          <w:bCs/>
          <w:i/>
          <w:iCs/>
          <w:color w:val="000000"/>
          <w:sz w:val="16"/>
          <w:szCs w:val="16"/>
          <w:lang w:eastAsia="en-US"/>
        </w:rPr>
      </w:pPr>
    </w:p>
    <w:p w:rsidR="00224967" w:rsidRPr="00F80F9B" w:rsidRDefault="00224967" w:rsidP="00224967">
      <w:pPr>
        <w:jc w:val="right"/>
      </w:pPr>
      <w:r w:rsidRPr="00F80F9B">
        <w:rPr>
          <w:rFonts w:cs="Arial"/>
          <w:b/>
          <w:sz w:val="22"/>
          <w:bdr w:val="single" w:sz="4" w:space="0" w:color="000000" w:shadow="1"/>
          <w:shd w:val="clear" w:color="auto" w:fill="DBE5F1"/>
        </w:rPr>
        <w:t>OBR-7</w:t>
      </w:r>
    </w:p>
    <w:p w:rsidR="00224967" w:rsidRPr="00F80F9B" w:rsidRDefault="00224967" w:rsidP="00224967">
      <w:pPr>
        <w:jc w:val="right"/>
        <w:rPr>
          <w:rFonts w:cs="Arial"/>
          <w:b/>
          <w:sz w:val="22"/>
          <w:bdr w:val="single" w:sz="4" w:space="0" w:color="000000" w:shadow="1"/>
          <w:shd w:val="clear" w:color="auto" w:fill="DBE5F1"/>
        </w:rPr>
      </w:pPr>
    </w:p>
    <w:p w:rsidR="00224967" w:rsidRPr="00F80F9B" w:rsidRDefault="00224967" w:rsidP="00224967">
      <w:pPr>
        <w:jc w:val="both"/>
      </w:pPr>
      <w:r w:rsidRPr="00F80F9B">
        <w:rPr>
          <w:rFonts w:cs="Arial"/>
          <w:b/>
          <w:sz w:val="22"/>
          <w:bdr w:val="single" w:sz="4" w:space="0" w:color="000000" w:shadow="1"/>
          <w:shd w:val="clear" w:color="auto" w:fill="DBE5F1"/>
          <w:lang w:eastAsia="en-US"/>
        </w:rPr>
        <w:t>VZOREC POGODBE</w:t>
      </w:r>
    </w:p>
    <w:p w:rsidR="00224967" w:rsidRPr="00F80F9B" w:rsidRDefault="00224967" w:rsidP="00224967">
      <w:pPr>
        <w:spacing w:line="260" w:lineRule="exact"/>
        <w:jc w:val="both"/>
        <w:rPr>
          <w:rFonts w:cs="Arial"/>
          <w:b/>
          <w:i/>
          <w:sz w:val="20"/>
          <w:szCs w:val="20"/>
          <w:highlight w:val="lightGray"/>
          <w:bdr w:val="single" w:sz="4" w:space="0" w:color="000000" w:shadow="1"/>
          <w:shd w:val="clear" w:color="auto" w:fill="DBE5F1"/>
        </w:rPr>
      </w:pPr>
    </w:p>
    <w:p w:rsidR="00224967" w:rsidRPr="00F80F9B" w:rsidRDefault="00224967" w:rsidP="00224967">
      <w:pPr>
        <w:spacing w:line="260" w:lineRule="exact"/>
        <w:jc w:val="both"/>
      </w:pPr>
      <w:r w:rsidRPr="00F80F9B">
        <w:rPr>
          <w:rFonts w:cs="Arial"/>
          <w:i/>
          <w:sz w:val="20"/>
          <w:szCs w:val="20"/>
          <w:highlight w:val="lightGray"/>
        </w:rPr>
        <w:t>(Ponudnik mora izpolniti sivo označena polja in parafirati, podpisati in žigosati pogodbo, s čimer potrjuje, da se strinja z vsebino vzorca pogodbe.)</w:t>
      </w:r>
    </w:p>
    <w:p w:rsidR="00224967" w:rsidRPr="00F80F9B" w:rsidRDefault="00224967" w:rsidP="00224967">
      <w:pPr>
        <w:spacing w:line="360" w:lineRule="auto"/>
        <w:rPr>
          <w:rFonts w:cs="Arial"/>
          <w:sz w:val="22"/>
          <w:lang w:eastAsia="en-US"/>
        </w:rPr>
      </w:pPr>
    </w:p>
    <w:p w:rsidR="00224967" w:rsidRPr="00F80F9B" w:rsidRDefault="00095CE2" w:rsidP="00224967">
      <w:pPr>
        <w:jc w:val="center"/>
      </w:pPr>
      <w:r>
        <w:rPr>
          <w:rFonts w:eastAsia="SimSun" w:cs="Arial"/>
          <w:b/>
          <w:bCs/>
          <w:sz w:val="22"/>
        </w:rPr>
        <w:t xml:space="preserve">NAJEMNA </w:t>
      </w:r>
      <w:r w:rsidR="00224967" w:rsidRPr="00F80F9B">
        <w:rPr>
          <w:rFonts w:eastAsia="SimSun" w:cs="Arial"/>
          <w:b/>
          <w:bCs/>
          <w:sz w:val="22"/>
        </w:rPr>
        <w:t>POGODBA</w:t>
      </w:r>
    </w:p>
    <w:p w:rsidR="00224967" w:rsidRPr="00F80F9B" w:rsidRDefault="00224967" w:rsidP="00224967">
      <w:pPr>
        <w:spacing w:line="360" w:lineRule="auto"/>
        <w:jc w:val="center"/>
      </w:pPr>
      <w:r w:rsidRPr="00F80F9B">
        <w:rPr>
          <w:rFonts w:cs="Arial"/>
          <w:sz w:val="22"/>
          <w:lang w:eastAsia="en-US"/>
        </w:rPr>
        <w:t>sklenjena med:</w:t>
      </w:r>
    </w:p>
    <w:p w:rsidR="00224967" w:rsidRPr="00F80F9B" w:rsidRDefault="00224967" w:rsidP="00224967">
      <w:pPr>
        <w:spacing w:line="360" w:lineRule="auto"/>
        <w:jc w:val="both"/>
        <w:rPr>
          <w:rFonts w:cs="Arial"/>
          <w:sz w:val="22"/>
          <w:lang w:eastAsia="en-US"/>
        </w:rPr>
      </w:pPr>
    </w:p>
    <w:p w:rsidR="00224967" w:rsidRPr="009F24B4" w:rsidRDefault="00224967" w:rsidP="00224967">
      <w:pPr>
        <w:spacing w:line="360" w:lineRule="auto"/>
        <w:jc w:val="both"/>
        <w:rPr>
          <w:sz w:val="20"/>
          <w:szCs w:val="20"/>
        </w:rPr>
      </w:pPr>
      <w:r w:rsidRPr="009F24B4">
        <w:rPr>
          <w:rFonts w:cs="Arial"/>
          <w:b/>
          <w:sz w:val="20"/>
          <w:szCs w:val="20"/>
          <w:lang w:eastAsia="en-US"/>
        </w:rPr>
        <w:t>NAJEMNIKOM</w:t>
      </w:r>
      <w:r w:rsidRPr="009F24B4">
        <w:rPr>
          <w:rFonts w:cs="Arial"/>
          <w:sz w:val="20"/>
          <w:szCs w:val="20"/>
          <w:lang w:eastAsia="en-US"/>
        </w:rPr>
        <w:t xml:space="preserve">: SPLOŠNO BOLNIŠNICO </w:t>
      </w:r>
      <w:r w:rsidR="00CA3658" w:rsidRPr="009F24B4">
        <w:rPr>
          <w:rFonts w:cs="Arial"/>
          <w:sz w:val="20"/>
          <w:szCs w:val="20"/>
          <w:lang w:eastAsia="en-US"/>
        </w:rPr>
        <w:t>Slovenj Gradec</w:t>
      </w:r>
      <w:r w:rsidRPr="009F24B4">
        <w:rPr>
          <w:rFonts w:cs="Arial"/>
          <w:sz w:val="20"/>
          <w:szCs w:val="20"/>
          <w:lang w:eastAsia="en-US"/>
        </w:rPr>
        <w:t xml:space="preserve">, </w:t>
      </w:r>
      <w:r w:rsidR="00095CE2">
        <w:rPr>
          <w:rFonts w:cs="Arial"/>
          <w:sz w:val="20"/>
          <w:szCs w:val="20"/>
          <w:lang w:eastAsia="en-US"/>
        </w:rPr>
        <w:t xml:space="preserve">Gosposvetska 1, 2380 Slovenj Gradec, </w:t>
      </w:r>
      <w:r w:rsidRPr="009F24B4">
        <w:rPr>
          <w:rFonts w:cs="Arial"/>
          <w:sz w:val="20"/>
          <w:szCs w:val="20"/>
          <w:lang w:eastAsia="en-US"/>
        </w:rPr>
        <w:t xml:space="preserve">ki jo zastopa direktor zavoda </w:t>
      </w:r>
      <w:r w:rsidR="00CA3658" w:rsidRPr="009F24B4">
        <w:rPr>
          <w:rFonts w:cs="Arial"/>
          <w:sz w:val="20"/>
          <w:szCs w:val="20"/>
          <w:lang w:eastAsia="en-US"/>
        </w:rPr>
        <w:t>Janez Lavre, dr.med.</w:t>
      </w:r>
    </w:p>
    <w:p w:rsidR="00224967" w:rsidRPr="009F24B4" w:rsidRDefault="00224967" w:rsidP="00224967">
      <w:pPr>
        <w:spacing w:line="360" w:lineRule="auto"/>
        <w:jc w:val="both"/>
        <w:rPr>
          <w:rFonts w:cs="Arial"/>
          <w:sz w:val="20"/>
          <w:szCs w:val="20"/>
          <w:lang w:eastAsia="en-US"/>
        </w:rPr>
      </w:pPr>
    </w:p>
    <w:p w:rsidR="00CA3658" w:rsidRPr="009F24B4" w:rsidRDefault="00224967" w:rsidP="00224967">
      <w:pPr>
        <w:spacing w:line="360" w:lineRule="auto"/>
        <w:jc w:val="both"/>
        <w:rPr>
          <w:rFonts w:cs="Arial"/>
          <w:sz w:val="20"/>
          <w:szCs w:val="20"/>
          <w:lang w:eastAsia="en-US"/>
        </w:rPr>
      </w:pPr>
      <w:r w:rsidRPr="009F24B4">
        <w:rPr>
          <w:rFonts w:cs="Arial"/>
          <w:sz w:val="20"/>
          <w:szCs w:val="20"/>
          <w:lang w:eastAsia="en-US"/>
        </w:rPr>
        <w:t>Matična številka:</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p>
    <w:p w:rsidR="00224967" w:rsidRPr="009F24B4" w:rsidRDefault="00224967" w:rsidP="00224967">
      <w:pPr>
        <w:spacing w:line="360" w:lineRule="auto"/>
        <w:jc w:val="both"/>
        <w:rPr>
          <w:rFonts w:cs="Arial"/>
          <w:sz w:val="20"/>
          <w:szCs w:val="20"/>
          <w:lang w:eastAsia="en-US"/>
        </w:rPr>
      </w:pPr>
      <w:r w:rsidRPr="009F24B4">
        <w:rPr>
          <w:rFonts w:cs="Arial"/>
          <w:sz w:val="20"/>
          <w:szCs w:val="20"/>
          <w:lang w:eastAsia="en-US"/>
        </w:rPr>
        <w:t xml:space="preserve">Identifikacijska številka (ID za DDV): </w:t>
      </w:r>
      <w:r w:rsidRPr="009F24B4">
        <w:rPr>
          <w:rFonts w:cs="Arial"/>
          <w:sz w:val="20"/>
          <w:szCs w:val="20"/>
          <w:lang w:eastAsia="en-US"/>
        </w:rPr>
        <w:tab/>
      </w:r>
    </w:p>
    <w:p w:rsidR="00224967" w:rsidRPr="009F24B4" w:rsidRDefault="00224967" w:rsidP="00224967">
      <w:pPr>
        <w:spacing w:line="360" w:lineRule="auto"/>
        <w:jc w:val="both"/>
        <w:rPr>
          <w:rFonts w:cs="Arial"/>
          <w:sz w:val="20"/>
          <w:szCs w:val="20"/>
          <w:lang w:eastAsia="en-US"/>
        </w:rPr>
      </w:pPr>
      <w:r w:rsidRPr="009F24B4">
        <w:rPr>
          <w:rFonts w:cs="Arial"/>
          <w:sz w:val="20"/>
          <w:szCs w:val="20"/>
          <w:lang w:eastAsia="en-US"/>
        </w:rPr>
        <w:t>In</w:t>
      </w:r>
    </w:p>
    <w:p w:rsidR="00224967" w:rsidRPr="009F24B4" w:rsidRDefault="00224967" w:rsidP="00224967">
      <w:pPr>
        <w:spacing w:line="360" w:lineRule="auto"/>
        <w:jc w:val="both"/>
        <w:rPr>
          <w:rFonts w:cs="Arial"/>
          <w:sz w:val="20"/>
          <w:szCs w:val="20"/>
          <w:lang w:eastAsia="en-US"/>
        </w:rPr>
      </w:pPr>
    </w:p>
    <w:p w:rsidR="00224967" w:rsidRPr="009F24B4" w:rsidRDefault="00224967" w:rsidP="00224967">
      <w:pPr>
        <w:spacing w:line="360" w:lineRule="auto"/>
        <w:jc w:val="both"/>
        <w:rPr>
          <w:sz w:val="20"/>
          <w:szCs w:val="20"/>
        </w:rPr>
      </w:pPr>
      <w:r w:rsidRPr="009F24B4">
        <w:rPr>
          <w:rFonts w:cs="Arial"/>
          <w:b/>
          <w:sz w:val="20"/>
          <w:szCs w:val="20"/>
          <w:lang w:eastAsia="en-US"/>
        </w:rPr>
        <w:t>NAJEMODAJALCEM:</w:t>
      </w:r>
      <w:r w:rsidRPr="009F24B4">
        <w:rPr>
          <w:rFonts w:cs="Arial"/>
          <w:sz w:val="20"/>
          <w:szCs w:val="20"/>
          <w:lang w:eastAsia="en-US"/>
        </w:rPr>
        <w:t xml:space="preserve"> </w:t>
      </w:r>
      <w:r w:rsidRPr="009F24B4">
        <w:rPr>
          <w:rFonts w:cs="Arial"/>
          <w:sz w:val="20"/>
          <w:szCs w:val="20"/>
          <w:highlight w:val="lightGray"/>
          <w:lang w:eastAsia="en-US"/>
        </w:rPr>
        <w:t>___________________________________</w:t>
      </w:r>
      <w:r w:rsidRPr="009F24B4">
        <w:rPr>
          <w:rFonts w:cs="Arial"/>
          <w:sz w:val="20"/>
          <w:szCs w:val="20"/>
          <w:lang w:eastAsia="en-US"/>
        </w:rPr>
        <w:t>,</w:t>
      </w:r>
    </w:p>
    <w:p w:rsidR="00224967" w:rsidRPr="009F24B4" w:rsidRDefault="00224967" w:rsidP="00224967">
      <w:pPr>
        <w:spacing w:line="360" w:lineRule="auto"/>
        <w:jc w:val="both"/>
        <w:rPr>
          <w:sz w:val="20"/>
          <w:szCs w:val="20"/>
        </w:rPr>
      </w:pPr>
      <w:r w:rsidRPr="009F24B4">
        <w:rPr>
          <w:rFonts w:cs="Arial"/>
          <w:sz w:val="20"/>
          <w:szCs w:val="20"/>
          <w:lang w:eastAsia="en-US"/>
        </w:rPr>
        <w:t xml:space="preserve">ki ga zastopa </w:t>
      </w:r>
      <w:r w:rsidRPr="009F24B4">
        <w:rPr>
          <w:rFonts w:cs="Arial"/>
          <w:sz w:val="20"/>
          <w:szCs w:val="20"/>
          <w:highlight w:val="lightGray"/>
          <w:lang w:eastAsia="en-US"/>
        </w:rPr>
        <w:t>_______________________________________</w:t>
      </w:r>
      <w:r w:rsidRPr="009F24B4">
        <w:rPr>
          <w:rFonts w:cs="Arial"/>
          <w:sz w:val="20"/>
          <w:szCs w:val="20"/>
          <w:lang w:eastAsia="en-US"/>
        </w:rPr>
        <w:t>,</w:t>
      </w:r>
    </w:p>
    <w:p w:rsidR="00224967" w:rsidRPr="009F24B4" w:rsidRDefault="00224967" w:rsidP="00224967">
      <w:pPr>
        <w:spacing w:line="360" w:lineRule="auto"/>
        <w:jc w:val="both"/>
        <w:rPr>
          <w:rFonts w:cs="Arial"/>
          <w:sz w:val="20"/>
          <w:szCs w:val="20"/>
          <w:lang w:eastAsia="en-US"/>
        </w:rPr>
      </w:pPr>
    </w:p>
    <w:p w:rsidR="00224967" w:rsidRPr="009F24B4" w:rsidRDefault="00224967" w:rsidP="00224967">
      <w:pPr>
        <w:spacing w:line="360" w:lineRule="auto"/>
        <w:jc w:val="both"/>
        <w:rPr>
          <w:sz w:val="20"/>
          <w:szCs w:val="20"/>
        </w:rPr>
      </w:pPr>
      <w:r w:rsidRPr="009F24B4">
        <w:rPr>
          <w:rFonts w:cs="Arial"/>
          <w:sz w:val="20"/>
          <w:szCs w:val="20"/>
          <w:lang w:eastAsia="en-US"/>
        </w:rPr>
        <w:t>Matična številka:</w:t>
      </w:r>
      <w:r w:rsidRPr="009F24B4">
        <w:rPr>
          <w:rFonts w:cs="Arial"/>
          <w:sz w:val="20"/>
          <w:szCs w:val="20"/>
          <w:lang w:eastAsia="en-US"/>
        </w:rPr>
        <w:tab/>
        <w:t xml:space="preserve"> </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p>
    <w:p w:rsidR="00224967" w:rsidRPr="009F24B4" w:rsidRDefault="00224967" w:rsidP="00224967">
      <w:pPr>
        <w:spacing w:line="360" w:lineRule="auto"/>
        <w:jc w:val="both"/>
        <w:rPr>
          <w:sz w:val="20"/>
          <w:szCs w:val="20"/>
        </w:rPr>
      </w:pPr>
      <w:r w:rsidRPr="009F24B4">
        <w:rPr>
          <w:rFonts w:cs="Arial"/>
          <w:sz w:val="20"/>
          <w:szCs w:val="20"/>
          <w:lang w:eastAsia="en-US"/>
        </w:rPr>
        <w:t>Identifikacijska številka (ID za DDV):</w:t>
      </w:r>
      <w:r w:rsidRPr="009F24B4">
        <w:rPr>
          <w:rFonts w:cs="Arial"/>
          <w:sz w:val="20"/>
          <w:szCs w:val="20"/>
          <w:lang w:eastAsia="en-US"/>
        </w:rPr>
        <w:tab/>
        <w:t xml:space="preserve">      </w:t>
      </w:r>
      <w:r w:rsidRPr="009F24B4">
        <w:rPr>
          <w:rFonts w:cs="Arial"/>
          <w:sz w:val="20"/>
          <w:szCs w:val="20"/>
          <w:highlight w:val="lightGray"/>
          <w:lang w:eastAsia="en-US"/>
        </w:rPr>
        <w:t>__________________</w:t>
      </w:r>
    </w:p>
    <w:p w:rsidR="00224967" w:rsidRPr="009F24B4" w:rsidRDefault="00224967" w:rsidP="00224967">
      <w:pPr>
        <w:spacing w:line="360" w:lineRule="auto"/>
        <w:jc w:val="both"/>
        <w:rPr>
          <w:sz w:val="20"/>
          <w:szCs w:val="20"/>
        </w:rPr>
      </w:pPr>
      <w:r w:rsidRPr="009F24B4">
        <w:rPr>
          <w:rFonts w:cs="Arial"/>
          <w:sz w:val="20"/>
          <w:szCs w:val="20"/>
          <w:lang w:eastAsia="en-US"/>
        </w:rPr>
        <w:t>Transakcijski račun (TRR):</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r w:rsidRPr="009F24B4">
        <w:rPr>
          <w:rFonts w:cs="Arial"/>
          <w:sz w:val="20"/>
          <w:szCs w:val="20"/>
          <w:lang w:eastAsia="en-US"/>
        </w:rPr>
        <w:tab/>
      </w:r>
    </w:p>
    <w:p w:rsidR="00224967" w:rsidRPr="009F24B4" w:rsidRDefault="00224967" w:rsidP="00224967">
      <w:pPr>
        <w:spacing w:line="360" w:lineRule="auto"/>
        <w:jc w:val="both"/>
        <w:rPr>
          <w:rFonts w:cs="Arial"/>
          <w:sz w:val="20"/>
          <w:szCs w:val="20"/>
          <w:lang w:eastAsia="en-US"/>
        </w:rPr>
      </w:pPr>
    </w:p>
    <w:p w:rsidR="00224967" w:rsidRPr="009F24B4" w:rsidRDefault="00224967" w:rsidP="00224967">
      <w:pPr>
        <w:spacing w:line="360" w:lineRule="auto"/>
        <w:jc w:val="both"/>
        <w:rPr>
          <w:sz w:val="20"/>
          <w:szCs w:val="20"/>
        </w:rPr>
      </w:pPr>
      <w:r w:rsidRPr="009F24B4">
        <w:rPr>
          <w:rFonts w:cs="Arial"/>
          <w:sz w:val="20"/>
          <w:szCs w:val="20"/>
          <w:lang w:eastAsia="en-US"/>
        </w:rPr>
        <w:t xml:space="preserve">ZA  PREDMET: </w:t>
      </w:r>
      <w:r w:rsidRPr="009F24B4">
        <w:rPr>
          <w:rFonts w:cs="Arial"/>
          <w:b/>
          <w:sz w:val="20"/>
          <w:szCs w:val="20"/>
          <w:lang w:eastAsia="en-US"/>
        </w:rPr>
        <w:t>Najem dializnih aparatov</w:t>
      </w:r>
      <w:r w:rsidR="001565C9">
        <w:rPr>
          <w:rFonts w:cs="Arial"/>
          <w:b/>
          <w:sz w:val="20"/>
          <w:szCs w:val="20"/>
          <w:lang w:eastAsia="en-US"/>
        </w:rPr>
        <w:t xml:space="preserve"> in pripadajoče opreme</w:t>
      </w:r>
      <w:r w:rsidRPr="009F24B4">
        <w:rPr>
          <w:rFonts w:cs="Arial"/>
          <w:b/>
          <w:sz w:val="20"/>
          <w:szCs w:val="20"/>
          <w:lang w:eastAsia="en-US"/>
        </w:rPr>
        <w:t xml:space="preserve"> </w:t>
      </w:r>
    </w:p>
    <w:p w:rsidR="00224967" w:rsidRPr="00F80F9B" w:rsidRDefault="00224967" w:rsidP="00224967">
      <w:pPr>
        <w:spacing w:line="260" w:lineRule="exact"/>
        <w:rPr>
          <w:rFonts w:cs="Arial"/>
          <w:b/>
          <w:sz w:val="22"/>
          <w:lang w:eastAsia="en-US"/>
        </w:rPr>
      </w:pPr>
    </w:p>
    <w:p w:rsidR="00224967" w:rsidRPr="00F80F9B" w:rsidRDefault="00224967" w:rsidP="00224967">
      <w:pPr>
        <w:spacing w:line="260" w:lineRule="exact"/>
        <w:rPr>
          <w:rFonts w:cs="Arial"/>
          <w:b/>
          <w:sz w:val="22"/>
          <w:lang w:eastAsia="en-US"/>
        </w:rPr>
      </w:pPr>
    </w:p>
    <w:p w:rsidR="00224967" w:rsidRPr="009F24B4" w:rsidRDefault="00224967" w:rsidP="00224967">
      <w:pPr>
        <w:spacing w:line="260" w:lineRule="exact"/>
        <w:rPr>
          <w:sz w:val="20"/>
          <w:szCs w:val="20"/>
        </w:rPr>
      </w:pPr>
      <w:r w:rsidRPr="009F24B4">
        <w:rPr>
          <w:rFonts w:cs="Arial"/>
          <w:b/>
          <w:sz w:val="20"/>
          <w:szCs w:val="20"/>
          <w:lang w:eastAsia="en-US"/>
        </w:rPr>
        <w:t>I. UVODNE DOLOČBE</w:t>
      </w:r>
    </w:p>
    <w:p w:rsidR="00224967" w:rsidRPr="009F24B4" w:rsidRDefault="00224967" w:rsidP="000A700B">
      <w:pPr>
        <w:widowControl w:val="0"/>
        <w:numPr>
          <w:ilvl w:val="0"/>
          <w:numId w:val="27"/>
        </w:numPr>
        <w:spacing w:after="200" w:line="260" w:lineRule="exact"/>
        <w:jc w:val="center"/>
        <w:textAlignment w:val="baseline"/>
        <w:rPr>
          <w:sz w:val="20"/>
          <w:szCs w:val="20"/>
        </w:rPr>
      </w:pPr>
      <w:r w:rsidRPr="009F24B4">
        <w:rPr>
          <w:rFonts w:cs="Arial"/>
          <w:sz w:val="20"/>
          <w:szCs w:val="20"/>
          <w:lang w:eastAsia="en-US"/>
        </w:rPr>
        <w:t>člen</w:t>
      </w:r>
    </w:p>
    <w:p w:rsidR="00224967" w:rsidRPr="009F24B4" w:rsidRDefault="00224967" w:rsidP="00224967">
      <w:pPr>
        <w:widowControl w:val="0"/>
        <w:autoSpaceDE w:val="0"/>
        <w:spacing w:line="276" w:lineRule="auto"/>
        <w:ind w:right="-80"/>
        <w:jc w:val="both"/>
        <w:rPr>
          <w:sz w:val="20"/>
          <w:szCs w:val="20"/>
        </w:rPr>
      </w:pPr>
      <w:r w:rsidRPr="009F24B4">
        <w:rPr>
          <w:rFonts w:cs="Arial"/>
          <w:color w:val="000000"/>
          <w:sz w:val="20"/>
          <w:szCs w:val="20"/>
          <w:lang w:eastAsia="en-US"/>
        </w:rPr>
        <w:t>Pogodbeni stranki ugotavljata, da je najemnik izvedel javno naročilo v skladu s 40. členom zakona o javnem naročanju (Uradni list RS, št. 14/18; v nadaljevanju ZJN-3), objavljeno na Portalu javnih naročil z dne________________, pod številko objave JN______/202</w:t>
      </w:r>
      <w:r w:rsidR="00FF0EFD">
        <w:rPr>
          <w:rFonts w:cs="Arial"/>
          <w:color w:val="000000"/>
          <w:sz w:val="20"/>
          <w:szCs w:val="20"/>
          <w:lang w:eastAsia="en-US"/>
        </w:rPr>
        <w:t>2</w:t>
      </w:r>
      <w:r w:rsidRPr="009F24B4">
        <w:rPr>
          <w:rFonts w:cs="Arial"/>
          <w:color w:val="000000"/>
          <w:sz w:val="20"/>
          <w:szCs w:val="20"/>
          <w:lang w:eastAsia="en-US"/>
        </w:rPr>
        <w:t>-___ za Najem dializn</w:t>
      </w:r>
      <w:r w:rsidR="00CA3658" w:rsidRPr="009F24B4">
        <w:rPr>
          <w:rFonts w:cs="Arial"/>
          <w:color w:val="000000"/>
          <w:sz w:val="20"/>
          <w:szCs w:val="20"/>
          <w:lang w:eastAsia="en-US"/>
        </w:rPr>
        <w:t xml:space="preserve">e opreme in </w:t>
      </w:r>
      <w:r w:rsidRPr="009F24B4">
        <w:rPr>
          <w:rFonts w:cs="Arial"/>
          <w:color w:val="000000"/>
          <w:sz w:val="20"/>
          <w:szCs w:val="20"/>
          <w:lang w:eastAsia="en-US"/>
        </w:rPr>
        <w:t>s</w:t>
      </w:r>
      <w:r w:rsidR="00CA3658" w:rsidRPr="009F24B4">
        <w:rPr>
          <w:rFonts w:cs="Arial"/>
          <w:color w:val="000000"/>
          <w:sz w:val="20"/>
          <w:szCs w:val="20"/>
          <w:lang w:eastAsia="en-US"/>
        </w:rPr>
        <w:t>prot</w:t>
      </w:r>
      <w:r w:rsidRPr="009F24B4">
        <w:rPr>
          <w:rFonts w:cs="Arial"/>
          <w:color w:val="000000"/>
          <w:sz w:val="20"/>
          <w:szCs w:val="20"/>
          <w:lang w:eastAsia="en-US"/>
        </w:rPr>
        <w:t>no dobavo potrošnega materiala.</w:t>
      </w:r>
    </w:p>
    <w:p w:rsidR="00224967" w:rsidRPr="009F24B4" w:rsidRDefault="00224967" w:rsidP="00224967">
      <w:pPr>
        <w:widowControl w:val="0"/>
        <w:autoSpaceDE w:val="0"/>
        <w:spacing w:line="276" w:lineRule="auto"/>
        <w:ind w:right="-80"/>
        <w:jc w:val="both"/>
        <w:rPr>
          <w:rFonts w:cs="Arial"/>
          <w:color w:val="000000"/>
          <w:sz w:val="20"/>
          <w:szCs w:val="20"/>
          <w:highlight w:val="green"/>
          <w:lang w:eastAsia="en-US"/>
        </w:rPr>
      </w:pPr>
    </w:p>
    <w:p w:rsidR="00224967" w:rsidRPr="009F24B4" w:rsidRDefault="00224967" w:rsidP="00224967">
      <w:pPr>
        <w:widowControl w:val="0"/>
        <w:autoSpaceDE w:val="0"/>
        <w:spacing w:line="276" w:lineRule="auto"/>
        <w:ind w:right="-80"/>
        <w:jc w:val="both"/>
        <w:rPr>
          <w:sz w:val="20"/>
          <w:szCs w:val="20"/>
        </w:rPr>
      </w:pPr>
      <w:r w:rsidRPr="009F24B4">
        <w:rPr>
          <w:rFonts w:cs="Arial"/>
          <w:color w:val="000000"/>
          <w:sz w:val="20"/>
          <w:szCs w:val="20"/>
          <w:lang w:eastAsia="en-US"/>
        </w:rPr>
        <w:t>Sestavni del pogodbe je tudi dokumentacija v zvezi z oddajo javnega naročila s prilogami in ponudbena dokumentacija.</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rPr>
          <w:sz w:val="20"/>
          <w:szCs w:val="20"/>
        </w:rPr>
      </w:pPr>
      <w:r w:rsidRPr="009F24B4">
        <w:rPr>
          <w:rFonts w:cs="Arial"/>
          <w:b/>
          <w:sz w:val="20"/>
          <w:szCs w:val="20"/>
        </w:rPr>
        <w:t xml:space="preserve">II. PREDMET NAJEMA </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Predmet te pogodbe je Najem dializn</w:t>
      </w:r>
      <w:r w:rsidR="006717AE" w:rsidRPr="009F24B4">
        <w:rPr>
          <w:rFonts w:cs="Arial"/>
          <w:sz w:val="20"/>
          <w:szCs w:val="20"/>
          <w:lang w:eastAsia="en-US"/>
        </w:rPr>
        <w:t>e</w:t>
      </w:r>
      <w:r w:rsidRPr="009F24B4">
        <w:rPr>
          <w:rFonts w:cs="Arial"/>
          <w:sz w:val="20"/>
          <w:szCs w:val="20"/>
          <w:lang w:eastAsia="en-US"/>
        </w:rPr>
        <w:t xml:space="preserve"> </w:t>
      </w:r>
      <w:r w:rsidR="006717AE" w:rsidRPr="009F24B4">
        <w:rPr>
          <w:rFonts w:cs="Arial"/>
          <w:sz w:val="20"/>
          <w:szCs w:val="20"/>
          <w:lang w:eastAsia="en-US"/>
        </w:rPr>
        <w:t>opreme</w:t>
      </w:r>
      <w:r w:rsidR="00404084">
        <w:rPr>
          <w:rFonts w:cs="Arial"/>
          <w:sz w:val="20"/>
          <w:szCs w:val="20"/>
          <w:lang w:eastAsia="en-US"/>
        </w:rPr>
        <w:t xml:space="preserve">, prenosnih reverznih osmoz </w:t>
      </w:r>
      <w:r w:rsidR="006717AE" w:rsidRPr="009F24B4">
        <w:rPr>
          <w:rFonts w:cs="Arial"/>
          <w:sz w:val="20"/>
          <w:szCs w:val="20"/>
          <w:lang w:eastAsia="en-US"/>
        </w:rPr>
        <w:t xml:space="preserve"> in </w:t>
      </w:r>
      <w:r w:rsidRPr="009F24B4">
        <w:rPr>
          <w:rFonts w:cs="Arial"/>
          <w:sz w:val="20"/>
          <w:szCs w:val="20"/>
          <w:lang w:eastAsia="en-US"/>
        </w:rPr>
        <w:t>informacijskega sistema (v nadaljevanju: oprema), ki je opredeljena v najemodajalčevi specifikaciji iz ponudbe s predračunom št. __________________, z dne ____________, s katero se je najemodajalec prijavil na javno naročilo iz 1. člena te pogodbe.</w:t>
      </w:r>
    </w:p>
    <w:p w:rsidR="00224967" w:rsidRPr="009F24B4" w:rsidRDefault="00224967" w:rsidP="00224967">
      <w:pPr>
        <w:spacing w:after="120"/>
        <w:jc w:val="both"/>
        <w:rPr>
          <w:rFonts w:cs="Arial"/>
          <w:sz w:val="20"/>
          <w:szCs w:val="20"/>
        </w:rPr>
      </w:pPr>
    </w:p>
    <w:p w:rsidR="00224967" w:rsidRPr="009F24B4" w:rsidRDefault="00224967" w:rsidP="00224967">
      <w:pPr>
        <w:spacing w:after="120"/>
        <w:jc w:val="both"/>
        <w:rPr>
          <w:rFonts w:cs="Arial"/>
          <w:sz w:val="20"/>
          <w:szCs w:val="20"/>
        </w:rPr>
      </w:pPr>
      <w:r w:rsidRPr="009F24B4">
        <w:rPr>
          <w:rFonts w:cs="Arial"/>
          <w:sz w:val="20"/>
          <w:szCs w:val="20"/>
        </w:rPr>
        <w:t>Najemodajalec se zavezuje, da bo najemniku izročil v neomejeno uporabo in uživanje dializne aparate in pripadajočo opremo, specificirano po ponudbi št. __________________ z dne, __________________.</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after="120"/>
        <w:jc w:val="both"/>
        <w:rPr>
          <w:rFonts w:cs="Arial"/>
          <w:sz w:val="20"/>
          <w:szCs w:val="20"/>
        </w:rPr>
      </w:pPr>
      <w:r w:rsidRPr="009F24B4">
        <w:rPr>
          <w:rFonts w:cs="Arial"/>
          <w:sz w:val="20"/>
          <w:szCs w:val="20"/>
        </w:rPr>
        <w:t>Najem poleg dializnih aparatov in pripadajoče opreme zajema tudi brezplačno:</w:t>
      </w:r>
    </w:p>
    <w:p w:rsidR="00224967" w:rsidRPr="009F24B4" w:rsidRDefault="00224967" w:rsidP="000A700B">
      <w:pPr>
        <w:numPr>
          <w:ilvl w:val="0"/>
          <w:numId w:val="45"/>
        </w:numPr>
        <w:jc w:val="both"/>
        <w:rPr>
          <w:rFonts w:cs="Arial"/>
          <w:sz w:val="20"/>
          <w:szCs w:val="20"/>
          <w:lang w:eastAsia="en-US"/>
        </w:rPr>
      </w:pPr>
      <w:r w:rsidRPr="009F24B4">
        <w:rPr>
          <w:rFonts w:cs="Arial"/>
          <w:sz w:val="20"/>
          <w:szCs w:val="20"/>
          <w:lang w:eastAsia="en-US"/>
        </w:rPr>
        <w:lastRenderedPageBreak/>
        <w:t>instalacijo, postavitev na mestu postavitve sistema ter poskusni zagon, šolanje: za število uporabnikov in število dni, ki jih določi najemnik;</w:t>
      </w:r>
    </w:p>
    <w:p w:rsidR="00224967" w:rsidRPr="009F24B4" w:rsidRDefault="00224967" w:rsidP="000A700B">
      <w:pPr>
        <w:numPr>
          <w:ilvl w:val="0"/>
          <w:numId w:val="46"/>
        </w:numPr>
        <w:jc w:val="both"/>
        <w:rPr>
          <w:rFonts w:cs="Arial"/>
          <w:sz w:val="20"/>
          <w:szCs w:val="20"/>
          <w:lang w:eastAsia="en-US"/>
        </w:rPr>
      </w:pPr>
      <w:r w:rsidRPr="009F24B4">
        <w:rPr>
          <w:rFonts w:cs="Arial"/>
          <w:sz w:val="20"/>
          <w:szCs w:val="20"/>
          <w:lang w:eastAsia="en-US"/>
        </w:rPr>
        <w:t xml:space="preserve">garancijo za opremo, </w:t>
      </w:r>
      <w:r w:rsidR="00AE5EB3">
        <w:rPr>
          <w:rFonts w:cs="Arial"/>
          <w:sz w:val="20"/>
          <w:szCs w:val="20"/>
          <w:lang w:eastAsia="en-US"/>
        </w:rPr>
        <w:t xml:space="preserve">škodno zavarovanje, </w:t>
      </w:r>
      <w:r w:rsidRPr="009F24B4">
        <w:rPr>
          <w:rFonts w:cs="Arial"/>
          <w:sz w:val="20"/>
          <w:szCs w:val="20"/>
          <w:lang w:eastAsia="en-US"/>
        </w:rPr>
        <w:t>vse rezervne dele, vzdrževanje, vse servise in odpravo okvar ter prevzem vseh ostalih stroškov delovanja dializnih aparatov in pripadajoče opreme.</w:t>
      </w:r>
    </w:p>
    <w:p w:rsidR="00224967" w:rsidRPr="009F24B4" w:rsidRDefault="00224967" w:rsidP="00224967">
      <w:pPr>
        <w:jc w:val="both"/>
        <w:rPr>
          <w:rFonts w:cs="Arial"/>
          <w:color w:val="FF0000"/>
          <w:sz w:val="20"/>
          <w:szCs w:val="20"/>
          <w:lang w:eastAsia="en-US"/>
        </w:rPr>
      </w:pPr>
    </w:p>
    <w:p w:rsidR="00224967" w:rsidRPr="009F24B4" w:rsidRDefault="00224967" w:rsidP="00224967">
      <w:pPr>
        <w:jc w:val="both"/>
        <w:rPr>
          <w:rFonts w:cs="Arial"/>
          <w:color w:val="FF0000"/>
          <w:sz w:val="20"/>
          <w:szCs w:val="20"/>
          <w:lang w:eastAsia="en-US"/>
        </w:rPr>
      </w:pPr>
      <w:r w:rsidRPr="009F24B4">
        <w:rPr>
          <w:rFonts w:cs="Arial"/>
          <w:sz w:val="20"/>
          <w:szCs w:val="20"/>
        </w:rPr>
        <w:t>S to pogodbo se najemodajalec zavezuje, da bo najemniku zagotovil dializne aparate na podlagi svoje ponudbe št.:____________ in odločitve o oddaji javnega naročila št. _________ za dobo 7 let po podpisu te pogodbe.</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sz w:val="20"/>
          <w:szCs w:val="20"/>
        </w:rPr>
      </w:pPr>
      <w:r w:rsidRPr="009F24B4">
        <w:rPr>
          <w:rFonts w:cs="Arial"/>
          <w:sz w:val="20"/>
          <w:szCs w:val="20"/>
          <w:lang w:eastAsia="en-US"/>
        </w:rPr>
        <w:t>Predmet  pogodbe je obveznost najemodajalca, da z lastnim orodjem, napravami in osebjem izvede instalacijo in montažo vse pogodbene opreme z vso pripadajočo dodatno opremo, priključitev, zagon ter preizkus doseganja tehnično - tehnoloških parametrov in funkcionalnega delovanja, vključno z namestitvijo in morebitnimi potrebnimi dopolnili (kompatibilnostjo) z obstoječo opremo oz. priključki, to je z opremo, ki je predmet najema po tej pogodbi smiselno povezano - vse po načelu “funkcionalni ključ v roke”.</w:t>
      </w:r>
    </w:p>
    <w:p w:rsidR="00224967" w:rsidRPr="009F24B4" w:rsidRDefault="00224967" w:rsidP="00224967">
      <w:pPr>
        <w:spacing w:line="276" w:lineRule="auto"/>
        <w:jc w:val="both"/>
        <w:rPr>
          <w:rFonts w:cs="Arial"/>
          <w:sz w:val="20"/>
          <w:szCs w:val="20"/>
          <w:lang w:eastAsia="en-US"/>
        </w:rPr>
      </w:pPr>
    </w:p>
    <w:p w:rsidR="00224967" w:rsidRPr="002F79F5" w:rsidRDefault="00224967" w:rsidP="00224967">
      <w:pPr>
        <w:spacing w:line="276" w:lineRule="auto"/>
        <w:jc w:val="both"/>
        <w:rPr>
          <w:rFonts w:cs="Arial"/>
          <w:sz w:val="20"/>
          <w:szCs w:val="20"/>
          <w:lang w:eastAsia="en-US"/>
        </w:rPr>
      </w:pPr>
      <w:r w:rsidRPr="002F79F5">
        <w:rPr>
          <w:rFonts w:cs="Arial"/>
          <w:sz w:val="20"/>
          <w:szCs w:val="20"/>
          <w:lang w:eastAsia="en-US"/>
        </w:rPr>
        <w:t>Predmet te pogodbe je obveznost najemodajalca, da zagotovi vso potrebno strojno in programsko opremo, vse potrebne licence ter ustrezno povezavo opreme</w:t>
      </w:r>
      <w:r w:rsidR="00404084" w:rsidRPr="002F79F5">
        <w:rPr>
          <w:rFonts w:cs="Arial"/>
          <w:sz w:val="20"/>
          <w:szCs w:val="20"/>
          <w:lang w:eastAsia="en-US"/>
        </w:rPr>
        <w:t>.</w:t>
      </w:r>
    </w:p>
    <w:p w:rsidR="00404084" w:rsidRPr="00404084" w:rsidRDefault="00404084" w:rsidP="00224967">
      <w:pPr>
        <w:spacing w:line="276" w:lineRule="auto"/>
        <w:jc w:val="both"/>
        <w:rPr>
          <w:rFonts w:cs="Arial"/>
          <w:sz w:val="20"/>
          <w:szCs w:val="20"/>
          <w:lang w:eastAsia="en-US"/>
        </w:rPr>
      </w:pPr>
    </w:p>
    <w:p w:rsidR="00224967" w:rsidRPr="009F24B4" w:rsidRDefault="00E42706" w:rsidP="00224967">
      <w:pPr>
        <w:spacing w:line="276" w:lineRule="auto"/>
        <w:jc w:val="both"/>
        <w:rPr>
          <w:sz w:val="20"/>
          <w:szCs w:val="20"/>
        </w:rPr>
      </w:pPr>
      <w:r>
        <w:rPr>
          <w:rFonts w:cs="Arial"/>
          <w:sz w:val="20"/>
          <w:szCs w:val="20"/>
          <w:lang w:eastAsia="en-US"/>
        </w:rPr>
        <w:t>Predmet</w:t>
      </w:r>
      <w:r w:rsidR="00224967" w:rsidRPr="009F24B4">
        <w:rPr>
          <w:rFonts w:cs="Arial"/>
          <w:sz w:val="20"/>
          <w:szCs w:val="20"/>
          <w:lang w:eastAsia="en-US"/>
        </w:rPr>
        <w:t xml:space="preserve"> te pogodbe je namestitev in vgradnja oziroma montaža najete opreme,</w:t>
      </w:r>
      <w:r w:rsidR="00224967" w:rsidRPr="009F24B4">
        <w:rPr>
          <w:sz w:val="20"/>
          <w:szCs w:val="20"/>
        </w:rPr>
        <w:t xml:space="preserve"> </w:t>
      </w:r>
      <w:r w:rsidR="00224967" w:rsidRPr="009F24B4">
        <w:rPr>
          <w:rFonts w:cs="Arial"/>
          <w:sz w:val="20"/>
          <w:szCs w:val="20"/>
          <w:lang w:eastAsia="en-US"/>
        </w:rPr>
        <w:t>izvedba celotne povezave z obstoječim HIS sistemom (brez dodatnih stroškov za najemnika; najemodajalec mora na svoje stroške zagotoviti celovito izvedbo integracije z informacijskim sistemom najemnika), izvedba potrebnih GOI del, v kolikor jih zahteva vgradnja in montaža nekatere opreme, zagon in preizkus delovanja, preverjanje doseganja zahtevanih parametrov, izvedba meritev vseh izvedenih instalacij s preverjeno opremo (pooblaščeni izvajalci meritev) za opremo za katero je to potrebno, funkcionalni preizkus vse dobavljene opreme in predložitev ustreznih poročil, predaja vse tehnične dokumentacije za uporabo, šolanje najemnikovega osebja (šolanje na mestu postavitve blaga/opreme in usposabljanje uporabnikov blaga/opreme za število dni in število uporabnikov, ki jih določi najemnik), primopredaja vse najete opreme najemniku, odprava napak in vzdrževanje opreme za čas najema.</w:t>
      </w:r>
    </w:p>
    <w:p w:rsidR="00224967" w:rsidRPr="009F24B4" w:rsidRDefault="00224967" w:rsidP="00224967">
      <w:pPr>
        <w:tabs>
          <w:tab w:val="left" w:pos="851"/>
          <w:tab w:val="left" w:pos="4820"/>
        </w:tabs>
        <w:spacing w:line="276" w:lineRule="auto"/>
        <w:jc w:val="both"/>
        <w:rPr>
          <w:rFonts w:cs="Arial"/>
          <w:sz w:val="20"/>
          <w:szCs w:val="20"/>
          <w:lang w:eastAsia="en-US"/>
        </w:rPr>
      </w:pPr>
    </w:p>
    <w:p w:rsidR="00224967" w:rsidRPr="009F24B4" w:rsidRDefault="00224967" w:rsidP="00224967">
      <w:pPr>
        <w:tabs>
          <w:tab w:val="left" w:pos="851"/>
          <w:tab w:val="left" w:pos="4820"/>
        </w:tabs>
        <w:spacing w:line="276" w:lineRule="auto"/>
        <w:jc w:val="both"/>
        <w:rPr>
          <w:rFonts w:cs="Arial"/>
          <w:sz w:val="20"/>
          <w:szCs w:val="20"/>
          <w:lang w:eastAsia="en-US"/>
        </w:rPr>
      </w:pPr>
      <w:r w:rsidRPr="009F24B4">
        <w:rPr>
          <w:rFonts w:cs="Arial"/>
          <w:sz w:val="20"/>
          <w:szCs w:val="20"/>
          <w:lang w:eastAsia="en-US"/>
        </w:rPr>
        <w:t>Vse s pogodbo prevzete obveznosti bo najemodajalec izvedel v skladu z določili te pogodbe in v skladu z vsemi zahtevami dokumentacije v zvezi z oddajo javnega naročila za predmetno javno naročilo.</w:t>
      </w:r>
    </w:p>
    <w:p w:rsidR="00224967" w:rsidRPr="009F24B4" w:rsidRDefault="00224967" w:rsidP="00224967">
      <w:pPr>
        <w:keepNext/>
        <w:spacing w:before="240" w:after="60"/>
        <w:outlineLvl w:val="3"/>
        <w:rPr>
          <w:rFonts w:cs="Arial"/>
          <w:sz w:val="20"/>
          <w:szCs w:val="20"/>
        </w:rPr>
      </w:pPr>
      <w:r w:rsidRPr="009F24B4">
        <w:rPr>
          <w:rFonts w:cs="Arial"/>
          <w:b/>
          <w:bCs/>
          <w:sz w:val="20"/>
          <w:szCs w:val="20"/>
        </w:rPr>
        <w:t>III. TRAJANJE NAJEMA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after="120"/>
        <w:jc w:val="both"/>
        <w:rPr>
          <w:rFonts w:cs="Arial"/>
          <w:sz w:val="20"/>
          <w:szCs w:val="20"/>
        </w:rPr>
      </w:pPr>
      <w:r w:rsidRPr="009F24B4">
        <w:rPr>
          <w:rFonts w:cs="Arial"/>
          <w:sz w:val="20"/>
          <w:szCs w:val="20"/>
        </w:rPr>
        <w:t xml:space="preserve">Pogodba se sklepa za čas sedem (7) let, t.j. za štiriinosemdeset (84) mesecev. </w:t>
      </w:r>
    </w:p>
    <w:p w:rsidR="00224967" w:rsidRPr="009F24B4" w:rsidRDefault="00224967" w:rsidP="00224967">
      <w:pPr>
        <w:spacing w:line="276" w:lineRule="auto"/>
        <w:jc w:val="both"/>
        <w:rPr>
          <w:rFonts w:cs="Arial"/>
          <w:b/>
          <w:sz w:val="20"/>
          <w:szCs w:val="20"/>
          <w:lang w:eastAsia="en-US"/>
        </w:rPr>
      </w:pPr>
    </w:p>
    <w:p w:rsidR="00224967" w:rsidRPr="009F24B4" w:rsidRDefault="00224967" w:rsidP="00224967">
      <w:pPr>
        <w:spacing w:line="276" w:lineRule="auto"/>
        <w:jc w:val="both"/>
        <w:rPr>
          <w:rFonts w:cs="Arial"/>
          <w:b/>
          <w:sz w:val="20"/>
          <w:szCs w:val="20"/>
          <w:lang w:eastAsia="en-US"/>
        </w:rPr>
      </w:pPr>
      <w:r w:rsidRPr="009F24B4">
        <w:rPr>
          <w:rFonts w:cs="Arial"/>
          <w:b/>
          <w:sz w:val="20"/>
          <w:szCs w:val="20"/>
          <w:lang w:eastAsia="en-US"/>
        </w:rPr>
        <w:t xml:space="preserve">IV. VIŠINA MESEČNE NAJEMNINE IN NAČIN PLAČILA NAJEMNINE     </w:t>
      </w:r>
    </w:p>
    <w:p w:rsidR="00224967" w:rsidRPr="009F24B4" w:rsidRDefault="00224967" w:rsidP="00224967">
      <w:pPr>
        <w:spacing w:line="276" w:lineRule="auto"/>
        <w:jc w:val="both"/>
        <w:rPr>
          <w:rFonts w:cs="Arial"/>
          <w:b/>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Stranki pogodbe se dogovorita za mesečno najemnino (1/84) v višini _____________EUR brez DDV oziroma </w:t>
      </w:r>
      <w:r w:rsidRPr="009F24B4">
        <w:rPr>
          <w:rFonts w:cs="Arial"/>
          <w:sz w:val="20"/>
          <w:szCs w:val="20"/>
          <w:u w:val="single"/>
        </w:rPr>
        <w:t>_____________</w:t>
      </w:r>
      <w:r w:rsidRPr="009F24B4">
        <w:rPr>
          <w:rFonts w:cs="Arial"/>
          <w:sz w:val="20"/>
          <w:szCs w:val="20"/>
        </w:rPr>
        <w:t xml:space="preserve">EUR z DDV. </w:t>
      </w:r>
    </w:p>
    <w:p w:rsidR="00224967" w:rsidRPr="009F24B4" w:rsidRDefault="00224967" w:rsidP="00224967">
      <w:pPr>
        <w:rPr>
          <w:rFonts w:cs="Arial"/>
          <w:sz w:val="20"/>
          <w:szCs w:val="20"/>
        </w:rPr>
      </w:pPr>
    </w:p>
    <w:p w:rsidR="00224967" w:rsidRPr="009F24B4" w:rsidRDefault="00224967" w:rsidP="00224967">
      <w:pPr>
        <w:jc w:val="both"/>
        <w:rPr>
          <w:rFonts w:cs="Arial"/>
          <w:sz w:val="20"/>
          <w:szCs w:val="20"/>
        </w:rPr>
      </w:pPr>
      <w:r w:rsidRPr="009F24B4">
        <w:rPr>
          <w:rFonts w:cs="Arial"/>
          <w:sz w:val="20"/>
          <w:szCs w:val="20"/>
        </w:rPr>
        <w:t>Pogodbena vrednost za celotno sedemletno (7) obdobje znaša ______________ EUR brez DDV oziroma ______________EUR z DDV in je fiksna, po enoti mere opreme, za celotno obdobje najema.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keepNext/>
        <w:spacing w:before="240" w:after="60"/>
        <w:jc w:val="both"/>
        <w:outlineLvl w:val="3"/>
        <w:rPr>
          <w:rFonts w:cs="Arial"/>
          <w:sz w:val="20"/>
          <w:szCs w:val="20"/>
        </w:rPr>
      </w:pPr>
      <w:r w:rsidRPr="009F24B4">
        <w:rPr>
          <w:rFonts w:cs="Arial"/>
          <w:sz w:val="20"/>
          <w:szCs w:val="20"/>
        </w:rPr>
        <w:t>Najemnik bo najemnino za obdobje sedem (7) let plačeval mesečno (84 mesecev). Stranki pogodbe se dogovorita, da bo najemodajalec do 8. v tekočem mesecu izstavi</w:t>
      </w:r>
      <w:r w:rsidR="00095CE2">
        <w:rPr>
          <w:rFonts w:cs="Arial"/>
          <w:sz w:val="20"/>
          <w:szCs w:val="20"/>
        </w:rPr>
        <w:t>l</w:t>
      </w:r>
      <w:r w:rsidRPr="009F24B4">
        <w:rPr>
          <w:rFonts w:cs="Arial"/>
          <w:sz w:val="20"/>
          <w:szCs w:val="20"/>
        </w:rPr>
        <w:t xml:space="preserve"> račun z zapadlostjo </w:t>
      </w:r>
      <w:r w:rsidR="00095CE2">
        <w:rPr>
          <w:rFonts w:cs="Arial"/>
          <w:sz w:val="20"/>
          <w:szCs w:val="20"/>
        </w:rPr>
        <w:t>6</w:t>
      </w:r>
      <w:r w:rsidRPr="009F24B4">
        <w:rPr>
          <w:rFonts w:cs="Arial"/>
          <w:sz w:val="20"/>
          <w:szCs w:val="20"/>
        </w:rPr>
        <w:t>0. dan od dneva prejema računa, za pretekli mesec.</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Najemodajalec izstavi račun v elektronski obliki (eRačun). Na računu mora biti naveden sklic na številko pogodbe. Mesečno poročilo delovanja/okvar opreme, ki je obvezna priloga k računu.  Najemnik za nedelujoče aparate ne plača najemnine.</w:t>
      </w:r>
    </w:p>
    <w:p w:rsidR="00224967" w:rsidRPr="009F24B4" w:rsidRDefault="00224967" w:rsidP="00224967">
      <w:pPr>
        <w:jc w:val="both"/>
        <w:rPr>
          <w:rFonts w:cs="Arial"/>
          <w:sz w:val="20"/>
          <w:szCs w:val="20"/>
        </w:rPr>
      </w:pPr>
      <w:r w:rsidRPr="009F24B4">
        <w:rPr>
          <w:rFonts w:cs="Arial"/>
          <w:sz w:val="20"/>
          <w:szCs w:val="20"/>
        </w:rPr>
        <w:t xml:space="preserve">                                                 </w:t>
      </w:r>
    </w:p>
    <w:p w:rsidR="00224967" w:rsidRPr="009F24B4" w:rsidRDefault="00224967" w:rsidP="00224967">
      <w:pPr>
        <w:spacing w:after="120"/>
        <w:jc w:val="both"/>
        <w:rPr>
          <w:rFonts w:cs="Arial"/>
          <w:sz w:val="20"/>
          <w:szCs w:val="20"/>
        </w:rPr>
      </w:pPr>
      <w:r w:rsidRPr="009F24B4">
        <w:rPr>
          <w:rFonts w:cs="Arial"/>
          <w:sz w:val="20"/>
          <w:szCs w:val="20"/>
        </w:rPr>
        <w:t xml:space="preserve">Najemnik se obvezuje, da bo ves čas trajanja najema na podlagi izdanega računa najemodajalca redno plačeval mesečno najemnino na TRR najemodajalca št. </w:t>
      </w:r>
    </w:p>
    <w:p w:rsidR="00224967" w:rsidRPr="009F24B4" w:rsidRDefault="00224967" w:rsidP="00224967">
      <w:pPr>
        <w:spacing w:after="120"/>
        <w:jc w:val="both"/>
        <w:rPr>
          <w:rFonts w:cs="Arial"/>
          <w:sz w:val="20"/>
          <w:szCs w:val="20"/>
        </w:rPr>
      </w:pPr>
      <w:r w:rsidRPr="009F24B4">
        <w:rPr>
          <w:rFonts w:cs="Arial"/>
          <w:sz w:val="20"/>
          <w:szCs w:val="20"/>
        </w:rPr>
        <w:lastRenderedPageBreak/>
        <w:t xml:space="preserve">________________, odprt pri _____________________. </w:t>
      </w:r>
    </w:p>
    <w:p w:rsidR="00224967" w:rsidRPr="009F24B4" w:rsidRDefault="00224967" w:rsidP="00224967">
      <w:pPr>
        <w:keepNext/>
        <w:jc w:val="both"/>
        <w:outlineLvl w:val="3"/>
        <w:rPr>
          <w:rFonts w:cs="Arial"/>
          <w:sz w:val="20"/>
          <w:szCs w:val="20"/>
        </w:rPr>
      </w:pPr>
    </w:p>
    <w:p w:rsidR="00224967" w:rsidRPr="009F24B4" w:rsidRDefault="00224967" w:rsidP="00224967">
      <w:pPr>
        <w:keepNext/>
        <w:jc w:val="both"/>
        <w:outlineLvl w:val="3"/>
        <w:rPr>
          <w:rFonts w:cs="Arial"/>
          <w:sz w:val="20"/>
          <w:szCs w:val="20"/>
        </w:rPr>
      </w:pPr>
      <w:r w:rsidRPr="009F24B4">
        <w:rPr>
          <w:rFonts w:cs="Arial"/>
          <w:sz w:val="20"/>
          <w:szCs w:val="20"/>
        </w:rPr>
        <w:t>Pogodben</w:t>
      </w:r>
      <w:r w:rsidR="00095CE2">
        <w:rPr>
          <w:rFonts w:cs="Arial"/>
          <w:sz w:val="20"/>
          <w:szCs w:val="20"/>
        </w:rPr>
        <w:t>i</w:t>
      </w:r>
      <w:r w:rsidRPr="009F24B4">
        <w:rPr>
          <w:rFonts w:cs="Arial"/>
          <w:sz w:val="20"/>
          <w:szCs w:val="20"/>
        </w:rPr>
        <w:t xml:space="preserve"> strank</w:t>
      </w:r>
      <w:r w:rsidR="00095CE2">
        <w:rPr>
          <w:rFonts w:cs="Arial"/>
          <w:sz w:val="20"/>
          <w:szCs w:val="20"/>
        </w:rPr>
        <w:t>i</w:t>
      </w:r>
      <w:r w:rsidRPr="009F24B4">
        <w:rPr>
          <w:rFonts w:cs="Arial"/>
          <w:sz w:val="20"/>
          <w:szCs w:val="20"/>
        </w:rPr>
        <w:t xml:space="preserve"> s</w:t>
      </w:r>
      <w:r w:rsidR="00095CE2">
        <w:rPr>
          <w:rFonts w:cs="Arial"/>
          <w:sz w:val="20"/>
          <w:szCs w:val="20"/>
        </w:rPr>
        <w:t>ta</w:t>
      </w:r>
      <w:r w:rsidRPr="009F24B4">
        <w:rPr>
          <w:rFonts w:cs="Arial"/>
          <w:sz w:val="20"/>
          <w:szCs w:val="20"/>
        </w:rPr>
        <w:t xml:space="preserve"> soglasn</w:t>
      </w:r>
      <w:r w:rsidR="00095CE2">
        <w:rPr>
          <w:rFonts w:cs="Arial"/>
          <w:sz w:val="20"/>
          <w:szCs w:val="20"/>
        </w:rPr>
        <w:t>i</w:t>
      </w:r>
      <w:r w:rsidRPr="009F24B4">
        <w:rPr>
          <w:rFonts w:cs="Arial"/>
          <w:sz w:val="20"/>
          <w:szCs w:val="20"/>
        </w:rPr>
        <w:t>, da je izpolnitev te pogodbe vezana na proračunske zmogljivosti najemnika. Če pride do spremembe v proračunu ali programu dela najemnika oziroma do proračunskih ukrepov, ki neposredno vplivajo na to pogodbo, so stranke soglasne, da s sklenitvijo dodatka k tej pogodbi to pogodbo ustrezno spremenijo.</w:t>
      </w:r>
    </w:p>
    <w:p w:rsidR="00224967" w:rsidRPr="009F24B4" w:rsidRDefault="00224967" w:rsidP="00224967">
      <w:pPr>
        <w:keepNext/>
        <w:jc w:val="both"/>
        <w:outlineLvl w:val="3"/>
        <w:rPr>
          <w:rFonts w:cs="Arial"/>
          <w:sz w:val="20"/>
          <w:szCs w:val="20"/>
        </w:rPr>
      </w:pPr>
    </w:p>
    <w:p w:rsidR="00224967" w:rsidRPr="009F24B4" w:rsidRDefault="00224967" w:rsidP="000A700B">
      <w:pPr>
        <w:widowControl w:val="0"/>
        <w:numPr>
          <w:ilvl w:val="0"/>
          <w:numId w:val="27"/>
        </w:numPr>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 xml:space="preserve">Cena na enoto najema je nespremenljiva do konca izvedbe vseh pogodbenih obveznosti in mora </w:t>
      </w:r>
      <w:r w:rsidRPr="009F24B4">
        <w:rPr>
          <w:rFonts w:cs="Arial"/>
          <w:sz w:val="20"/>
          <w:szCs w:val="20"/>
          <w:lang w:eastAsia="en-US"/>
        </w:rPr>
        <w:t>vključevati vse stroške povezane z realizacijo naročila po načelu "funkcionalni ključ v roke".</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iCs/>
          <w:sz w:val="20"/>
          <w:szCs w:val="20"/>
          <w:lang w:eastAsia="en-US"/>
        </w:rPr>
        <w:t xml:space="preserve">V znesku za plačilo so zajeti vsi stroški </w:t>
      </w:r>
      <w:r w:rsidRPr="009F24B4">
        <w:rPr>
          <w:rFonts w:cs="Arial"/>
          <w:sz w:val="20"/>
          <w:szCs w:val="20"/>
          <w:lang w:eastAsia="en-US"/>
        </w:rPr>
        <w:t>(stroški najema, prevozni, špediterski, carinski, montaže/instalacije, zagona, testiranja, šolanja, uvajanja, vsi vzdrževalni stroški in rezervni deli, odprave okvar ter morebitni drugi stroški), popusti in rabati</w:t>
      </w:r>
      <w:r w:rsidRPr="009F24B4">
        <w:rPr>
          <w:rFonts w:cs="Arial"/>
          <w:iCs/>
          <w:sz w:val="20"/>
          <w:szCs w:val="20"/>
          <w:lang w:eastAsia="en-US"/>
        </w:rPr>
        <w:t>, ter davek na dodano vrednost.</w:t>
      </w:r>
    </w:p>
    <w:p w:rsidR="00224967" w:rsidRPr="009F24B4" w:rsidRDefault="00224967" w:rsidP="00224967">
      <w:pPr>
        <w:spacing w:line="276" w:lineRule="auto"/>
        <w:jc w:val="both"/>
        <w:rPr>
          <w:rFonts w:cs="Arial"/>
          <w:iCs/>
          <w:sz w:val="20"/>
          <w:szCs w:val="20"/>
          <w:lang w:eastAsia="en-US"/>
        </w:rPr>
      </w:pPr>
    </w:p>
    <w:p w:rsidR="00224967" w:rsidRPr="009F24B4" w:rsidRDefault="00224967" w:rsidP="00224967">
      <w:pPr>
        <w:spacing w:line="276" w:lineRule="auto"/>
        <w:jc w:val="both"/>
        <w:rPr>
          <w:sz w:val="20"/>
          <w:szCs w:val="20"/>
        </w:rPr>
      </w:pPr>
      <w:r w:rsidRPr="009F24B4">
        <w:rPr>
          <w:rFonts w:cs="Arial"/>
          <w:sz w:val="20"/>
          <w:szCs w:val="20"/>
          <w:lang w:eastAsia="en-US"/>
        </w:rPr>
        <w:t>Pogodbena vrednost vsebuje vse stroške za popolno in kakovostno dokončanje prevzetih pogodbenih obveznosti ter vse ostale stroške po zahtevah pogojev dokumentacije v zvezi z oddajo javnega naročila.</w:t>
      </w: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V pogodbeni vrednosti so zajeti tudi drugi stroški, ki niso posebej specificirani, so pa potrebni za funkcionalno zagotovitev delovanja predmeta pogodbe in izpolnitev vseh pogodbenih obveznosti.</w:t>
      </w:r>
    </w:p>
    <w:p w:rsidR="00224967" w:rsidRPr="009F24B4" w:rsidRDefault="00224967" w:rsidP="00224967">
      <w:pPr>
        <w:spacing w:line="276" w:lineRule="auto"/>
        <w:jc w:val="both"/>
        <w:rPr>
          <w:sz w:val="20"/>
          <w:szCs w:val="20"/>
        </w:rPr>
      </w:pPr>
    </w:p>
    <w:p w:rsidR="00224967" w:rsidRPr="009F24B4" w:rsidRDefault="00224967" w:rsidP="00224967">
      <w:pPr>
        <w:keepNext/>
        <w:outlineLvl w:val="3"/>
        <w:rPr>
          <w:rFonts w:cs="Arial"/>
          <w:b/>
          <w:bCs/>
          <w:sz w:val="20"/>
          <w:szCs w:val="20"/>
        </w:rPr>
      </w:pPr>
      <w:r w:rsidRPr="009F24B4">
        <w:rPr>
          <w:rFonts w:cs="Arial"/>
          <w:b/>
          <w:bCs/>
          <w:sz w:val="20"/>
          <w:szCs w:val="20"/>
        </w:rPr>
        <w:t>V. PREDAJA APARATOV IN PRIPADAJOČE OPREME V OBRATOVANJE</w:t>
      </w:r>
    </w:p>
    <w:p w:rsidR="00224967" w:rsidRPr="009F24B4" w:rsidRDefault="00224967" w:rsidP="00224967">
      <w:pPr>
        <w:keepNext/>
        <w:outlineLvl w:val="3"/>
        <w:rPr>
          <w:rFonts w:cs="Arial"/>
          <w:b/>
          <w:bCs/>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Najkasnej</w:t>
      </w:r>
      <w:r w:rsidR="009A03B5">
        <w:rPr>
          <w:rFonts w:cs="Arial"/>
          <w:sz w:val="20"/>
          <w:szCs w:val="20"/>
        </w:rPr>
        <w:t>e 90</w:t>
      </w:r>
      <w:r w:rsidRPr="009F24B4">
        <w:rPr>
          <w:rFonts w:cs="Arial"/>
          <w:sz w:val="20"/>
          <w:szCs w:val="20"/>
        </w:rPr>
        <w:t>. dan od dneva podpisa pogodbe, mora najemodajalec instalirati opremo na lokaciji najemnika, ki jo je določil najemnik ter instalirati tudi programsko opremo.</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Nespoštovanje navedenega roka se smatra za kršitev pogodbenega roka. </w:t>
      </w:r>
    </w:p>
    <w:p w:rsidR="00224967" w:rsidRPr="009F24B4" w:rsidRDefault="00224967" w:rsidP="00224967">
      <w:pPr>
        <w:jc w:val="both"/>
        <w:rPr>
          <w:rFonts w:cs="Arial"/>
          <w:sz w:val="20"/>
          <w:szCs w:val="20"/>
        </w:rPr>
      </w:pPr>
    </w:p>
    <w:p w:rsidR="00224967" w:rsidRDefault="00224967" w:rsidP="00224967">
      <w:pPr>
        <w:jc w:val="both"/>
        <w:rPr>
          <w:rFonts w:cs="Arial"/>
          <w:sz w:val="20"/>
          <w:szCs w:val="20"/>
        </w:rPr>
      </w:pPr>
      <w:r w:rsidRPr="009F24B4">
        <w:rPr>
          <w:rFonts w:cs="Arial"/>
          <w:sz w:val="20"/>
          <w:szCs w:val="20"/>
        </w:rPr>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rsidR="00D84411" w:rsidRPr="009F24B4" w:rsidRDefault="00D84411"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tabs>
          <w:tab w:val="left" w:pos="0"/>
        </w:tabs>
        <w:spacing w:line="260" w:lineRule="exact"/>
        <w:jc w:val="both"/>
        <w:rPr>
          <w:rFonts w:cs="Arial"/>
          <w:sz w:val="20"/>
          <w:szCs w:val="20"/>
          <w:lang w:eastAsia="en-US"/>
        </w:rPr>
      </w:pPr>
      <w:r w:rsidRPr="009F24B4">
        <w:rPr>
          <w:rFonts w:cs="Arial"/>
          <w:sz w:val="20"/>
          <w:szCs w:val="20"/>
        </w:rPr>
        <w:t xml:space="preserve">Najemodajalec mora najemnika o nameravani predaji obvezno obvestiti </w:t>
      </w:r>
      <w:r w:rsidRPr="00D84411">
        <w:rPr>
          <w:rFonts w:cs="Arial"/>
          <w:b/>
          <w:sz w:val="20"/>
          <w:szCs w:val="20"/>
        </w:rPr>
        <w:t xml:space="preserve">preko e-pošte na elektronski naslov: </w:t>
      </w:r>
      <w:r w:rsidR="00F51EDA" w:rsidRPr="00D84411">
        <w:rPr>
          <w:rFonts w:cs="Arial"/>
          <w:b/>
          <w:sz w:val="20"/>
          <w:szCs w:val="20"/>
          <w:u w:val="single"/>
        </w:rPr>
        <w:t>marija.mravljak</w:t>
      </w:r>
      <w:r w:rsidRPr="00D84411">
        <w:rPr>
          <w:rFonts w:cs="Arial"/>
          <w:b/>
          <w:sz w:val="20"/>
          <w:szCs w:val="20"/>
          <w:u w:val="single"/>
        </w:rPr>
        <w:t>@sb-</w:t>
      </w:r>
      <w:r w:rsidR="00F51EDA" w:rsidRPr="00D84411">
        <w:rPr>
          <w:rFonts w:cs="Arial"/>
          <w:b/>
          <w:sz w:val="20"/>
          <w:szCs w:val="20"/>
          <w:u w:val="single"/>
        </w:rPr>
        <w:t>sg.si</w:t>
      </w:r>
      <w:r w:rsidRPr="00D84411">
        <w:rPr>
          <w:rFonts w:cs="Arial"/>
          <w:b/>
          <w:sz w:val="20"/>
          <w:szCs w:val="20"/>
        </w:rPr>
        <w:t xml:space="preserve"> </w:t>
      </w:r>
      <w:r w:rsidRPr="003B610B">
        <w:rPr>
          <w:rFonts w:cs="Arial"/>
          <w:b/>
          <w:sz w:val="20"/>
          <w:szCs w:val="20"/>
        </w:rPr>
        <w:t xml:space="preserve">in </w:t>
      </w:r>
      <w:hyperlink r:id="rId16" w:history="1">
        <w:r w:rsidR="00F51EDA" w:rsidRPr="003B610B">
          <w:rPr>
            <w:rStyle w:val="Hiperpovezava"/>
            <w:rFonts w:cs="Arial"/>
            <w:b/>
            <w:color w:val="auto"/>
            <w:sz w:val="20"/>
            <w:szCs w:val="20"/>
          </w:rPr>
          <w:t>mateja.gornik@sb-sg.si</w:t>
        </w:r>
      </w:hyperlink>
      <w:r w:rsidR="00F51EDA" w:rsidRPr="003B610B">
        <w:rPr>
          <w:rFonts w:cs="Arial"/>
          <w:b/>
          <w:sz w:val="20"/>
          <w:szCs w:val="20"/>
        </w:rPr>
        <w:t xml:space="preserve"> </w:t>
      </w:r>
      <w:r w:rsidRPr="003B610B">
        <w:rPr>
          <w:rFonts w:cs="Arial"/>
          <w:sz w:val="20"/>
          <w:szCs w:val="20"/>
        </w:rPr>
        <w:t xml:space="preserve">vsaj </w:t>
      </w:r>
      <w:r w:rsidRPr="009F24B4">
        <w:rPr>
          <w:rFonts w:cs="Arial"/>
          <w:sz w:val="20"/>
          <w:szCs w:val="20"/>
        </w:rPr>
        <w:t xml:space="preserve">2 delovna dneva pred načrtovano predajo. V obvestilu mora navesti uro možnega začetka predaje (instalacije) in način predaje (instalacije) opreme in pripadajoče opreme </w:t>
      </w:r>
      <w:r w:rsidRPr="009F24B4">
        <w:rPr>
          <w:rFonts w:cs="Arial"/>
          <w:sz w:val="20"/>
          <w:szCs w:val="20"/>
          <w:lang w:eastAsia="en-US"/>
        </w:rPr>
        <w:t>in količino opreme</w:t>
      </w:r>
      <w:r w:rsidRPr="009F24B4">
        <w:rPr>
          <w:rFonts w:cs="Arial"/>
          <w:sz w:val="20"/>
          <w:szCs w:val="20"/>
        </w:rPr>
        <w:t xml:space="preserve">. </w:t>
      </w:r>
      <w:r w:rsidRPr="009F24B4">
        <w:rPr>
          <w:rFonts w:cs="Arial"/>
          <w:sz w:val="20"/>
          <w:szCs w:val="20"/>
          <w:lang w:eastAsia="en-US"/>
        </w:rPr>
        <w:t>Najemnik najemodajalcu potrdi predlagan termin ali mu predlaga novega. Najemnik opreme, ki ni bila tako najavljena ali katere dobava poteka v nasprotju z dogovorjenim načinom, ni dolžan sprejeti.</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Najemodajalec mora po uspešni instalaciji opraviti preizkus delovanja opreme v prisotnosti odgovorne osebe najemnika.</w:t>
      </w:r>
      <w:r w:rsidRPr="009F24B4">
        <w:rPr>
          <w:sz w:val="20"/>
          <w:szCs w:val="20"/>
        </w:rPr>
        <w:t xml:space="preserve"> </w:t>
      </w:r>
      <w:r w:rsidRPr="009F24B4">
        <w:rPr>
          <w:rFonts w:cs="Arial"/>
          <w:sz w:val="20"/>
          <w:szCs w:val="20"/>
        </w:rPr>
        <w:t>Najemodajalec mora, upoštevaje določila iz specifikacij, kot pogoj za uspešen prevzem opreme opraviti zagon in preizkus delovanja opreme v prisotnosti odgovorne osebe najemnika. Primopredajo opreme je mogoče opraviti po izvedenem šolanju osebja najemnika.</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Prevzemni zapisnik in listine, ki spremljajo opremo, najemodajalec izroči najemniku, dializne</w:t>
      </w:r>
      <w:r w:rsidRPr="009F24B4" w:rsidDel="00E0032D">
        <w:rPr>
          <w:rFonts w:cs="Arial"/>
          <w:sz w:val="20"/>
          <w:szCs w:val="20"/>
        </w:rPr>
        <w:t xml:space="preserve"> </w:t>
      </w:r>
      <w:r w:rsidRPr="009F24B4">
        <w:rPr>
          <w:rFonts w:cs="Arial"/>
          <w:sz w:val="20"/>
          <w:szCs w:val="20"/>
        </w:rPr>
        <w:t>aparate, pripadajočo opremo in stvarno-pravno dokumentacijo najemnik pregleda ter ugotovi dejansko stanje ter opravi preizkus obratovanja, nato pa le-to s podpisom prevzemnega zapisnika odobri.</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Najemnik prevzame dializne aparat</w:t>
      </w:r>
      <w:r w:rsidR="00D84411">
        <w:rPr>
          <w:rFonts w:cs="Arial"/>
          <w:sz w:val="20"/>
          <w:szCs w:val="20"/>
        </w:rPr>
        <w:t>e</w:t>
      </w:r>
      <w:r w:rsidRPr="009F24B4">
        <w:rPr>
          <w:rFonts w:cs="Arial"/>
          <w:sz w:val="20"/>
          <w:szCs w:val="20"/>
        </w:rPr>
        <w:t xml:space="preserve"> in pripadajočo opremo od najemodajalca. Pri prevzemu se napravi prevzemni zapisnik, ki je sestavni del pogodbene dokumentacije. S podpisom prevzemnega zapisnika so dializni aparat in pripadajoča oprema prevzeti.</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Najemnik bo prevzel samo dializne aparate in pripadajočo opremo, ki je bila po končani montaži/instalaciji testirana po predpisih proizvajalca. </w:t>
      </w:r>
    </w:p>
    <w:p w:rsidR="00224967" w:rsidRPr="009F24B4" w:rsidRDefault="00224967" w:rsidP="00224967">
      <w:pPr>
        <w:rPr>
          <w:rFonts w:cs="Arial"/>
          <w:sz w:val="20"/>
          <w:szCs w:val="20"/>
        </w:rPr>
      </w:pPr>
    </w:p>
    <w:p w:rsidR="00224967" w:rsidRDefault="00224967" w:rsidP="00224967">
      <w:pPr>
        <w:jc w:val="both"/>
        <w:rPr>
          <w:rFonts w:cs="Arial"/>
          <w:sz w:val="20"/>
          <w:szCs w:val="20"/>
        </w:rPr>
      </w:pPr>
      <w:r w:rsidRPr="009F24B4">
        <w:rPr>
          <w:rFonts w:cs="Arial"/>
          <w:sz w:val="20"/>
          <w:szCs w:val="20"/>
        </w:rPr>
        <w:lastRenderedPageBreak/>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rsidR="00F51EDA" w:rsidRPr="009F24B4" w:rsidRDefault="00F51EDA"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rsidR="00224967" w:rsidRPr="009F24B4" w:rsidRDefault="00224967" w:rsidP="00224967">
      <w:pPr>
        <w:jc w:val="both"/>
        <w:rPr>
          <w:rFonts w:cs="Arial"/>
          <w:sz w:val="20"/>
          <w:szCs w:val="20"/>
        </w:rPr>
      </w:pPr>
    </w:p>
    <w:p w:rsidR="00224967" w:rsidRPr="009F24B4" w:rsidRDefault="00224967" w:rsidP="00224967">
      <w:pPr>
        <w:rPr>
          <w:rFonts w:cs="Arial"/>
          <w:b/>
          <w:bCs/>
          <w:sz w:val="20"/>
          <w:szCs w:val="20"/>
        </w:rPr>
      </w:pPr>
      <w:r w:rsidRPr="009F24B4">
        <w:rPr>
          <w:rFonts w:cs="Arial"/>
          <w:b/>
          <w:bCs/>
          <w:sz w:val="20"/>
          <w:szCs w:val="20"/>
        </w:rPr>
        <w:t>VI. UPORABA OPREME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Najemnik se zaveže, da bo spoštoval veljavne predpise in pravila glede uporabe ter varstva </w:t>
      </w:r>
      <w:r w:rsidR="00F51EDA" w:rsidRPr="009F24B4">
        <w:rPr>
          <w:rFonts w:cs="Arial"/>
          <w:sz w:val="20"/>
          <w:szCs w:val="20"/>
        </w:rPr>
        <w:t>dializn</w:t>
      </w:r>
      <w:r w:rsidR="00D84411">
        <w:rPr>
          <w:rFonts w:cs="Arial"/>
          <w:sz w:val="20"/>
          <w:szCs w:val="20"/>
        </w:rPr>
        <w:t>ih</w:t>
      </w:r>
      <w:r w:rsidR="00F51EDA" w:rsidRPr="009F24B4">
        <w:rPr>
          <w:rFonts w:cs="Arial"/>
          <w:sz w:val="20"/>
          <w:szCs w:val="20"/>
        </w:rPr>
        <w:t xml:space="preserve"> aparat</w:t>
      </w:r>
      <w:r w:rsidR="00D84411">
        <w:rPr>
          <w:rFonts w:cs="Arial"/>
          <w:sz w:val="20"/>
          <w:szCs w:val="20"/>
        </w:rPr>
        <w:t>ov</w:t>
      </w:r>
      <w:r w:rsidR="00F51EDA" w:rsidRPr="009F24B4">
        <w:rPr>
          <w:rFonts w:cs="Arial"/>
          <w:sz w:val="20"/>
          <w:szCs w:val="20"/>
        </w:rPr>
        <w:t xml:space="preserve"> in pripadajoč</w:t>
      </w:r>
      <w:r w:rsidR="00D84411">
        <w:rPr>
          <w:rFonts w:cs="Arial"/>
          <w:sz w:val="20"/>
          <w:szCs w:val="20"/>
        </w:rPr>
        <w:t>e</w:t>
      </w:r>
      <w:r w:rsidR="00F51EDA" w:rsidRPr="009F24B4">
        <w:rPr>
          <w:rFonts w:cs="Arial"/>
          <w:sz w:val="20"/>
          <w:szCs w:val="20"/>
        </w:rPr>
        <w:t xml:space="preserve"> oprem</w:t>
      </w:r>
      <w:r w:rsidR="00D84411">
        <w:rPr>
          <w:rFonts w:cs="Arial"/>
          <w:sz w:val="20"/>
          <w:szCs w:val="20"/>
        </w:rPr>
        <w:t>e.</w:t>
      </w:r>
      <w:r w:rsidR="00F51EDA" w:rsidRPr="009F24B4">
        <w:rPr>
          <w:rFonts w:cs="Arial"/>
          <w:sz w:val="20"/>
          <w:szCs w:val="20"/>
        </w:rPr>
        <w:t xml:space="preserve"> </w:t>
      </w:r>
      <w:r w:rsidRPr="009F24B4">
        <w:rPr>
          <w:rFonts w:cs="Arial"/>
          <w:sz w:val="20"/>
          <w:szCs w:val="20"/>
        </w:rPr>
        <w:t xml:space="preserve">Najemnik mora z </w:t>
      </w:r>
      <w:r w:rsidR="00F51EDA" w:rsidRPr="009F24B4">
        <w:rPr>
          <w:rFonts w:cs="Arial"/>
          <w:sz w:val="20"/>
          <w:szCs w:val="20"/>
        </w:rPr>
        <w:t>dializn</w:t>
      </w:r>
      <w:r w:rsidR="00F51EDA">
        <w:rPr>
          <w:rFonts w:cs="Arial"/>
          <w:sz w:val="20"/>
          <w:szCs w:val="20"/>
        </w:rPr>
        <w:t xml:space="preserve">imi </w:t>
      </w:r>
      <w:r w:rsidR="00F51EDA" w:rsidRPr="009F24B4">
        <w:rPr>
          <w:rFonts w:cs="Arial"/>
          <w:sz w:val="20"/>
          <w:szCs w:val="20"/>
        </w:rPr>
        <w:t>aparat</w:t>
      </w:r>
      <w:r w:rsidR="00F51EDA">
        <w:rPr>
          <w:rFonts w:cs="Arial"/>
          <w:sz w:val="20"/>
          <w:szCs w:val="20"/>
        </w:rPr>
        <w:t>i</w:t>
      </w:r>
      <w:r w:rsidR="00F51EDA" w:rsidRPr="009F24B4">
        <w:rPr>
          <w:rFonts w:cs="Arial"/>
          <w:sz w:val="20"/>
          <w:szCs w:val="20"/>
        </w:rPr>
        <w:t xml:space="preserve"> in pripadajočo opremo </w:t>
      </w:r>
      <w:r w:rsidRPr="009F24B4">
        <w:rPr>
          <w:rFonts w:cs="Arial"/>
          <w:sz w:val="20"/>
          <w:szCs w:val="20"/>
        </w:rPr>
        <w:t>ravnati s skrbnostjo dobrega gospodarja in zanj skrbeti.</w:t>
      </w:r>
    </w:p>
    <w:p w:rsidR="00224967" w:rsidRPr="009F24B4" w:rsidRDefault="00224967" w:rsidP="00224967">
      <w:pPr>
        <w:jc w:val="both"/>
        <w:rPr>
          <w:rFonts w:cs="Arial"/>
          <w:sz w:val="20"/>
          <w:szCs w:val="20"/>
        </w:rPr>
      </w:pPr>
      <w:r w:rsidRPr="009F24B4">
        <w:rPr>
          <w:rFonts w:cs="Arial"/>
          <w:sz w:val="20"/>
          <w:szCs w:val="20"/>
        </w:rPr>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rsidR="00224967" w:rsidRPr="009F24B4" w:rsidRDefault="00224967"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Najemnik lahko prepusti dializne aparate in pripadajočo opremo v uporabo tretji osebi le s pisnim soglasjem najemodajalca, enako velja za spremembo lokacije.</w:t>
      </w:r>
    </w:p>
    <w:p w:rsidR="00224967" w:rsidRPr="009F24B4" w:rsidRDefault="00224967" w:rsidP="00224967">
      <w:pPr>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 xml:space="preserve">Za popravila dializnih aparatov in pripadajoče opreme, njegovo redno vzdrževanje ter demontažo po preteku najema mora poskrbeti najemodajalec. Stroške popravil, vzdrževanja in demontaže plača najemodajalec. </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Default="00224967" w:rsidP="00224967">
      <w:pPr>
        <w:jc w:val="both"/>
        <w:rPr>
          <w:rFonts w:cs="Arial"/>
          <w:sz w:val="20"/>
          <w:szCs w:val="20"/>
        </w:rPr>
      </w:pPr>
      <w:r w:rsidRPr="009F24B4">
        <w:rPr>
          <w:rFonts w:cs="Arial"/>
          <w:sz w:val="20"/>
          <w:szCs w:val="20"/>
        </w:rPr>
        <w:t>Za uporabo dializnih aparatov in pripadajoče opreme, ki odstopa od običajne rabe oz. od rabe dogovorjene s pogodbo, je potrebno pisno soglasje najemodajalca. V takšnem primeru sme najemnik dializnih aparatov uporabljati samo na način, za katerega je pridobil soglasje najemodajalca.</w:t>
      </w:r>
    </w:p>
    <w:p w:rsidR="002F79F5" w:rsidRPr="009F24B4" w:rsidRDefault="002F79F5"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Najemodajalec ima po predhodnem obvestilu vsak trenutek pravico do pregleda dializnih aparatov</w:t>
      </w:r>
      <w:r w:rsidR="00D84411">
        <w:rPr>
          <w:rFonts w:cs="Arial"/>
          <w:sz w:val="20"/>
          <w:szCs w:val="20"/>
        </w:rPr>
        <w:t xml:space="preserve"> in pripadajoče opreme</w:t>
      </w:r>
      <w:r w:rsidRPr="009F24B4">
        <w:rPr>
          <w:rFonts w:cs="Arial"/>
          <w:sz w:val="20"/>
          <w:szCs w:val="20"/>
        </w:rPr>
        <w:t>. Najemnik mora po predhodni najavi omogočiti pooblaščenim osebam najemodajalca dostop.</w:t>
      </w:r>
      <w:r w:rsidR="002F79F5">
        <w:rPr>
          <w:rFonts w:cs="Arial"/>
          <w:sz w:val="20"/>
          <w:szCs w:val="20"/>
        </w:rPr>
        <w:t xml:space="preserve"> Najemojemalec pa ima možnost ocene dializnih aparatov in pripadajoče opreme, o čemer obvesti najemodajalca.</w:t>
      </w:r>
    </w:p>
    <w:p w:rsidR="00224967" w:rsidRPr="009F24B4" w:rsidRDefault="00224967" w:rsidP="00224967">
      <w:pPr>
        <w:rPr>
          <w:rFonts w:cs="Arial"/>
          <w:sz w:val="20"/>
          <w:szCs w:val="20"/>
        </w:rPr>
      </w:pPr>
    </w:p>
    <w:p w:rsidR="00224967" w:rsidRPr="009F24B4" w:rsidRDefault="00224967" w:rsidP="00224967">
      <w:pPr>
        <w:tabs>
          <w:tab w:val="left" w:pos="3969"/>
        </w:tabs>
        <w:spacing w:line="276" w:lineRule="auto"/>
        <w:rPr>
          <w:sz w:val="20"/>
          <w:szCs w:val="20"/>
        </w:rPr>
      </w:pPr>
      <w:r w:rsidRPr="009F24B4">
        <w:rPr>
          <w:rFonts w:cs="Arial"/>
          <w:b/>
          <w:sz w:val="20"/>
          <w:szCs w:val="20"/>
        </w:rPr>
        <w:t>VII. GARANCIJSKI ROKI, VZDRŽEVANJE, ODPRAVA NAPAK, NADZOR</w:t>
      </w:r>
    </w:p>
    <w:p w:rsidR="00224967" w:rsidRPr="009F24B4" w:rsidRDefault="00224967" w:rsidP="00224967">
      <w:pPr>
        <w:spacing w:line="276" w:lineRule="auto"/>
        <w:jc w:val="both"/>
        <w:rPr>
          <w:rFonts w:eastAsia="Arial Unicode MS" w:cs="Arial"/>
          <w:b/>
          <w:kern w:val="2"/>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tabs>
          <w:tab w:val="left" w:pos="0"/>
        </w:tabs>
        <w:spacing w:line="276" w:lineRule="auto"/>
        <w:jc w:val="both"/>
        <w:rPr>
          <w:rFonts w:cs="Arial"/>
          <w:sz w:val="20"/>
          <w:szCs w:val="20"/>
        </w:rPr>
      </w:pPr>
      <w:r w:rsidRPr="009F24B4">
        <w:rPr>
          <w:rFonts w:cs="Arial"/>
          <w:sz w:val="20"/>
          <w:szCs w:val="20"/>
        </w:rPr>
        <w:t>Najemodajalec garantira, da je oprema, najeta po tej pogodbi, nova in nerabljena ter da predstavlja najnovejši model oziroma izvedbo, ki vključuje zadnje spremembe in izboljšave v konstrukciji in materialih. Najemodajalec tudi garantira, da oprema nima napak ali pomanjkljivosti, ki bi izhajale iz konstrukcije, uporabljenih materialov ali iz kakršnekoli napake ali opustitve na strani najemodajalca. Najemodajalec tudi garantira, da oprema nima stvarnih napak.</w:t>
      </w:r>
    </w:p>
    <w:p w:rsidR="00224967" w:rsidRPr="009F24B4" w:rsidRDefault="00224967" w:rsidP="00224967">
      <w:pPr>
        <w:tabs>
          <w:tab w:val="left" w:pos="0"/>
        </w:tabs>
        <w:spacing w:line="276" w:lineRule="auto"/>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Pogodbena oprema in pogodbena dela bodo izdelani oziroma izvedeni kakovostno, sodobno, skladno z veljavnimi predpisi in normativi.</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rFonts w:cs="Arial"/>
          <w:sz w:val="20"/>
          <w:szCs w:val="20"/>
          <w:lang w:eastAsia="en-US"/>
        </w:rPr>
      </w:pPr>
      <w:r w:rsidRPr="009F24B4">
        <w:rPr>
          <w:rFonts w:cs="Arial"/>
          <w:sz w:val="20"/>
          <w:szCs w:val="20"/>
          <w:lang w:eastAsia="en-US"/>
        </w:rPr>
        <w:t>Najemodajalec najemniku jamči:</w:t>
      </w:r>
    </w:p>
    <w:p w:rsidR="00224967" w:rsidRPr="009F24B4" w:rsidRDefault="00224967" w:rsidP="00224967">
      <w:pPr>
        <w:autoSpaceDE w:val="0"/>
        <w:spacing w:line="276" w:lineRule="auto"/>
        <w:jc w:val="both"/>
        <w:rPr>
          <w:rFonts w:cs="Arial"/>
          <w:sz w:val="20"/>
          <w:szCs w:val="20"/>
          <w:lang w:eastAsia="en-US"/>
        </w:rPr>
      </w:pP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lastRenderedPageBreak/>
        <w:t>da najeta oprema popolnoma ustreza vsem tehničnim opisom, karakteristikam in specifikacijam, ki so bila dana v okviru dokumentacije o izvedbi javnega naročila in ponudbene dokumentacije ali so priloga te pogodbe;</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bodo postranske storitve (instalacija, postavitev, odvoz odpadkov, montaža, itd.) opravljene brezhibno;</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najemnik pridobil pravico običajne uporabe, najemodajalec pa bo brezhibno izvrševal vse obveznosti, ki so vezane na opremo;</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redno servisiral in vzdrževal dializne aparate in pripadajočo opremo ter zagotavljal njegovo običajno uporabo skladno s to pogodbo in določili dokumentacije o izvedbi javnega naročila;</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neprekinjeno obratovanje dializnih aparatov in pripadajoče opreme;</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 xml:space="preserve">do bo zagotavljal za celotno obdobje najema brezplačno: </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garancijo za blago/opremo</w:t>
      </w:r>
      <w:r w:rsidR="003B610B">
        <w:rPr>
          <w:rFonts w:cs="Arial"/>
          <w:sz w:val="20"/>
          <w:szCs w:val="20"/>
          <w:lang w:eastAsia="en-US"/>
        </w:rPr>
        <w:t xml:space="preserve"> in škodno zavarovanje</w:t>
      </w:r>
      <w:r w:rsidRPr="009F24B4">
        <w:rPr>
          <w:rFonts w:cs="Arial"/>
          <w:sz w:val="20"/>
          <w:szCs w:val="20"/>
          <w:lang w:eastAsia="en-US"/>
        </w:rPr>
        <w:t>,</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vse rezervne dele,</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vzdrževanje, servis, odprava napak in okvar;</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prevzem vseh ostalih stroškov delovanja vse opreme,</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je strošek najemnika samo v višini dogovorjene cene mesečnega najema.</w:t>
      </w:r>
    </w:p>
    <w:p w:rsidR="00224967" w:rsidRPr="009F24B4" w:rsidRDefault="00224967" w:rsidP="00224967">
      <w:pPr>
        <w:autoSpaceDE w:val="0"/>
        <w:spacing w:line="276" w:lineRule="auto"/>
        <w:ind w:left="720"/>
        <w:jc w:val="both"/>
        <w:rPr>
          <w:rFonts w:cs="Arial"/>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Najemodajalec se obvezuje, da bo za vzdrževanje in popravila dializnih aparatov in pripadajoče opreme po tej pogodbi zagotavljal ustrezne zmogljivosti v osebju, orodju, diagnostični opremi in rezervnih delih ter drugi opremi, potrebni za nemoteno izvajanje pogodbe, ter da bo napake odpravljal v rokih po pogodbi. Najemodajalec ima pravico do podaljšanja pogodbenih rokov v primerih:</w:t>
      </w:r>
    </w:p>
    <w:p w:rsidR="00224967" w:rsidRPr="009F24B4" w:rsidRDefault="00224967" w:rsidP="00224967">
      <w:pPr>
        <w:jc w:val="both"/>
        <w:rPr>
          <w:rFonts w:cs="Arial"/>
          <w:sz w:val="20"/>
          <w:szCs w:val="20"/>
        </w:rPr>
      </w:pPr>
    </w:p>
    <w:p w:rsidR="00224967" w:rsidRPr="009F24B4" w:rsidRDefault="00224967" w:rsidP="000A700B">
      <w:pPr>
        <w:numPr>
          <w:ilvl w:val="0"/>
          <w:numId w:val="50"/>
        </w:numPr>
        <w:tabs>
          <w:tab w:val="num" w:pos="426"/>
        </w:tabs>
        <w:ind w:left="426"/>
        <w:jc w:val="both"/>
        <w:outlineLvl w:val="0"/>
        <w:rPr>
          <w:rFonts w:cs="Arial"/>
          <w:sz w:val="20"/>
          <w:szCs w:val="20"/>
        </w:rPr>
      </w:pPr>
      <w:r w:rsidRPr="009F24B4">
        <w:rPr>
          <w:rFonts w:cs="Arial"/>
          <w:sz w:val="20"/>
          <w:szCs w:val="20"/>
        </w:rPr>
        <w:t>dogodkov, ki so posledica višje sile;</w:t>
      </w:r>
    </w:p>
    <w:p w:rsidR="00224967" w:rsidRPr="009F24B4" w:rsidRDefault="00224967" w:rsidP="000A700B">
      <w:pPr>
        <w:numPr>
          <w:ilvl w:val="0"/>
          <w:numId w:val="50"/>
        </w:numPr>
        <w:tabs>
          <w:tab w:val="num" w:pos="426"/>
        </w:tabs>
        <w:ind w:left="426"/>
        <w:jc w:val="both"/>
        <w:outlineLvl w:val="0"/>
        <w:rPr>
          <w:rFonts w:cs="Arial"/>
          <w:sz w:val="20"/>
          <w:szCs w:val="20"/>
        </w:rPr>
      </w:pPr>
      <w:r w:rsidRPr="009F24B4">
        <w:rPr>
          <w:rFonts w:cs="Arial"/>
          <w:sz w:val="20"/>
          <w:szCs w:val="20"/>
        </w:rPr>
        <w:t>prekinitve ali zamude pri začetku izvajanja del iz razlogov na strani najemnika oz. na zahtevo najemnika;</w:t>
      </w:r>
    </w:p>
    <w:p w:rsidR="00224967" w:rsidRPr="009F24B4" w:rsidRDefault="00224967" w:rsidP="000A700B">
      <w:pPr>
        <w:numPr>
          <w:ilvl w:val="0"/>
          <w:numId w:val="50"/>
        </w:numPr>
        <w:tabs>
          <w:tab w:val="num" w:pos="426"/>
        </w:tabs>
        <w:ind w:left="426"/>
        <w:jc w:val="both"/>
        <w:outlineLvl w:val="0"/>
        <w:rPr>
          <w:rFonts w:cs="Arial"/>
          <w:sz w:val="20"/>
          <w:szCs w:val="20"/>
        </w:rPr>
      </w:pPr>
      <w:r w:rsidRPr="009F24B4">
        <w:rPr>
          <w:rFonts w:cs="Arial"/>
          <w:sz w:val="20"/>
          <w:szCs w:val="20"/>
        </w:rPr>
        <w:t>če najemnik ne zagotovi dostopa do prostorov za izvedbo del (montaže/instalacije).</w:t>
      </w:r>
    </w:p>
    <w:p w:rsidR="00224967" w:rsidRPr="009F24B4" w:rsidRDefault="00224967" w:rsidP="00224967">
      <w:pPr>
        <w:ind w:left="66"/>
        <w:jc w:val="both"/>
        <w:outlineLvl w:val="0"/>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ind w:left="66"/>
        <w:jc w:val="both"/>
        <w:outlineLvl w:val="0"/>
        <w:rPr>
          <w:rFonts w:cs="Arial"/>
          <w:sz w:val="20"/>
          <w:szCs w:val="20"/>
        </w:rPr>
      </w:pPr>
      <w:r w:rsidRPr="009F24B4">
        <w:rPr>
          <w:rFonts w:cs="Arial"/>
          <w:sz w:val="20"/>
          <w:szCs w:val="20"/>
        </w:rPr>
        <w:t>Če najemnik ne izpolni svojih obveznosti, tako da vzdrževalec ne more opraviti dela na lokaciji najemnika, je vzdrževalec dolžan na predpisani način evidentirati situacijo in porabljeni čas. Najemodajalec je upravičen do podaljšanja pogodbenih rokov za čas, ko svojih pogodbenih obveznosti ne more ali ne more normalno izvrševati iz razlogov, ki niso na njegovi strani.</w:t>
      </w:r>
    </w:p>
    <w:p w:rsidR="00224967" w:rsidRPr="009F24B4" w:rsidRDefault="00224967" w:rsidP="00224967">
      <w:pPr>
        <w:ind w:left="66"/>
        <w:jc w:val="both"/>
        <w:outlineLvl w:val="0"/>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Default="00224967" w:rsidP="00224967">
      <w:pPr>
        <w:jc w:val="both"/>
        <w:rPr>
          <w:rFonts w:cs="Arial"/>
          <w:sz w:val="20"/>
          <w:szCs w:val="20"/>
        </w:rPr>
      </w:pPr>
      <w:r w:rsidRPr="009F24B4">
        <w:rPr>
          <w:rFonts w:cs="Arial"/>
          <w:sz w:val="20"/>
          <w:szCs w:val="20"/>
        </w:rPr>
        <w:t>Najemodajalec se obvezuje opraviti vse storitve (tudi vzdrževalna dela in popravila) v skladu s poslovno in strokovno etiko, vestno, s primerno profesionalno skrbnostjo in na najracionalnejši način.</w:t>
      </w:r>
    </w:p>
    <w:p w:rsidR="00D84411" w:rsidRPr="009F24B4" w:rsidRDefault="00D84411"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Za vso opremo, opravljene storitve, odpravo napak in originalne rezervne dele  bo najemodajalec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Servisiranje se opravlja praviloma pri najemniku.</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Najemodajalec se obvezuje, da bo zagotovil razpoložljivost svojih kadrov vsak delovni dan od 8.00 do 16.00 ure, po dogovoru z najemnikom in po potrebi pa tudi izven tega časa. </w:t>
      </w:r>
    </w:p>
    <w:p w:rsidR="00224967" w:rsidRPr="009F24B4" w:rsidRDefault="00224967" w:rsidP="00224967">
      <w:pPr>
        <w:jc w:val="both"/>
        <w:rPr>
          <w:rFonts w:cs="Arial"/>
          <w:sz w:val="20"/>
          <w:szCs w:val="20"/>
        </w:rPr>
      </w:pPr>
    </w:p>
    <w:p w:rsidR="00224967" w:rsidRDefault="00224967" w:rsidP="00224967">
      <w:pPr>
        <w:spacing w:line="276" w:lineRule="auto"/>
        <w:jc w:val="both"/>
        <w:rPr>
          <w:rFonts w:cs="Arial"/>
          <w:sz w:val="20"/>
          <w:szCs w:val="20"/>
          <w:lang w:eastAsia="en-US"/>
        </w:rPr>
      </w:pPr>
      <w:r w:rsidRPr="009F24B4">
        <w:rPr>
          <w:rFonts w:cs="Arial"/>
          <w:sz w:val="20"/>
          <w:szCs w:val="20"/>
          <w:lang w:eastAsia="en-US"/>
        </w:rPr>
        <w:t>Za izvaja</w:t>
      </w:r>
      <w:r w:rsidR="00CF6B11">
        <w:rPr>
          <w:rFonts w:cs="Arial"/>
          <w:sz w:val="20"/>
          <w:szCs w:val="20"/>
          <w:lang w:eastAsia="en-US"/>
        </w:rPr>
        <w:t>nje</w:t>
      </w:r>
      <w:r w:rsidRPr="009F24B4">
        <w:rPr>
          <w:rFonts w:cs="Arial"/>
          <w:sz w:val="20"/>
          <w:szCs w:val="20"/>
          <w:lang w:eastAsia="en-US"/>
        </w:rPr>
        <w:t xml:space="preserve"> rednih servisnih vzdrževanj po navodilih proizvajalca in ostalih aktivnosti najemodajalca za izpolnitev pogodbenih obveznosti, mora najemodajalec obvestiti skrbnika pogodbe ___________________ in se predhodno dogovoriti za termin na tel. št._______________ oziroma po elektronski pošti na naslov:___________________.</w:t>
      </w:r>
    </w:p>
    <w:p w:rsidR="003B610B" w:rsidRDefault="003B610B" w:rsidP="00224967">
      <w:pPr>
        <w:spacing w:line="276" w:lineRule="auto"/>
        <w:jc w:val="both"/>
        <w:rPr>
          <w:rFonts w:cs="Arial"/>
          <w:sz w:val="20"/>
          <w:szCs w:val="20"/>
          <w:lang w:eastAsia="en-US"/>
        </w:rPr>
      </w:pPr>
    </w:p>
    <w:p w:rsidR="003B610B" w:rsidRPr="009F24B4" w:rsidRDefault="003B610B" w:rsidP="00224967">
      <w:pPr>
        <w:spacing w:line="276" w:lineRule="auto"/>
        <w:jc w:val="both"/>
        <w:rPr>
          <w:rFonts w:cs="Arial"/>
          <w:sz w:val="20"/>
          <w:szCs w:val="20"/>
          <w:lang w:eastAsia="en-US"/>
        </w:rPr>
      </w:pPr>
    </w:p>
    <w:p w:rsidR="00224967" w:rsidRPr="009F24B4" w:rsidRDefault="00224967"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lastRenderedPageBreak/>
        <w:t>člen</w:t>
      </w:r>
    </w:p>
    <w:p w:rsidR="00224967" w:rsidRPr="009F24B4" w:rsidRDefault="00224967" w:rsidP="00224967">
      <w:pPr>
        <w:jc w:val="both"/>
        <w:rPr>
          <w:rFonts w:cs="Arial"/>
          <w:sz w:val="20"/>
          <w:szCs w:val="20"/>
        </w:rPr>
      </w:pPr>
      <w:r w:rsidRPr="009F24B4">
        <w:rPr>
          <w:rFonts w:cs="Arial"/>
          <w:sz w:val="20"/>
          <w:szCs w:val="20"/>
        </w:rPr>
        <w:t>Če najemnik v času veljavnosti te pogodbe ugotovi napako ali pomanjkljivost pri delovanju opreme ali katerega koli dela opreme, ali napake v zvezi z montažo, mora to nemudoma sporočiti najemodajalcu po telefonu, telefaksu ter na njegovo zahtevo tudi pisno.</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Prijava vsake napake mora biti izvedena nemudoma po tem, ko jo najemnik odkrije, in sicer telefonsko, slediti ji mora pisna potrditev po faksu ali elektronski pošti na dogovorjen elektronski naslov. Pri prijavi okvare je potrebno navesti: </w:t>
      </w:r>
    </w:p>
    <w:p w:rsidR="00224967" w:rsidRPr="009F24B4" w:rsidRDefault="00224967" w:rsidP="00224967">
      <w:pPr>
        <w:jc w:val="both"/>
        <w:rPr>
          <w:rFonts w:cs="Arial"/>
          <w:sz w:val="20"/>
          <w:szCs w:val="20"/>
        </w:rPr>
      </w:pPr>
      <w:r w:rsidRPr="009F24B4">
        <w:rPr>
          <w:rFonts w:cs="Arial"/>
          <w:sz w:val="20"/>
          <w:szCs w:val="20"/>
        </w:rPr>
        <w:t xml:space="preserve">a) ime najemnika in ime osebe, ki okvaro prijavlja, </w:t>
      </w:r>
    </w:p>
    <w:p w:rsidR="00224967" w:rsidRPr="009F24B4" w:rsidRDefault="00224967" w:rsidP="00224967">
      <w:pPr>
        <w:jc w:val="both"/>
        <w:rPr>
          <w:rFonts w:cs="Arial"/>
          <w:sz w:val="20"/>
          <w:szCs w:val="20"/>
        </w:rPr>
      </w:pPr>
      <w:r w:rsidRPr="009F24B4">
        <w:rPr>
          <w:rFonts w:cs="Arial"/>
          <w:sz w:val="20"/>
          <w:szCs w:val="20"/>
        </w:rPr>
        <w:t xml:space="preserve">b) lokacijo opreme, </w:t>
      </w:r>
    </w:p>
    <w:p w:rsidR="00224967" w:rsidRPr="009F24B4" w:rsidRDefault="00224967" w:rsidP="00224967">
      <w:pPr>
        <w:jc w:val="both"/>
        <w:rPr>
          <w:rFonts w:cs="Arial"/>
          <w:sz w:val="20"/>
          <w:szCs w:val="20"/>
        </w:rPr>
      </w:pPr>
      <w:r w:rsidRPr="009F24B4">
        <w:rPr>
          <w:rFonts w:cs="Arial"/>
          <w:sz w:val="20"/>
          <w:szCs w:val="20"/>
        </w:rPr>
        <w:t xml:space="preserve">c) vrsto in tip opreme v okvari, </w:t>
      </w:r>
    </w:p>
    <w:p w:rsidR="00224967" w:rsidRPr="009F24B4" w:rsidRDefault="00224967" w:rsidP="00224967">
      <w:pPr>
        <w:jc w:val="both"/>
        <w:rPr>
          <w:rFonts w:cs="Arial"/>
          <w:sz w:val="20"/>
          <w:szCs w:val="20"/>
        </w:rPr>
      </w:pPr>
      <w:r w:rsidRPr="009F24B4">
        <w:rPr>
          <w:rFonts w:cs="Arial"/>
          <w:sz w:val="20"/>
          <w:szCs w:val="20"/>
        </w:rPr>
        <w:t>d) opis okvare.</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Odzivni čas prične teči po prejemu pravilne pisne prijave napake s strani najemnika.</w:t>
      </w:r>
    </w:p>
    <w:p w:rsidR="00224967" w:rsidRPr="009F24B4" w:rsidRDefault="00224967"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Najemodajalec je dolžan zagotoviti, da vse dni v letu deluje minimalno 2</w:t>
      </w:r>
      <w:r w:rsidR="00E42706">
        <w:rPr>
          <w:rFonts w:cs="Arial"/>
          <w:sz w:val="20"/>
          <w:szCs w:val="20"/>
          <w:lang w:eastAsia="en-US"/>
        </w:rPr>
        <w:t>1</w:t>
      </w:r>
      <w:r w:rsidRPr="009F24B4">
        <w:rPr>
          <w:rFonts w:cs="Arial"/>
          <w:sz w:val="20"/>
          <w:szCs w:val="20"/>
          <w:lang w:eastAsia="en-US"/>
        </w:rPr>
        <w:t xml:space="preserve"> dializnih aparatov</w:t>
      </w:r>
      <w:r w:rsidR="00D87B0A">
        <w:rPr>
          <w:rFonts w:cs="Arial"/>
          <w:sz w:val="20"/>
          <w:szCs w:val="20"/>
          <w:lang w:eastAsia="en-US"/>
        </w:rPr>
        <w:t xml:space="preserve"> in dve prenosni reverzni osmozi. </w:t>
      </w:r>
      <w:r w:rsidRPr="009F24B4">
        <w:rPr>
          <w:rFonts w:cs="Arial"/>
          <w:sz w:val="20"/>
          <w:szCs w:val="20"/>
          <w:lang w:eastAsia="en-US"/>
        </w:rPr>
        <w:t xml:space="preserve"> Za čas okvare in nedelovanja najemnik ne plačuje deleža najemnine za te dneve in se ta znesek odšteje od zneska najemnine za ta mesec.</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 xml:space="preserve">V primeru intervencijskih popravil okvar in podobno, se pogodbeni stranki strinjata, da se za poziv najemodajalca k odpravi okvare s strani najemnika smatra: ali klic na telefon št. </w:t>
      </w:r>
      <w:r w:rsidRPr="009F24B4">
        <w:rPr>
          <w:rFonts w:cs="Arial"/>
          <w:sz w:val="20"/>
          <w:szCs w:val="20"/>
          <w:highlight w:val="lightGray"/>
          <w:lang w:eastAsia="en-US"/>
        </w:rPr>
        <w:t>_____________</w:t>
      </w:r>
      <w:r w:rsidRPr="009F24B4">
        <w:rPr>
          <w:rFonts w:cs="Arial"/>
          <w:sz w:val="20"/>
          <w:szCs w:val="20"/>
          <w:lang w:eastAsia="en-US"/>
        </w:rPr>
        <w:t xml:space="preserve"> in elektronsko sporočilo na elektronski naslov </w:t>
      </w:r>
      <w:r w:rsidRPr="009F24B4">
        <w:rPr>
          <w:rFonts w:cs="Arial"/>
          <w:sz w:val="20"/>
          <w:szCs w:val="20"/>
          <w:highlight w:val="lightGray"/>
          <w:lang w:eastAsia="en-US"/>
        </w:rPr>
        <w:t>________________________</w:t>
      </w:r>
      <w:r w:rsidRPr="009F24B4">
        <w:rPr>
          <w:rFonts w:cs="Arial"/>
          <w:sz w:val="20"/>
          <w:szCs w:val="20"/>
          <w:lang w:eastAsia="en-US"/>
        </w:rPr>
        <w:t xml:space="preserve"> ali sporočilo na fax št. </w:t>
      </w:r>
      <w:r w:rsidRPr="009F24B4">
        <w:rPr>
          <w:rFonts w:cs="Arial"/>
          <w:sz w:val="20"/>
          <w:szCs w:val="20"/>
          <w:highlight w:val="lightGray"/>
          <w:lang w:eastAsia="en-US"/>
        </w:rPr>
        <w:t>___________________________</w:t>
      </w:r>
      <w:r w:rsidRPr="009F24B4">
        <w:rPr>
          <w:rFonts w:cs="Arial"/>
          <w:sz w:val="20"/>
          <w:szCs w:val="20"/>
          <w:lang w:eastAsia="en-US"/>
        </w:rPr>
        <w:t>.</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Najemodajalec bo svoje obveznosti v zvezi z vzdrževanjem in odpravo napak in okvar opravljal praviloma ob delavnikih med 8.00 in 16.00 uro ali po potrebi pa tudi izven rednega delovnega časa, tudi ob sobotah, nedeljah in praznikih.</w:t>
      </w:r>
      <w:r w:rsidRPr="009F24B4">
        <w:rPr>
          <w:sz w:val="20"/>
          <w:szCs w:val="20"/>
        </w:rPr>
        <w:t xml:space="preserve"> N</w:t>
      </w:r>
      <w:r w:rsidRPr="009F24B4">
        <w:rPr>
          <w:rFonts w:cs="Arial"/>
          <w:sz w:val="20"/>
          <w:szCs w:val="20"/>
          <w:lang w:eastAsia="en-US"/>
        </w:rPr>
        <w:t>ajemodajalec se obvezuje napako odpraviti na lokaciji najemnika v pogodbenem roku po prejemu prijave napake s strani najemnika.</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Odzivni čas najemodajalca/izvajalca je največ 4 ure od poziva najemnika do prihoda serviserja na lokacijo za popravilo opreme pri najemniku. Rok za odpravo napake je 72 ur po pozivu s strani najemnika.</w:t>
      </w:r>
    </w:p>
    <w:p w:rsidR="00224967" w:rsidRPr="009F24B4" w:rsidRDefault="00224967" w:rsidP="00224967">
      <w:pPr>
        <w:spacing w:line="276" w:lineRule="auto"/>
        <w:jc w:val="both"/>
        <w:rPr>
          <w:rFonts w:cs="Arial"/>
          <w:sz w:val="20"/>
          <w:szCs w:val="20"/>
          <w:lang w:eastAsia="en-US"/>
        </w:rPr>
      </w:pPr>
    </w:p>
    <w:p w:rsidR="00224967" w:rsidRPr="003B610B" w:rsidRDefault="00224967" w:rsidP="00224967">
      <w:pPr>
        <w:spacing w:line="276" w:lineRule="auto"/>
        <w:jc w:val="both"/>
        <w:rPr>
          <w:rFonts w:cs="Arial"/>
          <w:b/>
          <w:sz w:val="20"/>
          <w:szCs w:val="20"/>
          <w:lang w:eastAsia="en-US"/>
        </w:rPr>
      </w:pPr>
      <w:r w:rsidRPr="009F24B4">
        <w:rPr>
          <w:rFonts w:cs="Arial"/>
          <w:sz w:val="20"/>
          <w:szCs w:val="20"/>
          <w:lang w:eastAsia="en-US"/>
        </w:rPr>
        <w:t xml:space="preserve">Najemodajalec se s to pogodbo zavezuje, da bo v času najemne dobe za opremo po prejemu reklamacijskega zahtevka oziroma uporabnikovega obvestila o napaki, </w:t>
      </w:r>
      <w:r w:rsidRPr="003B610B">
        <w:rPr>
          <w:rFonts w:cs="Arial"/>
          <w:b/>
          <w:sz w:val="20"/>
          <w:szCs w:val="20"/>
          <w:lang w:eastAsia="en-US"/>
        </w:rPr>
        <w:t xml:space="preserve">najkasneje v roku 72 ur odpravil reklamacijo/napako. V kolikor napake ne bo  mogoče odpraviti s servisom v roku 72 ur </w:t>
      </w:r>
      <w:r w:rsidR="00FF0EFD">
        <w:rPr>
          <w:rFonts w:cs="Arial"/>
          <w:b/>
          <w:sz w:val="20"/>
          <w:szCs w:val="20"/>
          <w:lang w:eastAsia="en-US"/>
        </w:rPr>
        <w:t xml:space="preserve">(za prenosno reverzno osmozo je rok 7 dni) </w:t>
      </w:r>
      <w:r w:rsidRPr="003B610B">
        <w:rPr>
          <w:rFonts w:cs="Arial"/>
          <w:b/>
          <w:sz w:val="20"/>
          <w:szCs w:val="20"/>
          <w:lang w:eastAsia="en-US"/>
        </w:rPr>
        <w:t>od prejema uporabnikovega obvestila bo najemodajalec neustrezno opremo brezplačno nadomestil z novo brezhibno delujočo nadomestno opremo enake ali boljše kvalitete in funkcionalnosti.</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Če najemodajalec, potem ko je dobil obvestilo, v dogovorjenem roku ne bo odpravil napak in pomanjkljivosti na opremi in zagotovil brezhibno delovanje opreme skladno z določili pogodbe oziroma nadomestil opremo z novo brezhibno delujočo nadomestno opremo enake ali boljše kvalitete in funkcionalnosti ali se po prejemu reklamacijskega zahtevka oziroma uporabnikovega obvestila o napaki ne bo pravočasno odzval, lahko najemnik najemodajalcu zaračuna pogodbeno kazen, vnovči zavarovanje za dobro izvedbo pogodbenih obveznosti, lahko pa tudi razdre to pogodbo.</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V primeru izpada delovanja dializnega aparata in pripadajoče opreme zaradi okvare daljše od 72 ur ali če na posamezni dan ni razpoložljivih in delujočih najmanj 2</w:t>
      </w:r>
      <w:r w:rsidR="00E036BF">
        <w:rPr>
          <w:rFonts w:cs="Arial"/>
          <w:sz w:val="20"/>
          <w:szCs w:val="20"/>
          <w:lang w:eastAsia="en-US"/>
        </w:rPr>
        <w:t>1</w:t>
      </w:r>
      <w:r w:rsidRPr="009F24B4">
        <w:rPr>
          <w:rFonts w:cs="Arial"/>
          <w:sz w:val="20"/>
          <w:szCs w:val="20"/>
          <w:lang w:eastAsia="en-US"/>
        </w:rPr>
        <w:t xml:space="preserve"> dializnih aparatov,  mora najemodajalec najemniku plačati pogodbeno kazen zaradi izpada delovanja aparata. Pogodbena kazen znaša 2.000,00 € na dan skupaj z DDV za posamezni aparat. </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 xml:space="preserve">Najemodajalec je dolžan izdelati mesečno poročilo delovanja/okvar, ki je obvezna priloga k računu.  </w:t>
      </w:r>
    </w:p>
    <w:p w:rsidR="00224967" w:rsidRPr="009F24B4" w:rsidRDefault="00224967" w:rsidP="00224967">
      <w:pPr>
        <w:keepNext/>
        <w:spacing w:before="240" w:after="60"/>
        <w:outlineLvl w:val="3"/>
        <w:rPr>
          <w:rFonts w:cs="Arial"/>
          <w:b/>
          <w:bCs/>
          <w:sz w:val="20"/>
          <w:szCs w:val="20"/>
        </w:rPr>
      </w:pPr>
      <w:r w:rsidRPr="009F24B4">
        <w:rPr>
          <w:rFonts w:cs="Arial"/>
          <w:b/>
          <w:bCs/>
          <w:sz w:val="20"/>
          <w:szCs w:val="20"/>
        </w:rPr>
        <w:t>VIII. LASTNINSKA PRAVICA NA APARATIH</w:t>
      </w:r>
    </w:p>
    <w:p w:rsidR="00224967" w:rsidRPr="009F24B4" w:rsidRDefault="00224967" w:rsidP="00224967">
      <w:pPr>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Default="00224967" w:rsidP="00224967">
      <w:pPr>
        <w:jc w:val="both"/>
        <w:rPr>
          <w:rFonts w:cs="Arial"/>
          <w:sz w:val="20"/>
          <w:szCs w:val="20"/>
        </w:rPr>
      </w:pPr>
      <w:r w:rsidRPr="009F24B4">
        <w:rPr>
          <w:rFonts w:cs="Arial"/>
          <w:sz w:val="20"/>
          <w:szCs w:val="20"/>
        </w:rPr>
        <w:lastRenderedPageBreak/>
        <w:t>Najemnik mora lastninsko pravico na opremi spoštovati in doseči tudi pri tretjih osebah, da jo spoštujejo.</w:t>
      </w:r>
    </w:p>
    <w:p w:rsidR="00D84411" w:rsidRPr="009F24B4" w:rsidRDefault="00D84411"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Najemnik</w:t>
      </w:r>
      <w:r w:rsidRPr="009F24B4">
        <w:rPr>
          <w:sz w:val="20"/>
          <w:szCs w:val="20"/>
          <w:lang w:eastAsia="en-US"/>
        </w:rPr>
        <w:t xml:space="preserve"> </w:t>
      </w:r>
      <w:r w:rsidRPr="009F24B4">
        <w:rPr>
          <w:rFonts w:cs="Arial"/>
          <w:sz w:val="20"/>
          <w:szCs w:val="20"/>
        </w:rPr>
        <w:t xml:space="preserve">aparatov ne more odtujiti niti </w:t>
      </w:r>
      <w:r w:rsidR="00CF6B11">
        <w:rPr>
          <w:rFonts w:cs="Arial"/>
          <w:sz w:val="20"/>
          <w:szCs w:val="20"/>
        </w:rPr>
        <w:t>jih</w:t>
      </w:r>
      <w:r w:rsidRPr="009F24B4">
        <w:rPr>
          <w:rFonts w:cs="Arial"/>
          <w:sz w:val="20"/>
          <w:szCs w:val="20"/>
        </w:rPr>
        <w:t xml:space="preserve"> ne more zastaviti.</w:t>
      </w:r>
    </w:p>
    <w:p w:rsidR="00224967" w:rsidRPr="009F24B4" w:rsidRDefault="00224967" w:rsidP="00224967">
      <w:pPr>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 xml:space="preserve">O posegih tretjih, okvarah dializnih aparatov ali o drugih okoliščinah, v katerih bi lahko bila ogrožena, uničena ali odtujena oprema, ki je predmet pogodbe, mora najemnik takoj obvestiti najemodajalca in pri tem navesti vse pomembne okoliščine. </w:t>
      </w:r>
    </w:p>
    <w:p w:rsidR="00224967" w:rsidRPr="009F24B4" w:rsidRDefault="00224967" w:rsidP="00224967">
      <w:pPr>
        <w:tabs>
          <w:tab w:val="left" w:pos="3969"/>
        </w:tabs>
        <w:spacing w:line="276" w:lineRule="auto"/>
        <w:jc w:val="both"/>
        <w:rPr>
          <w:rFonts w:cs="Arial"/>
          <w:sz w:val="20"/>
          <w:szCs w:val="20"/>
          <w:highlight w:val="yellow"/>
        </w:rPr>
      </w:pPr>
    </w:p>
    <w:p w:rsidR="00224967" w:rsidRPr="009F24B4" w:rsidRDefault="00224967" w:rsidP="00224967">
      <w:pPr>
        <w:tabs>
          <w:tab w:val="left" w:pos="3969"/>
        </w:tabs>
        <w:spacing w:line="276" w:lineRule="auto"/>
        <w:rPr>
          <w:sz w:val="20"/>
          <w:szCs w:val="20"/>
        </w:rPr>
      </w:pPr>
      <w:r w:rsidRPr="009F24B4">
        <w:rPr>
          <w:rFonts w:cs="Arial"/>
          <w:b/>
          <w:sz w:val="20"/>
          <w:szCs w:val="20"/>
        </w:rPr>
        <w:t>IX. OBVEZNOSTI POGODBENIH STRANK</w:t>
      </w:r>
    </w:p>
    <w:p w:rsidR="00224967" w:rsidRPr="009F24B4" w:rsidRDefault="00224967" w:rsidP="00224967">
      <w:pPr>
        <w:autoSpaceDE w:val="0"/>
        <w:rPr>
          <w:rFonts w:cs="Arial"/>
          <w:b/>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tabs>
          <w:tab w:val="left" w:pos="3969"/>
        </w:tabs>
        <w:spacing w:line="276" w:lineRule="auto"/>
        <w:jc w:val="both"/>
        <w:rPr>
          <w:sz w:val="20"/>
          <w:szCs w:val="20"/>
        </w:rPr>
      </w:pPr>
      <w:r w:rsidRPr="009F24B4">
        <w:rPr>
          <w:rFonts w:cs="Arial"/>
          <w:sz w:val="20"/>
          <w:szCs w:val="20"/>
        </w:rPr>
        <w:t>Obveznosti najemnika so: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omogočiti najemodajalcu nemoteno delo (zagotovitev primernih dostopov, uporabo elektrike, vode..),</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zagotoviti strokovne kadre za pregled in prevzem opreme;</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zagotoviti strokovne kadre za šolanje za uporabo opreme, ki ga organizira najemodajalec;</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aktivno sodelovanje pri količinskem in kakovostnem pregledu opreme;</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ravnati s prevzeto opremo v času najemne dobe s skrbnostjo dobrega gospodarja in v skladu z navodili za uporabo, ki jih preda najemodajalec;</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obveščati najemodajalca o ugotovljenih napakah na opremi in sodelovati pri odpravi napak, če je to zaradi narave napake potrebno;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 opremo ravnati kot dober gospodar v skladu z navodili za uporabo.</w:t>
      </w:r>
    </w:p>
    <w:p w:rsidR="00224967" w:rsidRPr="009F24B4" w:rsidRDefault="00224967" w:rsidP="00224967">
      <w:pPr>
        <w:autoSpaceDE w:val="0"/>
        <w:spacing w:line="276" w:lineRule="auto"/>
        <w:ind w:left="426"/>
        <w:jc w:val="both"/>
        <w:rPr>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rPr>
          <w:sz w:val="20"/>
          <w:szCs w:val="20"/>
        </w:rPr>
      </w:pPr>
      <w:r w:rsidRPr="009F24B4">
        <w:rPr>
          <w:rFonts w:cs="Arial"/>
          <w:sz w:val="20"/>
          <w:szCs w:val="20"/>
        </w:rPr>
        <w:t>Obveznosti najemodajalca so: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izvesti vse prevzete pogodbene obveznosti strokovno pravilno, kakovostno in v roku, dogovorjenem s to pogodbo ter skladno z zahtevami, navedenimi v zahtevah dokumentacije v zvezi z oddajo javnega naročila za predmetno javno naročilo in prilogami;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tolmačiti najemniku vse nejasnosti iz obsega pogodbenih obveznosti;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skrbeti za izvedbo pogodbenih obveznosti s skrbnostjo dobrega strokovnjaka;</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najemniku omogočiti vpogled v izvajanje pogodbenih obveznosti ter upoštevati njegova navodila;</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na svoje stroške in v roku, ki ga dogovori z najemnikom, izvršiti dopolnitve in spremembe prevzetega pogodbenega obsega najema, če se sporazumno ugotovi, da je najemodajalec prevzeti najem opravil pomanjkljivo;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sproti obveščati najemnika o tekoči problematiki in nastalih situacijah, ki bi lahko vplivale na izvršitev prevzetih pogodbenih obveznosti;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zagotoviti strokovno usposobljene delavce za vodenje, koordiniranje in izvajanje prevzetih pogodbenih obveznosti;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redno se udeleževati sestankov, ki jih sklicuje najemnik;</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zagotavljati ukrepe s področja varnosti in zdravja pri delu in upoštevati navodila strokovnih oseb, ki jih imenuje najemnik;</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zagotoviti vse ukrepe za varovanja okolja;</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na utemeljeno zahtevo najemnika zamenjati ali odstraniti določeno osebje;</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najemniku omogočiti strokovni nadzor nad izvedbo del;</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izvesti vse ostale aktivnosti, ki jih zahteva veljavna zakonodaja.</w:t>
      </w:r>
    </w:p>
    <w:p w:rsidR="00224967" w:rsidRPr="009F24B4" w:rsidRDefault="00224967" w:rsidP="00224967">
      <w:pPr>
        <w:autoSpaceDE w:val="0"/>
        <w:jc w:val="both"/>
        <w:rPr>
          <w:rFonts w:cs="Arial"/>
          <w:sz w:val="20"/>
          <w:szCs w:val="20"/>
        </w:rPr>
      </w:pPr>
    </w:p>
    <w:p w:rsidR="00224967" w:rsidRPr="009F24B4" w:rsidRDefault="00224967" w:rsidP="00224967">
      <w:pPr>
        <w:tabs>
          <w:tab w:val="left" w:pos="3969"/>
        </w:tabs>
        <w:spacing w:line="276" w:lineRule="auto"/>
        <w:rPr>
          <w:sz w:val="20"/>
          <w:szCs w:val="20"/>
        </w:rPr>
      </w:pPr>
      <w:r w:rsidRPr="009F24B4">
        <w:rPr>
          <w:rFonts w:cs="Arial"/>
          <w:b/>
          <w:sz w:val="20"/>
          <w:szCs w:val="20"/>
        </w:rPr>
        <w:t>X. ZAVAROVANJA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keepLines/>
        <w:tabs>
          <w:tab w:val="left" w:pos="426"/>
        </w:tabs>
        <w:overflowPunct w:val="0"/>
        <w:autoSpaceDE w:val="0"/>
        <w:spacing w:line="276" w:lineRule="auto"/>
        <w:jc w:val="both"/>
        <w:rPr>
          <w:sz w:val="20"/>
          <w:szCs w:val="20"/>
        </w:rPr>
      </w:pPr>
      <w:r w:rsidRPr="009F24B4">
        <w:rPr>
          <w:rFonts w:eastAsia="Arial Unicode MS" w:cs="Arial"/>
          <w:kern w:val="2"/>
          <w:sz w:val="20"/>
          <w:szCs w:val="20"/>
          <w:lang w:eastAsia="en-US"/>
        </w:rPr>
        <w:t>Najemodajalec mora najkasneje v 15 dneh od podpisa pogodbe, kot pogoj za veljavnost pogodbe najemniku izročiti zavarovanje za dobro izvedbo pogodbenih obveznosti</w:t>
      </w:r>
      <w:r w:rsidRPr="009F24B4">
        <w:rPr>
          <w:sz w:val="20"/>
          <w:szCs w:val="20"/>
          <w:lang w:eastAsia="en-US"/>
        </w:rPr>
        <w:t xml:space="preserve"> </w:t>
      </w:r>
      <w:r w:rsidRPr="009F24B4">
        <w:rPr>
          <w:rFonts w:eastAsia="Arial Unicode MS" w:cs="Arial"/>
          <w:kern w:val="2"/>
          <w:sz w:val="20"/>
          <w:szCs w:val="20"/>
          <w:lang w:eastAsia="en-US"/>
        </w:rPr>
        <w:t xml:space="preserve">v višini </w:t>
      </w:r>
      <w:r w:rsidR="005F4480">
        <w:rPr>
          <w:rFonts w:eastAsia="Arial Unicode MS" w:cs="Arial"/>
          <w:kern w:val="2"/>
          <w:sz w:val="20"/>
          <w:szCs w:val="20"/>
          <w:lang w:eastAsia="en-US"/>
        </w:rPr>
        <w:t>3</w:t>
      </w:r>
      <w:r w:rsidRPr="009F24B4">
        <w:rPr>
          <w:rFonts w:eastAsia="Arial Unicode MS" w:cs="Arial"/>
          <w:kern w:val="2"/>
          <w:sz w:val="20"/>
          <w:szCs w:val="20"/>
          <w:lang w:eastAsia="en-US"/>
        </w:rPr>
        <w:t xml:space="preserve"> % od skupne </w:t>
      </w:r>
      <w:r w:rsidR="005F4480">
        <w:rPr>
          <w:rFonts w:eastAsia="Arial Unicode MS" w:cs="Arial"/>
          <w:kern w:val="2"/>
          <w:sz w:val="20"/>
          <w:szCs w:val="20"/>
          <w:lang w:eastAsia="en-US"/>
        </w:rPr>
        <w:t xml:space="preserve">letne </w:t>
      </w:r>
      <w:r w:rsidRPr="009F24B4">
        <w:rPr>
          <w:rFonts w:eastAsia="Arial Unicode MS" w:cs="Arial"/>
          <w:kern w:val="2"/>
          <w:sz w:val="20"/>
          <w:szCs w:val="20"/>
          <w:lang w:eastAsia="en-US"/>
        </w:rPr>
        <w:t xml:space="preserve">pogodbene vrednosti </w:t>
      </w:r>
      <w:r w:rsidR="005F4480">
        <w:rPr>
          <w:rFonts w:eastAsia="Arial Unicode MS" w:cs="Arial"/>
          <w:kern w:val="2"/>
          <w:sz w:val="20"/>
          <w:szCs w:val="20"/>
          <w:lang w:eastAsia="en-US"/>
        </w:rPr>
        <w:t>brez</w:t>
      </w:r>
      <w:r w:rsidRPr="009F24B4">
        <w:rPr>
          <w:rFonts w:eastAsia="Arial Unicode MS" w:cs="Arial"/>
          <w:kern w:val="2"/>
          <w:sz w:val="20"/>
          <w:szCs w:val="20"/>
          <w:lang w:eastAsia="en-US"/>
        </w:rPr>
        <w:t xml:space="preserve"> DDV, ki ga lahko najemnik unovči v naslednjih primerih, če </w:t>
      </w:r>
      <w:r w:rsidRPr="009F24B4">
        <w:rPr>
          <w:rFonts w:cs="Arial"/>
          <w:sz w:val="20"/>
          <w:szCs w:val="20"/>
          <w:lang w:eastAsia="en-US"/>
        </w:rPr>
        <w:t>najemodajalec</w:t>
      </w:r>
      <w:r w:rsidRPr="009F24B4">
        <w:rPr>
          <w:rFonts w:eastAsia="Arial Unicode MS" w:cs="Arial"/>
          <w:kern w:val="2"/>
          <w:sz w:val="20"/>
          <w:szCs w:val="20"/>
          <w:lang w:eastAsia="en-US"/>
        </w:rPr>
        <w:t>:</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ne prične izvajati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ne izpolni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lastRenderedPageBreak/>
        <w:t>pravočasno ne izpolni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pravilno ne izpolni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preneha izpolnjevati svoje pogodbene obveznosti v skladu z določili sklenjene pogodbe.</w:t>
      </w:r>
    </w:p>
    <w:p w:rsidR="00224967" w:rsidRPr="009F24B4" w:rsidRDefault="00224967" w:rsidP="00224967">
      <w:pPr>
        <w:keepLines/>
        <w:spacing w:line="276" w:lineRule="auto"/>
        <w:jc w:val="both"/>
        <w:rPr>
          <w:rFonts w:eastAsia="Arial Unicode MS" w:cs="Arial"/>
          <w:kern w:val="2"/>
          <w:sz w:val="20"/>
          <w:szCs w:val="20"/>
          <w:lang w:eastAsia="en-US"/>
        </w:rPr>
      </w:pPr>
    </w:p>
    <w:p w:rsidR="00224967" w:rsidRPr="009F24B4" w:rsidRDefault="00224967" w:rsidP="00224967">
      <w:pPr>
        <w:keepLines/>
        <w:spacing w:line="276" w:lineRule="auto"/>
        <w:jc w:val="both"/>
        <w:rPr>
          <w:sz w:val="20"/>
          <w:szCs w:val="20"/>
        </w:rPr>
      </w:pPr>
      <w:r w:rsidRPr="009F24B4">
        <w:rPr>
          <w:rFonts w:eastAsia="Arial Unicode MS" w:cs="Arial"/>
          <w:kern w:val="2"/>
          <w:sz w:val="20"/>
          <w:szCs w:val="20"/>
          <w:lang w:eastAsia="en-US"/>
        </w:rPr>
        <w:t>Predložitev zavarovanja za dobro izvedbo pogodbenih obveznosti je pogoj za veljavnost pogodbe.</w:t>
      </w:r>
    </w:p>
    <w:p w:rsidR="00224967" w:rsidRPr="009F24B4" w:rsidRDefault="00224967" w:rsidP="00224967">
      <w:pPr>
        <w:keepLines/>
        <w:tabs>
          <w:tab w:val="left" w:pos="426"/>
        </w:tabs>
        <w:overflowPunct w:val="0"/>
        <w:autoSpaceDE w:val="0"/>
        <w:spacing w:line="276" w:lineRule="auto"/>
        <w:jc w:val="both"/>
        <w:rPr>
          <w:rFonts w:eastAsia="Arial Unicode MS" w:cs="Arial"/>
          <w:kern w:val="2"/>
          <w:sz w:val="20"/>
          <w:szCs w:val="20"/>
          <w:lang w:eastAsia="en-US"/>
        </w:rPr>
      </w:pPr>
    </w:p>
    <w:p w:rsidR="00224967" w:rsidRPr="009F24B4" w:rsidRDefault="00224967" w:rsidP="00224967">
      <w:pPr>
        <w:spacing w:line="276" w:lineRule="auto"/>
        <w:jc w:val="both"/>
        <w:rPr>
          <w:sz w:val="20"/>
          <w:szCs w:val="20"/>
        </w:rPr>
      </w:pPr>
      <w:r w:rsidRPr="009F24B4">
        <w:rPr>
          <w:rFonts w:cs="Arial"/>
          <w:sz w:val="20"/>
          <w:szCs w:val="20"/>
          <w:lang w:eastAsia="en-US"/>
        </w:rPr>
        <w:t xml:space="preserve">Zavarovanje za dobro izvedbo pogodbenih obveznosti mora biti veljavno vsaj še 60 (šestdeset) dni po preteku veljavnosti te pogodbe. </w:t>
      </w:r>
    </w:p>
    <w:p w:rsidR="00224967" w:rsidRDefault="00224967" w:rsidP="00224967">
      <w:pPr>
        <w:spacing w:line="276" w:lineRule="auto"/>
        <w:rPr>
          <w:rFonts w:cs="Arial"/>
          <w:sz w:val="20"/>
          <w:szCs w:val="20"/>
          <w:lang w:eastAsia="en-US"/>
        </w:rPr>
      </w:pPr>
    </w:p>
    <w:p w:rsidR="005F4480" w:rsidRPr="009F24B4" w:rsidRDefault="005F4480" w:rsidP="00224967">
      <w:pPr>
        <w:spacing w:line="276" w:lineRule="auto"/>
        <w:rPr>
          <w:rFonts w:cs="Arial"/>
          <w:sz w:val="20"/>
          <w:szCs w:val="20"/>
          <w:lang w:eastAsia="en-US"/>
        </w:rPr>
      </w:pPr>
      <w:r>
        <w:rPr>
          <w:rFonts w:cs="Arial"/>
          <w:sz w:val="20"/>
          <w:szCs w:val="20"/>
          <w:lang w:eastAsia="en-US"/>
        </w:rPr>
        <w:t xml:space="preserve">Najemodajalec hkrati poskrbi za urejanje finančnih zavarovanj za celotno 7-letno pogodbeno obdobje. </w:t>
      </w:r>
    </w:p>
    <w:p w:rsidR="00224967" w:rsidRPr="009F24B4" w:rsidRDefault="00224967" w:rsidP="00224967">
      <w:pPr>
        <w:spacing w:line="276" w:lineRule="auto"/>
        <w:jc w:val="both"/>
        <w:rPr>
          <w:sz w:val="20"/>
          <w:szCs w:val="20"/>
        </w:rPr>
      </w:pPr>
      <w:r w:rsidRPr="009F24B4">
        <w:rPr>
          <w:rFonts w:cs="Arial"/>
          <w:sz w:val="20"/>
          <w:szCs w:val="20"/>
          <w:lang w:eastAsia="en-US"/>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rsidR="00224967" w:rsidRPr="009F24B4" w:rsidRDefault="00224967" w:rsidP="00224967">
      <w:pPr>
        <w:spacing w:line="276" w:lineRule="auto"/>
        <w:jc w:val="both"/>
        <w:rPr>
          <w:rFonts w:cs="Arial"/>
          <w:color w:val="000000"/>
          <w:sz w:val="20"/>
          <w:szCs w:val="20"/>
          <w:lang w:eastAsia="en-US"/>
        </w:rPr>
      </w:pPr>
      <w:r w:rsidRPr="009F24B4">
        <w:rPr>
          <w:rFonts w:cs="Arial"/>
          <w:color w:val="000000"/>
          <w:sz w:val="20"/>
          <w:szCs w:val="20"/>
          <w:lang w:eastAsia="en-US"/>
        </w:rPr>
        <w:t>Zavarovanje za dobro izvedbo pogodbenih obveznosti najemnik unovči za vse primere kršitev obveznosti najemodajalca iz te pogodbe, vezanih na izvajanje pogodbe, pri čemer v zvezi z višino unovčitve upošteva naravo in obseg kršitve pogodbenih obveznosti.</w:t>
      </w:r>
    </w:p>
    <w:p w:rsidR="00224967" w:rsidRPr="009F24B4" w:rsidRDefault="00224967" w:rsidP="00224967">
      <w:pPr>
        <w:spacing w:line="276" w:lineRule="auto"/>
        <w:jc w:val="both"/>
        <w:rPr>
          <w:rFonts w:cs="Arial"/>
          <w:color w:val="000000"/>
          <w:sz w:val="20"/>
          <w:szCs w:val="20"/>
          <w:lang w:eastAsia="en-US"/>
        </w:rPr>
      </w:pPr>
    </w:p>
    <w:p w:rsidR="00224967" w:rsidRPr="009F24B4" w:rsidRDefault="00224967" w:rsidP="00224967">
      <w:pPr>
        <w:spacing w:line="276" w:lineRule="auto"/>
        <w:jc w:val="both"/>
        <w:rPr>
          <w:rFonts w:cs="Arial"/>
          <w:color w:val="000000"/>
          <w:sz w:val="20"/>
          <w:szCs w:val="20"/>
          <w:lang w:eastAsia="en-US"/>
        </w:rPr>
      </w:pPr>
      <w:r w:rsidRPr="009F24B4">
        <w:rPr>
          <w:rFonts w:cs="Arial"/>
          <w:color w:val="000000"/>
          <w:sz w:val="20"/>
          <w:szCs w:val="20"/>
          <w:lang w:eastAsia="en-US"/>
        </w:rPr>
        <w:t>Najemnik lahko navedeno zavarovaje unovči, če je predhodno pisno obvestil najemodajalca o kršitvi pogodbenih obveznosti in zahteval izpolnitev v roku 3 dni po prejemu obvestila, najemodajalec pa ni zadovoljivo ukrepal. Če se kršitev obveznosti ponovi več kot trikrat, predhodno obvestilo ni več potrebno. Najemnik mora najemodajalca o tem, da je unovčil zavarovanje, obvestiti pisno najkasneje 3 dni po dnevu, ko ga je je predložil v izplačilo.</w:t>
      </w:r>
    </w:p>
    <w:p w:rsidR="00224967" w:rsidRPr="009F24B4" w:rsidRDefault="00224967" w:rsidP="00224967">
      <w:pPr>
        <w:spacing w:line="276" w:lineRule="auto"/>
        <w:jc w:val="both"/>
        <w:rPr>
          <w:rFonts w:eastAsia="Arial Unicode MS" w:cs="Arial"/>
          <w:kern w:val="2"/>
          <w:sz w:val="20"/>
          <w:szCs w:val="20"/>
          <w:lang w:eastAsia="en-US"/>
        </w:rPr>
      </w:pPr>
    </w:p>
    <w:p w:rsidR="00224967" w:rsidRPr="009F24B4" w:rsidRDefault="00224967" w:rsidP="00224967">
      <w:pPr>
        <w:tabs>
          <w:tab w:val="left" w:pos="3969"/>
        </w:tabs>
        <w:spacing w:line="276" w:lineRule="auto"/>
        <w:rPr>
          <w:sz w:val="20"/>
          <w:szCs w:val="20"/>
        </w:rPr>
      </w:pPr>
      <w:r w:rsidRPr="009F24B4">
        <w:rPr>
          <w:rFonts w:cs="Arial"/>
          <w:b/>
          <w:sz w:val="20"/>
          <w:szCs w:val="20"/>
        </w:rPr>
        <w:t>XI. POGODBENA KAZEN</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overflowPunct w:val="0"/>
        <w:autoSpaceDE w:val="0"/>
        <w:spacing w:line="276" w:lineRule="auto"/>
        <w:jc w:val="both"/>
        <w:textAlignment w:val="baseline"/>
        <w:rPr>
          <w:sz w:val="20"/>
          <w:szCs w:val="20"/>
        </w:rPr>
      </w:pPr>
      <w:r w:rsidRPr="009F24B4">
        <w:rPr>
          <w:rFonts w:cs="Arial"/>
          <w:sz w:val="20"/>
          <w:szCs w:val="20"/>
        </w:rPr>
        <w:t xml:space="preserve">V primeru, da najemodajalec po svoji krivdi zakasni z izpolnitvijo katerekoli pogodbene obveze, lahko najemnik najemodajalcu za vsak dan zamude zaračuna pogodbeno kazen 2.000,00 € na dan skupaj z DDV za posamezni aparat. </w:t>
      </w:r>
    </w:p>
    <w:p w:rsidR="00224967" w:rsidRPr="009F24B4" w:rsidRDefault="00224967" w:rsidP="00224967">
      <w:pPr>
        <w:spacing w:line="276" w:lineRule="auto"/>
        <w:rPr>
          <w:rFonts w:cs="Arial"/>
          <w:b/>
          <w:i/>
          <w:sz w:val="20"/>
          <w:szCs w:val="20"/>
        </w:rPr>
      </w:pPr>
    </w:p>
    <w:p w:rsidR="00224967" w:rsidRPr="009F24B4" w:rsidRDefault="00224967" w:rsidP="00224967">
      <w:pPr>
        <w:overflowPunct w:val="0"/>
        <w:autoSpaceDE w:val="0"/>
        <w:spacing w:line="276" w:lineRule="auto"/>
        <w:jc w:val="both"/>
        <w:textAlignment w:val="baseline"/>
        <w:rPr>
          <w:sz w:val="20"/>
          <w:szCs w:val="20"/>
        </w:rPr>
      </w:pPr>
      <w:r w:rsidRPr="009F24B4">
        <w:rPr>
          <w:rFonts w:cs="Arial"/>
          <w:sz w:val="20"/>
          <w:szCs w:val="20"/>
        </w:rPr>
        <w:t>Ne glede na prejšnji odstavek tega člena najemodajalec odgovarja najemniku za vso škodo, ki bi jo povzročil najemniku ali tretjim osebam kot tudi za stroške, ki bi jih najemnik utrpel zaradi pomanjkljivo ali nepravilno opravljenih pogodbenih obveznosti.</w:t>
      </w:r>
    </w:p>
    <w:p w:rsidR="00224967" w:rsidRPr="009F24B4" w:rsidRDefault="00224967" w:rsidP="00224967">
      <w:pPr>
        <w:spacing w:line="276" w:lineRule="auto"/>
        <w:rPr>
          <w:rFonts w:cs="Arial"/>
          <w:b/>
          <w:i/>
          <w:sz w:val="20"/>
          <w:szCs w:val="20"/>
        </w:rPr>
      </w:pPr>
    </w:p>
    <w:p w:rsidR="00224967" w:rsidRPr="009F24B4" w:rsidRDefault="00224967" w:rsidP="00224967">
      <w:pPr>
        <w:spacing w:line="276" w:lineRule="auto"/>
        <w:jc w:val="both"/>
        <w:rPr>
          <w:sz w:val="20"/>
          <w:szCs w:val="20"/>
        </w:rPr>
      </w:pPr>
      <w:r w:rsidRPr="009F24B4">
        <w:rPr>
          <w:rFonts w:cs="Arial"/>
          <w:sz w:val="20"/>
          <w:szCs w:val="20"/>
          <w:lang w:eastAsia="en-US"/>
        </w:rPr>
        <w:t>Če bo škoda, ki jo bo zaradi zamude utrpel najemnik večja od pogodbene kazni, ima najemnik pravico zahtevati razliko do polne odškodnine in unovčiti zavarovanje za dobro izvedbo pogodbenih obveznosti.</w:t>
      </w:r>
    </w:p>
    <w:p w:rsidR="00224967" w:rsidRPr="009F24B4" w:rsidRDefault="00224967" w:rsidP="00224967">
      <w:pPr>
        <w:spacing w:line="276" w:lineRule="auto"/>
        <w:rPr>
          <w:rFonts w:cs="Arial"/>
          <w:b/>
          <w:i/>
          <w:sz w:val="20"/>
          <w:szCs w:val="20"/>
        </w:rPr>
      </w:pPr>
    </w:p>
    <w:p w:rsidR="00224967" w:rsidRPr="009F24B4" w:rsidRDefault="00224967" w:rsidP="00224967">
      <w:pPr>
        <w:spacing w:line="276" w:lineRule="auto"/>
        <w:rPr>
          <w:sz w:val="20"/>
          <w:szCs w:val="20"/>
        </w:rPr>
      </w:pPr>
      <w:r w:rsidRPr="009F24B4">
        <w:rPr>
          <w:rFonts w:cs="Arial"/>
          <w:b/>
          <w:sz w:val="20"/>
          <w:szCs w:val="20"/>
        </w:rPr>
        <w:t>XII. VIŠJA SILA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rFonts w:eastAsia="SimSun" w:cs="Arial"/>
          <w:sz w:val="20"/>
          <w:szCs w:val="20"/>
        </w:rPr>
      </w:pPr>
      <w:r w:rsidRPr="009F24B4">
        <w:rPr>
          <w:rFonts w:eastAsia="SimSun" w:cs="Arial"/>
          <w:sz w:val="20"/>
          <w:szCs w:val="20"/>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224967" w:rsidRPr="009F24B4" w:rsidRDefault="00224967" w:rsidP="00224967">
      <w:pPr>
        <w:autoSpaceDE w:val="0"/>
        <w:spacing w:line="276" w:lineRule="auto"/>
        <w:jc w:val="both"/>
        <w:rPr>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sz w:val="20"/>
          <w:szCs w:val="20"/>
        </w:rPr>
      </w:pPr>
      <w:r w:rsidRPr="009F24B4">
        <w:rPr>
          <w:rFonts w:eastAsia="SimSun" w:cs="Arial"/>
          <w:sz w:val="20"/>
          <w:szCs w:val="20"/>
        </w:rPr>
        <w:t>Najemodajalec je dolžan pisno obvestiti najemnika o nastanku višje sile najkasneje v dveh delovnih dneh po nastanku le-te.</w:t>
      </w:r>
    </w:p>
    <w:p w:rsidR="00224967" w:rsidRPr="009F24B4" w:rsidRDefault="00224967" w:rsidP="00224967">
      <w:pPr>
        <w:autoSpaceDE w:val="0"/>
        <w:spacing w:line="276" w:lineRule="auto"/>
        <w:jc w:val="both"/>
        <w:rPr>
          <w:rFonts w:eastAsia="SimSun" w:cs="Arial"/>
          <w:sz w:val="20"/>
          <w:szCs w:val="20"/>
        </w:rPr>
      </w:pPr>
    </w:p>
    <w:p w:rsidR="00224967" w:rsidRPr="009F24B4" w:rsidRDefault="00224967" w:rsidP="00224967">
      <w:pPr>
        <w:spacing w:line="276" w:lineRule="auto"/>
        <w:rPr>
          <w:sz w:val="20"/>
          <w:szCs w:val="20"/>
        </w:rPr>
      </w:pPr>
      <w:r w:rsidRPr="009F24B4">
        <w:rPr>
          <w:rFonts w:cs="Arial"/>
          <w:b/>
          <w:sz w:val="20"/>
          <w:szCs w:val="20"/>
        </w:rPr>
        <w:t>XIII.  ODSTOP OD POGODBE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sz w:val="20"/>
          <w:szCs w:val="20"/>
        </w:rPr>
      </w:pPr>
      <w:r w:rsidRPr="009F24B4">
        <w:rPr>
          <w:rFonts w:eastAsia="SimSun" w:cs="Arial"/>
          <w:sz w:val="20"/>
          <w:szCs w:val="20"/>
        </w:rPr>
        <w:t>Najemnik bo vse pripombe v zvezi z izvrševanjem te pogodbe sporočal najemodajalcu v pisni obliki. Če najemodajalec ne upošteva upravičenih pripomb najemnika, lahko najemnik odstopi od pogodbe. O odstopu od pogodbe najemnik pisno obvesti najemodajalca.</w:t>
      </w:r>
    </w:p>
    <w:p w:rsidR="00224967" w:rsidRPr="009F24B4" w:rsidRDefault="00224967" w:rsidP="00224967">
      <w:pPr>
        <w:autoSpaceDE w:val="0"/>
        <w:spacing w:line="276" w:lineRule="auto"/>
        <w:jc w:val="both"/>
        <w:rPr>
          <w:rFonts w:eastAsia="SimSun" w:cs="Arial"/>
          <w:sz w:val="20"/>
          <w:szCs w:val="20"/>
        </w:rPr>
      </w:pPr>
    </w:p>
    <w:p w:rsidR="00224967" w:rsidRPr="009F24B4" w:rsidRDefault="00224967" w:rsidP="00224967">
      <w:pPr>
        <w:autoSpaceDE w:val="0"/>
        <w:spacing w:line="276" w:lineRule="auto"/>
        <w:jc w:val="both"/>
        <w:rPr>
          <w:sz w:val="20"/>
          <w:szCs w:val="20"/>
        </w:rPr>
      </w:pPr>
      <w:r w:rsidRPr="009F24B4">
        <w:rPr>
          <w:rFonts w:eastAsia="SimSun" w:cs="Arial"/>
          <w:sz w:val="20"/>
          <w:szCs w:val="20"/>
        </w:rPr>
        <w:t>Najemnik lahko odstopi od pogodbe na podlagi razlogov iz predhodnega odstavka ali:</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neutemeljeno zavrne izvedbo pogodbenih obveznosti ali zaradi odstopanja ali nekvalitetne oziroma nepravilne izvedbe,</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zamuja z izvedbo ali zaradi napak pri dobavi ali izvedbi, ki bistveno zmanjšajo pomen posla,</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nekvalitetno izvaja pogodbene obveznosti,</w:t>
      </w:r>
    </w:p>
    <w:p w:rsidR="00224967" w:rsidRPr="009F24B4" w:rsidRDefault="00224967" w:rsidP="000A700B">
      <w:pPr>
        <w:numPr>
          <w:ilvl w:val="0"/>
          <w:numId w:val="28"/>
        </w:numPr>
        <w:autoSpaceDE w:val="0"/>
        <w:spacing w:line="276" w:lineRule="auto"/>
        <w:ind w:left="426" w:hanging="426"/>
        <w:jc w:val="both"/>
        <w:rPr>
          <w:rFonts w:eastAsia="SimSun" w:cs="Arial"/>
          <w:sz w:val="20"/>
          <w:szCs w:val="20"/>
        </w:rPr>
      </w:pPr>
      <w:r w:rsidRPr="009F24B4">
        <w:rPr>
          <w:rFonts w:eastAsia="SimSun" w:cs="Arial"/>
          <w:sz w:val="20"/>
          <w:szCs w:val="20"/>
        </w:rPr>
        <w:t>če najemodajalec zamuja pri izvedbi pogodbenih obveznosti,</w:t>
      </w:r>
    </w:p>
    <w:p w:rsidR="00224967" w:rsidRPr="009F24B4" w:rsidRDefault="00224967" w:rsidP="00BD2514">
      <w:pPr>
        <w:numPr>
          <w:ilvl w:val="0"/>
          <w:numId w:val="10"/>
        </w:numPr>
        <w:suppressAutoHyphens/>
        <w:autoSpaceDE w:val="0"/>
        <w:spacing w:line="276" w:lineRule="auto"/>
        <w:ind w:left="426" w:hanging="426"/>
        <w:jc w:val="both"/>
        <w:rPr>
          <w:sz w:val="20"/>
          <w:szCs w:val="20"/>
        </w:rPr>
      </w:pPr>
      <w:r w:rsidRPr="009F24B4">
        <w:rPr>
          <w:rFonts w:cs="Arial"/>
          <w:sz w:val="20"/>
          <w:szCs w:val="20"/>
        </w:rPr>
        <w:t>če je najemnik seznanjen, da je sodišče s pravnomočno odločitvijo ugotovilo kršitev obveznosti iz drugega odstavka 3. člena Zakona o javnem naročanju, s strani najemodajalca ali njegovega podizvajalca</w:t>
      </w:r>
      <w:r w:rsidRPr="009F24B4">
        <w:rPr>
          <w:rFonts w:eastAsia="SimSun" w:cs="Arial"/>
          <w:sz w:val="20"/>
          <w:szCs w:val="20"/>
        </w:rPr>
        <w:t>,</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zaradi kršitev pogodbenih obveznosti s strani najemodajalca, če kršitve ne prenehajo po opominu, poslanem pisno ali elektronsko.</w:t>
      </w:r>
    </w:p>
    <w:p w:rsidR="00224967" w:rsidRPr="009F24B4" w:rsidRDefault="00224967" w:rsidP="00224967">
      <w:pPr>
        <w:autoSpaceDE w:val="0"/>
        <w:spacing w:line="276" w:lineRule="auto"/>
        <w:jc w:val="both"/>
        <w:rPr>
          <w:rFonts w:eastAsia="SimSun" w:cs="Arial"/>
          <w:sz w:val="20"/>
          <w:szCs w:val="20"/>
          <w:highlight w:val="yellow"/>
        </w:rPr>
      </w:pPr>
    </w:p>
    <w:p w:rsidR="00224967" w:rsidRPr="009F24B4" w:rsidRDefault="00224967" w:rsidP="00224967">
      <w:pPr>
        <w:autoSpaceDE w:val="0"/>
        <w:spacing w:line="276" w:lineRule="auto"/>
        <w:jc w:val="both"/>
        <w:rPr>
          <w:sz w:val="20"/>
          <w:szCs w:val="20"/>
        </w:rPr>
      </w:pPr>
      <w:r w:rsidRPr="009F24B4">
        <w:rPr>
          <w:rFonts w:eastAsia="SimSun" w:cs="Arial"/>
          <w:sz w:val="20"/>
          <w:szCs w:val="20"/>
        </w:rPr>
        <w:t>Za kršitve tega sporazuma se štejejo zlasti naslednje kršitve:</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ne dobavi opreme v pogodbeno določenem roku;</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dobavi nekvalitetno opremo, pa je na zahtevo najemnika ne zamenja;</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grobo krši določila te pogodbe;</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najemniku dobavi opremo, ki ne ustreza dogovorjeni vrsti kakovosti;</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 xml:space="preserve">če najemodajalec ne upošteva reklamacij glede kakovosti, vrste, količine opreme ; </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ne izvaja vseh svojih obveznosti v zvezi z vzdrževanjem in odprave napak in pomanjkljivosti, skladno z določili te pogodbe ter navedb v dokumentaciji v zvezi z oddajo javnega naročila;</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najemnik ne zagotavlja vse dni v letu delovanje minimalno 24 dializnih aparatov;</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rsidR="00224967" w:rsidRPr="009F24B4" w:rsidRDefault="00224967" w:rsidP="00224967">
      <w:pPr>
        <w:autoSpaceDE w:val="0"/>
        <w:spacing w:line="276" w:lineRule="auto"/>
        <w:jc w:val="both"/>
        <w:rPr>
          <w:rFonts w:eastAsia="SimSun" w:cs="Arial"/>
          <w:sz w:val="20"/>
          <w:szCs w:val="20"/>
        </w:rPr>
      </w:pPr>
    </w:p>
    <w:p w:rsidR="00224967" w:rsidRDefault="00224967" w:rsidP="00224967">
      <w:pPr>
        <w:autoSpaceDE w:val="0"/>
        <w:spacing w:line="276" w:lineRule="auto"/>
        <w:jc w:val="both"/>
        <w:rPr>
          <w:rFonts w:eastAsia="SimSun" w:cs="Arial"/>
          <w:sz w:val="20"/>
          <w:szCs w:val="20"/>
        </w:rPr>
      </w:pPr>
      <w:r w:rsidRPr="009F24B4">
        <w:rPr>
          <w:rFonts w:eastAsia="SimSun" w:cs="Arial"/>
          <w:sz w:val="20"/>
          <w:szCs w:val="20"/>
        </w:rPr>
        <w:t>Najemnik si pridržuje pravico, da ob zgoraj navedenih kršitvah ali neizpolnjevanju katerekoli obveznosti te pogodbe, pogodbo prekine.</w:t>
      </w:r>
    </w:p>
    <w:p w:rsidR="002E499D" w:rsidRPr="009F24B4" w:rsidRDefault="002E499D" w:rsidP="00224967">
      <w:pPr>
        <w:autoSpaceDE w:val="0"/>
        <w:spacing w:line="276" w:lineRule="auto"/>
        <w:jc w:val="both"/>
        <w:rPr>
          <w:rFonts w:eastAsia="SimSun"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Predčasna razveza pogodbe je možna tudi na podlagi sporazuma strank.</w:t>
      </w:r>
      <w:r w:rsidR="007B6C64" w:rsidRPr="007B6C64">
        <w:t xml:space="preserve"> </w:t>
      </w:r>
      <w:r w:rsidR="007B6C64" w:rsidRPr="007B6C64">
        <w:rPr>
          <w:rFonts w:cs="Arial"/>
          <w:sz w:val="20"/>
          <w:szCs w:val="20"/>
        </w:rPr>
        <w:t>Redni odpovedni rok znaša 6 mesecev. Odpoved mora biti pisna.</w:t>
      </w:r>
    </w:p>
    <w:p w:rsidR="00224967" w:rsidRPr="009F24B4" w:rsidRDefault="00224967" w:rsidP="00224967">
      <w:pPr>
        <w:spacing w:line="276" w:lineRule="auto"/>
        <w:rPr>
          <w:rFonts w:cs="Arial"/>
          <w:b/>
          <w:sz w:val="20"/>
          <w:szCs w:val="20"/>
        </w:rPr>
      </w:pPr>
    </w:p>
    <w:p w:rsidR="00224967" w:rsidRPr="009F24B4" w:rsidRDefault="00224967" w:rsidP="00224967">
      <w:pPr>
        <w:spacing w:line="276" w:lineRule="auto"/>
        <w:rPr>
          <w:sz w:val="20"/>
          <w:szCs w:val="20"/>
        </w:rPr>
      </w:pPr>
      <w:r w:rsidRPr="009F24B4">
        <w:rPr>
          <w:rFonts w:cs="Arial"/>
          <w:b/>
          <w:sz w:val="20"/>
          <w:szCs w:val="20"/>
        </w:rPr>
        <w:t>XIV. SKRBNIK POGODBE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Skrbnika pogodbe s strani najemnika in pooblaščena predstavnika najemnika za nadzor nad izvajanjem pogodbe, ki sta pooblaščena, da zastopata najemnika v vseh vprašanjih, ki se nanašajo na izvedbo pogodbenih obveznosti, dogovorjenih s to pogodbo sta:</w:t>
      </w:r>
    </w:p>
    <w:p w:rsidR="00224967" w:rsidRPr="009F24B4" w:rsidRDefault="001367EA" w:rsidP="00224967">
      <w:pPr>
        <w:spacing w:line="276" w:lineRule="auto"/>
        <w:jc w:val="both"/>
        <w:rPr>
          <w:sz w:val="20"/>
          <w:szCs w:val="20"/>
        </w:rPr>
      </w:pPr>
      <w:r w:rsidRPr="009F24B4">
        <w:rPr>
          <w:rFonts w:cs="Arial"/>
          <w:sz w:val="20"/>
          <w:szCs w:val="20"/>
        </w:rPr>
        <w:t>Dr. Marija Mravljak,</w:t>
      </w:r>
      <w:r w:rsidR="00EA39FF" w:rsidRPr="009F24B4">
        <w:rPr>
          <w:rFonts w:cs="Arial"/>
          <w:sz w:val="20"/>
          <w:szCs w:val="20"/>
        </w:rPr>
        <w:t xml:space="preserve"> </w:t>
      </w:r>
      <w:r w:rsidRPr="009F24B4">
        <w:rPr>
          <w:rFonts w:cs="Arial"/>
          <w:sz w:val="20"/>
          <w:szCs w:val="20"/>
        </w:rPr>
        <w:t>dr.</w:t>
      </w:r>
      <w:r w:rsidR="00EA39FF" w:rsidRPr="009F24B4">
        <w:rPr>
          <w:rFonts w:cs="Arial"/>
          <w:sz w:val="20"/>
          <w:szCs w:val="20"/>
        </w:rPr>
        <w:t xml:space="preserve"> </w:t>
      </w:r>
      <w:r w:rsidRPr="009F24B4">
        <w:rPr>
          <w:rFonts w:cs="Arial"/>
          <w:sz w:val="20"/>
          <w:szCs w:val="20"/>
        </w:rPr>
        <w:t>med., Mateja Gornik,</w:t>
      </w:r>
      <w:r w:rsidR="00EA39FF" w:rsidRPr="009F24B4">
        <w:rPr>
          <w:rFonts w:cs="Arial"/>
          <w:sz w:val="20"/>
          <w:szCs w:val="20"/>
        </w:rPr>
        <w:t xml:space="preserve"> </w:t>
      </w:r>
      <w:r w:rsidRPr="009F24B4">
        <w:rPr>
          <w:rFonts w:cs="Arial"/>
          <w:sz w:val="20"/>
          <w:szCs w:val="20"/>
        </w:rPr>
        <w:t>univ.</w:t>
      </w:r>
      <w:r w:rsidR="00EA39FF" w:rsidRPr="009F24B4">
        <w:rPr>
          <w:rFonts w:cs="Arial"/>
          <w:sz w:val="20"/>
          <w:szCs w:val="20"/>
        </w:rPr>
        <w:t xml:space="preserve"> </w:t>
      </w:r>
      <w:r w:rsidRPr="009F24B4">
        <w:rPr>
          <w:rFonts w:cs="Arial"/>
          <w:sz w:val="20"/>
          <w:szCs w:val="20"/>
        </w:rPr>
        <w:t>dipl.</w:t>
      </w:r>
      <w:r w:rsidR="00EA39FF" w:rsidRPr="009F24B4">
        <w:rPr>
          <w:rFonts w:cs="Arial"/>
          <w:sz w:val="20"/>
          <w:szCs w:val="20"/>
        </w:rPr>
        <w:t xml:space="preserve"> e</w:t>
      </w:r>
      <w:r w:rsidRPr="009F24B4">
        <w:rPr>
          <w:rFonts w:cs="Arial"/>
          <w:sz w:val="20"/>
          <w:szCs w:val="20"/>
        </w:rPr>
        <w:t>kon.</w:t>
      </w:r>
    </w:p>
    <w:p w:rsidR="00224967" w:rsidRPr="009F24B4" w:rsidRDefault="00224967" w:rsidP="00224967">
      <w:pPr>
        <w:spacing w:line="276" w:lineRule="auto"/>
        <w:jc w:val="both"/>
        <w:rPr>
          <w:sz w:val="20"/>
          <w:szCs w:val="20"/>
        </w:rPr>
      </w:pPr>
      <w:r w:rsidRPr="009F24B4">
        <w:rPr>
          <w:rFonts w:cs="Arial"/>
          <w:sz w:val="20"/>
          <w:szCs w:val="20"/>
        </w:rPr>
        <w:t xml:space="preserve">Skrbnik pogodbe na strani najemodajalca je    </w:t>
      </w:r>
      <w:r w:rsidRPr="009F24B4">
        <w:rPr>
          <w:rFonts w:cs="Arial"/>
          <w:sz w:val="20"/>
          <w:szCs w:val="20"/>
          <w:highlight w:val="lightGray"/>
        </w:rPr>
        <w:t>...............................</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rPr>
          <w:sz w:val="20"/>
          <w:szCs w:val="20"/>
        </w:rPr>
      </w:pPr>
      <w:r w:rsidRPr="009F24B4">
        <w:rPr>
          <w:rFonts w:cs="Arial"/>
          <w:b/>
          <w:sz w:val="20"/>
          <w:szCs w:val="20"/>
        </w:rPr>
        <w:t>XV. PODIZVAJALCI</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widowControl w:val="0"/>
        <w:spacing w:line="260" w:lineRule="exact"/>
        <w:ind w:left="357"/>
        <w:jc w:val="center"/>
        <w:textAlignment w:val="baseline"/>
        <w:rPr>
          <w:sz w:val="20"/>
          <w:szCs w:val="20"/>
        </w:rPr>
      </w:pPr>
      <w:r w:rsidRPr="009F24B4">
        <w:rPr>
          <w:sz w:val="20"/>
          <w:szCs w:val="20"/>
        </w:rPr>
        <w:t>(določila se uporabijo v primeru, da najemodajalec nastopa s podizvajalci)</w:t>
      </w:r>
    </w:p>
    <w:tbl>
      <w:tblPr>
        <w:tblW w:w="0" w:type="auto"/>
        <w:tblInd w:w="108" w:type="dxa"/>
        <w:tblLayout w:type="fixed"/>
        <w:tblLook w:val="0000" w:firstRow="0" w:lastRow="0" w:firstColumn="0" w:lastColumn="0" w:noHBand="0" w:noVBand="0"/>
      </w:tblPr>
      <w:tblGrid>
        <w:gridCol w:w="9746"/>
      </w:tblGrid>
      <w:tr w:rsidR="00224967" w:rsidRPr="009F24B4" w:rsidTr="0079541B">
        <w:tc>
          <w:tcPr>
            <w:tcW w:w="9746" w:type="dxa"/>
            <w:shd w:val="clear" w:color="auto" w:fill="auto"/>
          </w:tcPr>
          <w:p w:rsidR="00224967" w:rsidRPr="009F24B4" w:rsidRDefault="00224967" w:rsidP="0079541B">
            <w:pPr>
              <w:spacing w:before="225" w:after="225"/>
              <w:jc w:val="both"/>
              <w:rPr>
                <w:sz w:val="20"/>
                <w:szCs w:val="20"/>
              </w:rPr>
            </w:pPr>
            <w:r w:rsidRPr="009F24B4">
              <w:rPr>
                <w:rFonts w:cs="Arial"/>
                <w:color w:val="000000"/>
                <w:sz w:val="20"/>
                <w:szCs w:val="20"/>
                <w:lang w:eastAsia="en-US"/>
              </w:rPr>
              <w:lastRenderedPageBreak/>
              <w:t>V kolikor podizvajalec v skladu in na način, določen v drugem in tretjem odstavku 94. člena ZJN-3, zahteva neposredno plačilo, se šteje, da je neposredno plačilo podizvajalcu obvezno in obveznost zavezuje najemnika in glavnega izvajalca. </w:t>
            </w:r>
          </w:p>
          <w:p w:rsidR="00224967" w:rsidRPr="009F24B4" w:rsidRDefault="00224967" w:rsidP="0079541B">
            <w:pPr>
              <w:spacing w:before="225" w:after="225"/>
              <w:jc w:val="both"/>
              <w:rPr>
                <w:sz w:val="20"/>
                <w:szCs w:val="20"/>
              </w:rPr>
            </w:pPr>
            <w:r w:rsidRPr="009F24B4">
              <w:rPr>
                <w:rFonts w:ascii="Helvetica" w:hAnsi="Helvetica" w:cs="Helvetica"/>
                <w:color w:val="000000"/>
                <w:sz w:val="20"/>
                <w:szCs w:val="20"/>
                <w:lang w:eastAsia="en-US"/>
              </w:rPr>
              <w:t>V kolikor bo podizvajalec v skladu in na način, določen v drugem in tretjem odstavku 94. člena ZJN-3 zahteval neposredna plačila, se šteje, da:</w:t>
            </w:r>
          </w:p>
          <w:tbl>
            <w:tblPr>
              <w:tblW w:w="0" w:type="auto"/>
              <w:tblLayout w:type="fixed"/>
              <w:tblLook w:val="0000" w:firstRow="0" w:lastRow="0" w:firstColumn="0" w:lastColumn="0" w:noHBand="0" w:noVBand="0"/>
            </w:tblPr>
            <w:tblGrid>
              <w:gridCol w:w="9530"/>
            </w:tblGrid>
            <w:tr w:rsidR="00224967" w:rsidRPr="009F24B4" w:rsidTr="0079541B">
              <w:tc>
                <w:tcPr>
                  <w:tcW w:w="9530" w:type="dxa"/>
                  <w:shd w:val="clear" w:color="auto" w:fill="auto"/>
                </w:tcPr>
                <w:p w:rsidR="00224967" w:rsidRPr="009F24B4" w:rsidRDefault="00224967" w:rsidP="000A700B">
                  <w:pPr>
                    <w:numPr>
                      <w:ilvl w:val="0"/>
                      <w:numId w:val="30"/>
                    </w:numPr>
                    <w:jc w:val="both"/>
                    <w:rPr>
                      <w:sz w:val="20"/>
                      <w:szCs w:val="20"/>
                    </w:rPr>
                  </w:pPr>
                  <w:r w:rsidRPr="009F24B4">
                    <w:rPr>
                      <w:rFonts w:cs="Arial"/>
                      <w:color w:val="000000"/>
                      <w:sz w:val="20"/>
                      <w:szCs w:val="20"/>
                      <w:lang w:eastAsia="en-US"/>
                    </w:rPr>
                    <w:t>glavni izvajalec s podpisom te pogodbe pooblašča najemnika, da na podlagi potrjenega računa oziroma situacije s strani glavnega izvajalca neposredno plačuje podizvajalcu,</w:t>
                  </w:r>
                </w:p>
                <w:p w:rsidR="00224967" w:rsidRPr="009F24B4" w:rsidRDefault="00224967" w:rsidP="000A700B">
                  <w:pPr>
                    <w:numPr>
                      <w:ilvl w:val="0"/>
                      <w:numId w:val="30"/>
                    </w:numPr>
                    <w:jc w:val="both"/>
                    <w:rPr>
                      <w:sz w:val="20"/>
                      <w:szCs w:val="20"/>
                    </w:rPr>
                  </w:pPr>
                  <w:r w:rsidRPr="009F24B4">
                    <w:rPr>
                      <w:rFonts w:cs="Arial"/>
                      <w:color w:val="000000"/>
                      <w:sz w:val="20"/>
                      <w:szCs w:val="20"/>
                      <w:lang w:eastAsia="en-US"/>
                    </w:rPr>
                    <w:t>je podizvajalec dolžan najkasneje z izstavitvijo prvega računa predložiti soglasje, na podlagi katerega najemnik namesto najemodajalca poravna podizvajalčevo terjatev do najemodajalca, </w:t>
                  </w:r>
                </w:p>
                <w:p w:rsidR="00224967" w:rsidRPr="009F24B4" w:rsidRDefault="00224967" w:rsidP="000A700B">
                  <w:pPr>
                    <w:numPr>
                      <w:ilvl w:val="0"/>
                      <w:numId w:val="30"/>
                    </w:numPr>
                    <w:jc w:val="both"/>
                    <w:rPr>
                      <w:sz w:val="20"/>
                      <w:szCs w:val="20"/>
                    </w:rPr>
                  </w:pPr>
                  <w:r w:rsidRPr="009F24B4">
                    <w:rPr>
                      <w:rFonts w:cs="Arial"/>
                      <w:color w:val="000000"/>
                      <w:sz w:val="20"/>
                      <w:szCs w:val="20"/>
                      <w:lang w:eastAsia="en-US"/>
                    </w:rPr>
                    <w:t>glavni izvajalec svojemu računu ali situaciji priložiti račun ali situacijo podizvajalca, ki ga je predhodno potrdil.</w:t>
                  </w:r>
                </w:p>
              </w:tc>
            </w:tr>
          </w:tbl>
          <w:p w:rsidR="00224967" w:rsidRPr="009F24B4" w:rsidRDefault="00224967" w:rsidP="0079541B">
            <w:pPr>
              <w:spacing w:before="225" w:after="225"/>
              <w:jc w:val="both"/>
              <w:rPr>
                <w:sz w:val="20"/>
                <w:szCs w:val="20"/>
              </w:rPr>
            </w:pPr>
            <w:r w:rsidRPr="009F24B4">
              <w:rPr>
                <w:rFonts w:cs="Arial"/>
                <w:color w:val="000000"/>
                <w:sz w:val="20"/>
                <w:szCs w:val="20"/>
                <w:lang w:eastAsia="en-US"/>
              </w:rPr>
              <w:t>Zgolj ob izpolnitvi vseh pogojev iz predhodnega odstavka, je najemnik obvezan izvršiti neposredno plačilo podizvajalcu. </w:t>
            </w:r>
          </w:p>
          <w:p w:rsidR="00224967" w:rsidRPr="009F24B4" w:rsidRDefault="00224967" w:rsidP="0079541B">
            <w:pPr>
              <w:spacing w:before="225" w:after="225"/>
              <w:jc w:val="both"/>
              <w:rPr>
                <w:sz w:val="20"/>
                <w:szCs w:val="20"/>
              </w:rPr>
            </w:pPr>
            <w:r w:rsidRPr="009F24B4">
              <w:rPr>
                <w:rFonts w:cs="Arial"/>
                <w:color w:val="000000"/>
                <w:sz w:val="20"/>
                <w:szCs w:val="20"/>
                <w:lang w:eastAsia="en-US"/>
              </w:rPr>
              <w:t>Plačila podizvajalcem se izvedejo v rokih in na enak način kot velja za plačila izvajalcu/najemodajalcu.</w:t>
            </w:r>
          </w:p>
          <w:p w:rsidR="00224967" w:rsidRPr="009F24B4" w:rsidRDefault="00224967" w:rsidP="0079541B">
            <w:pPr>
              <w:spacing w:before="225" w:after="225"/>
              <w:jc w:val="both"/>
              <w:rPr>
                <w:sz w:val="20"/>
                <w:szCs w:val="20"/>
              </w:rPr>
            </w:pPr>
            <w:r w:rsidRPr="009F24B4">
              <w:rPr>
                <w:rFonts w:cs="Arial"/>
                <w:color w:val="000000"/>
                <w:sz w:val="20"/>
                <w:szCs w:val="20"/>
                <w:lang w:eastAsia="en-US"/>
              </w:rPr>
              <w:t>Najemodajalec mora med izvajanjem javnega naročila najemnika obvestiti o morebitnih spremembah informacij iz 2.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2. odstavka 94. člena ZJN-3.</w:t>
            </w:r>
          </w:p>
          <w:p w:rsidR="00224967" w:rsidRPr="009F24B4" w:rsidRDefault="00224967" w:rsidP="0079541B">
            <w:pPr>
              <w:spacing w:before="225" w:after="225"/>
              <w:jc w:val="both"/>
              <w:rPr>
                <w:sz w:val="20"/>
                <w:szCs w:val="20"/>
              </w:rPr>
            </w:pPr>
            <w:r w:rsidRPr="009F24B4">
              <w:rPr>
                <w:rFonts w:cs="Arial"/>
                <w:color w:val="000000"/>
                <w:sz w:val="20"/>
                <w:szCs w:val="20"/>
                <w:lang w:eastAsia="en-US"/>
              </w:rPr>
              <w:t>Najemnik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Najemnik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Najemnik bo o morebitni zavrnitvi novega podizvajalca obvestiti izvajalca najpozneje v desetih dneh od prejema predloga.</w:t>
            </w:r>
          </w:p>
          <w:p w:rsidR="00224967" w:rsidRPr="009F24B4" w:rsidRDefault="00224967" w:rsidP="0079541B">
            <w:pPr>
              <w:spacing w:before="225" w:after="225"/>
              <w:jc w:val="both"/>
              <w:rPr>
                <w:sz w:val="20"/>
                <w:szCs w:val="20"/>
              </w:rPr>
            </w:pPr>
            <w:r w:rsidRPr="009F24B4">
              <w:rPr>
                <w:rFonts w:cs="Arial"/>
                <w:color w:val="000000"/>
                <w:sz w:val="20"/>
                <w:szCs w:val="20"/>
                <w:lang w:eastAsia="en-US"/>
              </w:rPr>
              <w:t>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w:t>
            </w:r>
            <w:r w:rsidR="00EA39FF" w:rsidRPr="009F24B4">
              <w:rPr>
                <w:rFonts w:cs="Arial"/>
                <w:color w:val="000000"/>
                <w:sz w:val="20"/>
                <w:szCs w:val="20"/>
                <w:lang w:eastAsia="en-US"/>
              </w:rPr>
              <w:t xml:space="preserve"> </w:t>
            </w:r>
            <w:r w:rsidRPr="009F24B4">
              <w:rPr>
                <w:rFonts w:cs="Arial"/>
                <w:color w:val="000000"/>
                <w:sz w:val="20"/>
                <w:szCs w:val="20"/>
                <w:lang w:eastAsia="en-US"/>
              </w:rPr>
              <w:t>predložitev izjave v roku je razlog za uvedbo prekrškovnega postopka zoper izvajalca pred Državno revizijsko komisijo. Poleg globe je sankcija tudi izločitev  iz postopkov naročanja za predpisano obdobje.</w:t>
            </w:r>
          </w:p>
        </w:tc>
      </w:tr>
    </w:tbl>
    <w:p w:rsidR="00224967" w:rsidRPr="009F24B4" w:rsidRDefault="00224967" w:rsidP="00224967">
      <w:pPr>
        <w:spacing w:line="276" w:lineRule="auto"/>
        <w:rPr>
          <w:rFonts w:cs="Arial"/>
          <w:b/>
          <w:sz w:val="20"/>
          <w:szCs w:val="20"/>
          <w:lang w:eastAsia="en-US"/>
        </w:rPr>
      </w:pPr>
    </w:p>
    <w:p w:rsidR="00224967" w:rsidRPr="009F24B4" w:rsidRDefault="00224967" w:rsidP="00224967">
      <w:pPr>
        <w:spacing w:line="276" w:lineRule="auto"/>
        <w:rPr>
          <w:sz w:val="20"/>
          <w:szCs w:val="20"/>
        </w:rPr>
      </w:pPr>
      <w:r w:rsidRPr="009F24B4">
        <w:rPr>
          <w:rFonts w:cs="Arial"/>
          <w:b/>
          <w:sz w:val="20"/>
          <w:szCs w:val="20"/>
          <w:lang w:eastAsia="en-US"/>
        </w:rPr>
        <w:t>XVI. PROTIKORUPCIJSKA KLAVZULA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lang w:eastAsia="en-US"/>
        </w:rPr>
        <w:t>Ta pogodba je nična, kadar kdo v imenu ali na račun druge pogodbene stranke predstavniku ali posredniku najemnika obljubi, ponudi ali da kakšno nedovoljeno korist za:</w:t>
      </w:r>
    </w:p>
    <w:p w:rsidR="00224967" w:rsidRPr="009F24B4" w:rsidRDefault="00224967" w:rsidP="00224967">
      <w:pPr>
        <w:spacing w:line="276" w:lineRule="auto"/>
        <w:jc w:val="both"/>
        <w:rPr>
          <w:rFonts w:cs="Arial"/>
          <w:sz w:val="20"/>
          <w:szCs w:val="20"/>
          <w:lang w:eastAsia="en-US"/>
        </w:rPr>
      </w:pP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 xml:space="preserve">pridobitev posla ali </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 xml:space="preserve">za sklenitev posla pod ugodnejšimi pogoji ali </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 xml:space="preserve">za opustitev dolžnega nadzora nad izvajanjem pogodbenih obveznosti ali </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za drugo ravnanje ali opustitev, s katerim je najemniku povzročena škoda ali je omogočena pridobitev nedovoljene koristi predstavniku najemnika, drugi pogodbeni stranki ali njenemu predstavniku, zastopniku, posredniku.</w:t>
      </w:r>
    </w:p>
    <w:p w:rsidR="00224967" w:rsidRPr="009F24B4" w:rsidRDefault="00224967" w:rsidP="00224967">
      <w:pPr>
        <w:spacing w:line="276" w:lineRule="auto"/>
        <w:ind w:left="426"/>
        <w:jc w:val="both"/>
        <w:rPr>
          <w:rFonts w:cs="Arial"/>
          <w:sz w:val="20"/>
          <w:szCs w:val="20"/>
          <w:lang w:eastAsia="en-US"/>
        </w:rPr>
      </w:pPr>
    </w:p>
    <w:p w:rsidR="00224967" w:rsidRPr="009F24B4" w:rsidRDefault="00224967" w:rsidP="00224967">
      <w:pPr>
        <w:spacing w:line="276" w:lineRule="auto"/>
        <w:rPr>
          <w:sz w:val="20"/>
          <w:szCs w:val="20"/>
        </w:rPr>
      </w:pPr>
      <w:r w:rsidRPr="009F24B4">
        <w:rPr>
          <w:rFonts w:cs="Arial"/>
          <w:b/>
          <w:sz w:val="20"/>
          <w:szCs w:val="20"/>
          <w:lang w:eastAsia="en-US"/>
        </w:rPr>
        <w:t>XVII. RAZVEZNI POGOJ</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before="225" w:after="225"/>
        <w:jc w:val="both"/>
        <w:rPr>
          <w:sz w:val="20"/>
          <w:szCs w:val="20"/>
        </w:rPr>
      </w:pPr>
      <w:r w:rsidRPr="009F24B4">
        <w:rPr>
          <w:rFonts w:cs="Arial"/>
          <w:color w:val="000000"/>
          <w:sz w:val="20"/>
          <w:szCs w:val="20"/>
          <w:lang w:eastAsia="en-US"/>
        </w:rPr>
        <w:t>Ta pogodba je sklenjena pod razveznim pogojem, ki se uresniči v primeru izpolnitve ene od naslednjih okoliščin:</w:t>
      </w:r>
    </w:p>
    <w:p w:rsidR="00224967" w:rsidRPr="009F24B4" w:rsidRDefault="00224967" w:rsidP="000A700B">
      <w:pPr>
        <w:numPr>
          <w:ilvl w:val="0"/>
          <w:numId w:val="37"/>
        </w:numPr>
        <w:contextualSpacing/>
        <w:jc w:val="both"/>
        <w:rPr>
          <w:sz w:val="20"/>
          <w:szCs w:val="20"/>
        </w:rPr>
      </w:pPr>
      <w:r w:rsidRPr="009F24B4">
        <w:rPr>
          <w:rFonts w:cs="Arial"/>
          <w:sz w:val="20"/>
          <w:szCs w:val="20"/>
        </w:rPr>
        <w:t xml:space="preserve">če bo najemnik seznanjen, da je sodišče s pravnomočno odločitvijo ugotovilo kršitev obveznosti delovne, okoljske ali socialne zakonodaje s strani najemodajalca ali podizvajalca ali </w:t>
      </w:r>
    </w:p>
    <w:p w:rsidR="00224967" w:rsidRPr="009F24B4" w:rsidRDefault="00224967" w:rsidP="000A700B">
      <w:pPr>
        <w:numPr>
          <w:ilvl w:val="0"/>
          <w:numId w:val="37"/>
        </w:numPr>
        <w:contextualSpacing/>
        <w:jc w:val="both"/>
        <w:rPr>
          <w:sz w:val="20"/>
          <w:szCs w:val="20"/>
        </w:rPr>
      </w:pPr>
      <w:r w:rsidRPr="009F24B4">
        <w:rPr>
          <w:rFonts w:cs="Arial"/>
          <w:sz w:val="20"/>
          <w:szCs w:val="20"/>
        </w:rPr>
        <w:lastRenderedPageBreak/>
        <w:t>če bo najemnik seznanjen, da je pristojni državni organ pri najemodajalcu ali podizvajalcu v času izvajanja pogodbe ugotovil najmanj dve kršitvi v zvezi s:</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plačilom za delo, </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delovnim časom, </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počitki, </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opravljanjem dela na podlagi pogodb civilnega prava kljub obstoju elementov delovnega razmerja ali v zvezi z zaposlovanjem na črno </w:t>
      </w:r>
    </w:p>
    <w:p w:rsidR="00224967" w:rsidRPr="009F24B4" w:rsidRDefault="00224967" w:rsidP="00224967">
      <w:pPr>
        <w:ind w:left="708"/>
        <w:jc w:val="both"/>
        <w:rPr>
          <w:sz w:val="20"/>
          <w:szCs w:val="20"/>
        </w:rPr>
      </w:pPr>
      <w:r w:rsidRPr="009F24B4">
        <w:rPr>
          <w:rFonts w:cs="Arial"/>
          <w:sz w:val="20"/>
          <w:szCs w:val="20"/>
        </w:rPr>
        <w:t>in za kateri mu je bila s pravnomočno odločitvijo ali več pravnomočnimi odločitvami izrečena globa za prekršek,</w:t>
      </w:r>
    </w:p>
    <w:p w:rsidR="00224967" w:rsidRPr="009F24B4" w:rsidRDefault="00224967" w:rsidP="00224967">
      <w:pPr>
        <w:jc w:val="both"/>
        <w:rPr>
          <w:rFonts w:cs="Arial"/>
          <w:sz w:val="20"/>
          <w:szCs w:val="20"/>
        </w:rPr>
      </w:pPr>
    </w:p>
    <w:p w:rsidR="00224967" w:rsidRPr="009F24B4" w:rsidRDefault="00224967" w:rsidP="00224967">
      <w:pPr>
        <w:jc w:val="both"/>
        <w:rPr>
          <w:sz w:val="20"/>
          <w:szCs w:val="20"/>
        </w:rPr>
      </w:pPr>
      <w:r w:rsidRPr="009F24B4">
        <w:rPr>
          <w:rFonts w:cs="Arial"/>
          <w:sz w:val="20"/>
          <w:szCs w:val="20"/>
        </w:rPr>
        <w:t xml:space="preserve">in pod pogojem, da je od seznanitve s kršitvijo in do izteka veljavnosti pogodbe še najmanj šest mesecev oziroma če najemodajalec nastopa s podizvajalcem pa tudi, če zaradi ugotovljene kršitve pri podizvajalcu najemodajalca ne nadomesti ali zamenja tega podizvajalca, na način določen v </w:t>
      </w:r>
      <w:r w:rsidRPr="009F24B4">
        <w:rPr>
          <w:rFonts w:cs="Arial"/>
          <w:iCs/>
          <w:sz w:val="20"/>
          <w:szCs w:val="20"/>
        </w:rPr>
        <w:t>skladu s 94. členom ZJN-3</w:t>
      </w:r>
      <w:r w:rsidRPr="009F24B4">
        <w:rPr>
          <w:rFonts w:cs="Arial"/>
          <w:sz w:val="20"/>
          <w:szCs w:val="20"/>
        </w:rPr>
        <w:t xml:space="preserve"> in določili te pogodbe v roku 30 dni od seznanitve s kršitvijo. </w:t>
      </w:r>
    </w:p>
    <w:p w:rsidR="00224967" w:rsidRPr="009F24B4" w:rsidRDefault="00224967" w:rsidP="00224967">
      <w:pPr>
        <w:jc w:val="both"/>
        <w:rPr>
          <w:rFonts w:cs="Arial"/>
          <w:sz w:val="20"/>
          <w:szCs w:val="20"/>
        </w:rPr>
      </w:pPr>
    </w:p>
    <w:p w:rsidR="00224967" w:rsidRPr="009F24B4" w:rsidRDefault="00224967" w:rsidP="00224967">
      <w:pPr>
        <w:jc w:val="both"/>
        <w:rPr>
          <w:sz w:val="20"/>
          <w:szCs w:val="20"/>
        </w:rPr>
      </w:pPr>
      <w:r w:rsidRPr="009F24B4">
        <w:rPr>
          <w:rFonts w:cs="Arial"/>
          <w:sz w:val="20"/>
          <w:szCs w:val="20"/>
        </w:rPr>
        <w:t>V primeru izpolnitve okoliščine in pogojev iz prejšnjega odstavka se šteje, da je pogodba razvezana z dnem sklenitve nove pogodbe o izvedbi javnega naročila za predmetno naročilo. O datumu sklenitve nove pogodbe bo najemnik obvestil najemodajalca.</w:t>
      </w:r>
    </w:p>
    <w:p w:rsidR="00224967" w:rsidRPr="009F24B4" w:rsidRDefault="00224967" w:rsidP="00224967">
      <w:pPr>
        <w:jc w:val="both"/>
        <w:rPr>
          <w:rFonts w:cs="Arial"/>
          <w:sz w:val="20"/>
          <w:szCs w:val="20"/>
        </w:rPr>
      </w:pPr>
    </w:p>
    <w:p w:rsidR="00224967" w:rsidRPr="009F24B4" w:rsidRDefault="00224967" w:rsidP="00224967">
      <w:pPr>
        <w:jc w:val="both"/>
        <w:rPr>
          <w:sz w:val="20"/>
          <w:szCs w:val="20"/>
        </w:rPr>
      </w:pPr>
      <w:r w:rsidRPr="009F24B4">
        <w:rPr>
          <w:rFonts w:cs="Arial"/>
          <w:sz w:val="20"/>
          <w:szCs w:val="20"/>
        </w:rPr>
        <w:t>Če najemnik v roku 30 dni od seznanitve s kršitvijo ne začne novega postopka javnega naročila, se šteje, da je pogodba razvezana trideseti dan od seznanitve s kršitvijo.</w:t>
      </w:r>
    </w:p>
    <w:p w:rsidR="001367EA" w:rsidRPr="009F24B4" w:rsidRDefault="001367EA" w:rsidP="00DA729C">
      <w:pPr>
        <w:ind w:left="720"/>
        <w:jc w:val="center"/>
        <w:rPr>
          <w:rFonts w:ascii="Times New Roman" w:hAnsi="Times New Roman"/>
          <w:b/>
          <w:sz w:val="20"/>
          <w:szCs w:val="20"/>
        </w:rPr>
      </w:pPr>
    </w:p>
    <w:p w:rsidR="00DA729C" w:rsidRPr="009F24B4" w:rsidRDefault="001367EA" w:rsidP="001367EA">
      <w:pPr>
        <w:spacing w:line="276" w:lineRule="auto"/>
        <w:jc w:val="both"/>
        <w:rPr>
          <w:rFonts w:cs="Arial"/>
          <w:b/>
          <w:sz w:val="20"/>
          <w:szCs w:val="20"/>
          <w:lang w:eastAsia="en-US"/>
        </w:rPr>
      </w:pPr>
      <w:r w:rsidRPr="009F24B4">
        <w:rPr>
          <w:rFonts w:cs="Arial"/>
          <w:b/>
          <w:sz w:val="20"/>
          <w:szCs w:val="20"/>
          <w:lang w:eastAsia="en-US"/>
        </w:rPr>
        <w:t xml:space="preserve">XVIII. </w:t>
      </w:r>
      <w:r w:rsidR="00DA729C" w:rsidRPr="009F24B4">
        <w:rPr>
          <w:rFonts w:cs="Arial"/>
          <w:b/>
          <w:sz w:val="20"/>
          <w:szCs w:val="20"/>
          <w:lang w:eastAsia="en-US"/>
        </w:rPr>
        <w:t>VAROVANJE OSEBNIH PODATKOV</w:t>
      </w:r>
    </w:p>
    <w:p w:rsidR="001367EA" w:rsidRPr="009F24B4" w:rsidRDefault="001367EA" w:rsidP="001367EA">
      <w:pPr>
        <w:spacing w:line="276" w:lineRule="auto"/>
        <w:jc w:val="both"/>
        <w:rPr>
          <w:rFonts w:cs="Arial"/>
          <w:b/>
          <w:sz w:val="20"/>
          <w:szCs w:val="20"/>
          <w:lang w:eastAsia="en-US"/>
        </w:rPr>
      </w:pPr>
    </w:p>
    <w:p w:rsidR="001367EA" w:rsidRPr="009F24B4" w:rsidRDefault="001367EA"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DA729C" w:rsidRPr="009F24B4" w:rsidRDefault="00DA729C" w:rsidP="00DA729C">
      <w:pPr>
        <w:jc w:val="both"/>
        <w:rPr>
          <w:rFonts w:cs="Arial"/>
          <w:sz w:val="20"/>
          <w:szCs w:val="20"/>
        </w:rPr>
      </w:pPr>
      <w:r w:rsidRPr="009F24B4">
        <w:rPr>
          <w:rFonts w:cs="Arial"/>
          <w:sz w:val="20"/>
          <w:szCs w:val="20"/>
        </w:rPr>
        <w:t>Pogodbeni stranki se zavezujeta, da obdelujeta osebne podatke v skladu z Uredbo (</w:t>
      </w:r>
      <w:bookmarkStart w:id="8" w:name="_Hlk514841042"/>
      <w:r w:rsidRPr="009F24B4">
        <w:rPr>
          <w:rFonts w:cs="Arial"/>
          <w:sz w:val="20"/>
          <w:szCs w:val="20"/>
        </w:rPr>
        <w:t>EU) 2016/679  Evropskega parlamenta in Sveta z dne 27. aprila 2016 o varstvu posameznikov pri obdelavi osebnih podatkov in o prostem pretoku takih podatkov ter o razveljavitvi Direktive 95/46/ES (Splošna uredba o varstvu podatkov –</w:t>
      </w:r>
      <w:bookmarkEnd w:id="8"/>
      <w:r w:rsidRPr="009F24B4">
        <w:rPr>
          <w:rFonts w:cs="Arial"/>
          <w:sz w:val="20"/>
          <w:szCs w:val="20"/>
        </w:rPr>
        <w:t xml:space="preserve"> GDPR: </w:t>
      </w:r>
    </w:p>
    <w:p w:rsidR="00DA729C" w:rsidRPr="009F24B4" w:rsidRDefault="00DA729C" w:rsidP="00DA729C">
      <w:pPr>
        <w:rPr>
          <w:rFonts w:ascii="Times New Roman" w:hAnsi="Times New Roman"/>
          <w:i/>
          <w:sz w:val="20"/>
          <w:szCs w:val="20"/>
        </w:rPr>
      </w:pPr>
      <w:r w:rsidRPr="009F24B4">
        <w:rPr>
          <w:rFonts w:ascii="Times New Roman" w:hAnsi="Times New Roman"/>
          <w:i/>
          <w:sz w:val="20"/>
          <w:szCs w:val="20"/>
        </w:rPr>
        <w:t>(</w:t>
      </w:r>
      <w:hyperlink r:id="rId17" w:history="1">
        <w:r w:rsidRPr="009F24B4">
          <w:rPr>
            <w:rStyle w:val="Hiperpovezava"/>
            <w:i/>
            <w:sz w:val="20"/>
            <w:szCs w:val="20"/>
          </w:rPr>
          <w:t>https://eur-lex.europa.eu/legal-content/SL/TXT/?uri=CELEX%3A32016R0679</w:t>
        </w:r>
      </w:hyperlink>
      <w:r w:rsidRPr="009F24B4">
        <w:rPr>
          <w:rFonts w:ascii="Times New Roman" w:hAnsi="Times New Roman"/>
          <w:i/>
          <w:sz w:val="20"/>
          <w:szCs w:val="20"/>
        </w:rPr>
        <w:t>)</w:t>
      </w:r>
    </w:p>
    <w:p w:rsidR="00DA729C" w:rsidRPr="009F24B4" w:rsidRDefault="00DA729C" w:rsidP="00DA729C">
      <w:pPr>
        <w:jc w:val="both"/>
        <w:rPr>
          <w:rFonts w:cs="Arial"/>
          <w:sz w:val="20"/>
          <w:szCs w:val="20"/>
        </w:rPr>
      </w:pPr>
      <w:r w:rsidRPr="009F24B4">
        <w:rPr>
          <w:rFonts w:cs="Arial"/>
          <w:sz w:val="20"/>
          <w:szCs w:val="20"/>
        </w:rPr>
        <w:t>ter v skladu z veljavno zakonodajo, ki ureja področje varstva osebnih podatkov.</w:t>
      </w:r>
    </w:p>
    <w:p w:rsidR="00224967" w:rsidRPr="009F24B4" w:rsidRDefault="00224967" w:rsidP="00224967">
      <w:pPr>
        <w:spacing w:line="276" w:lineRule="auto"/>
        <w:rPr>
          <w:rFonts w:cs="Arial"/>
          <w:b/>
          <w:sz w:val="20"/>
          <w:szCs w:val="20"/>
          <w:lang w:eastAsia="en-US"/>
        </w:rPr>
      </w:pPr>
    </w:p>
    <w:p w:rsidR="00224967" w:rsidRPr="009F24B4" w:rsidRDefault="00224967" w:rsidP="00224967">
      <w:pPr>
        <w:spacing w:line="276" w:lineRule="auto"/>
        <w:rPr>
          <w:sz w:val="20"/>
          <w:szCs w:val="20"/>
        </w:rPr>
      </w:pPr>
      <w:r w:rsidRPr="009F24B4">
        <w:rPr>
          <w:rFonts w:cs="Arial"/>
          <w:b/>
          <w:sz w:val="20"/>
          <w:szCs w:val="20"/>
        </w:rPr>
        <w:t>XI</w:t>
      </w:r>
      <w:r w:rsidR="001367EA" w:rsidRPr="009F24B4">
        <w:rPr>
          <w:rFonts w:cs="Arial"/>
          <w:b/>
          <w:sz w:val="20"/>
          <w:szCs w:val="20"/>
        </w:rPr>
        <w:t>X</w:t>
      </w:r>
      <w:r w:rsidRPr="009F24B4">
        <w:rPr>
          <w:rFonts w:cs="Arial"/>
          <w:b/>
          <w:sz w:val="20"/>
          <w:szCs w:val="20"/>
        </w:rPr>
        <w:t>. REŠEVANJE SPOROV</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Pogodbene stranke so sporazumne, da bodo morebitna nesoglasja oz. spore reševale sporazumno. V kolikor se o nastalem sporu ne bi mogli dogovoriti, je pristojno  za reševanje  sporov iz te pogodbe sodišče v Kopru.</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60" w:lineRule="exact"/>
        <w:rPr>
          <w:sz w:val="20"/>
          <w:szCs w:val="20"/>
        </w:rPr>
      </w:pPr>
      <w:r w:rsidRPr="009F24B4">
        <w:rPr>
          <w:rFonts w:cs="Arial"/>
          <w:b/>
          <w:sz w:val="20"/>
          <w:szCs w:val="20"/>
          <w:lang w:eastAsia="en-US"/>
        </w:rPr>
        <w:t>XX. POSLOVNA SKRIVNOST IN ZAUPNI PODATKI</w:t>
      </w:r>
    </w:p>
    <w:p w:rsidR="00224967" w:rsidRPr="009F24B4" w:rsidRDefault="00224967" w:rsidP="00224967">
      <w:pPr>
        <w:spacing w:line="260" w:lineRule="exact"/>
        <w:rPr>
          <w:rFonts w:cs="Arial"/>
          <w:b/>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widowControl w:val="0"/>
        <w:jc w:val="both"/>
        <w:rPr>
          <w:sz w:val="20"/>
          <w:szCs w:val="20"/>
        </w:rPr>
      </w:pPr>
      <w:r w:rsidRPr="009F24B4">
        <w:rPr>
          <w:rFonts w:eastAsia="SimSun" w:cs="Arial"/>
          <w:sz w:val="20"/>
          <w:szCs w:val="20"/>
        </w:rPr>
        <w:t>Stranki pogodbe se zavezujeta, da bosta osebne podatke varovali v skladu z določili te pogodbe sporazuma in Zakonom o varstvu osebnih podatkov (ZVOP-1).</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Najemodajalec je dolžan obvestiti svoje delavce, da lahko pri svojem delu pridejo v stik z zaupnimi podatki, pri delu z njimi pa morajo ti ravnati z največjo mero skrbnosti.</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Najemodajalec mora najemnika takoj obvestiti o vsakem disciplinskem ali drugem postopku zaradi kršitev delovnih obveznosti, ki ga je zoper svojega delavca sprožil v zvezi z izvajanjem del iz te pogodbe. Najemodajalec je dolžan na zahtevo najemnika nadomestiti delavca, če slednji izkaže, da je ravnal ali poskušal ravnati v nasprotju z določbami te pogodbe.</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Za najemodajalca, ki opravlja za najemnika pogodbene obveznosti, velja glede teh obveznosti enako strog način varovanja podatkov, kot jih ima najemnik.</w:t>
      </w:r>
    </w:p>
    <w:p w:rsidR="00224967" w:rsidRPr="009F24B4" w:rsidRDefault="00224967" w:rsidP="00224967">
      <w:pPr>
        <w:widowControl w:val="0"/>
        <w:jc w:val="both"/>
        <w:rPr>
          <w:sz w:val="20"/>
          <w:szCs w:val="20"/>
        </w:rPr>
      </w:pPr>
      <w:r w:rsidRPr="009F24B4">
        <w:rPr>
          <w:rFonts w:eastAsia="SimSun" w:cs="Arial"/>
          <w:sz w:val="20"/>
          <w:szCs w:val="20"/>
        </w:rPr>
        <w:t xml:space="preserve">Obveznost varovanja podatkov se nanaša tako na čas izvrševanja te pogodbe, kot tudi za čas po tem. V primeru kršitve določb o varovanju poslovne skrivnosti, osebnih ali drugih občutljivih oziroma zaupnih podatkov najemnika, je najemodajalec najemniku odškodninsko odgovoren za vso posredno in neposredno </w:t>
      </w:r>
      <w:r w:rsidRPr="009F24B4">
        <w:rPr>
          <w:rFonts w:eastAsia="SimSun" w:cs="Arial"/>
          <w:sz w:val="20"/>
          <w:szCs w:val="20"/>
        </w:rPr>
        <w:lastRenderedPageBreak/>
        <w:t>škodo. Morebitna zloraba podatkov pa pomeni tudi kazensko odgovornost kršiteljev.</w:t>
      </w:r>
    </w:p>
    <w:p w:rsidR="00224967" w:rsidRPr="009F24B4" w:rsidRDefault="00224967" w:rsidP="00224967">
      <w:pPr>
        <w:widowControl w:val="0"/>
        <w:contextualSpacing/>
        <w:jc w:val="both"/>
        <w:rPr>
          <w:rFonts w:eastAsia="SimSun" w:cs="Arial"/>
          <w:sz w:val="20"/>
          <w:szCs w:val="20"/>
        </w:rPr>
      </w:pPr>
    </w:p>
    <w:p w:rsidR="00224967" w:rsidRPr="009F24B4" w:rsidRDefault="00224967" w:rsidP="00224967">
      <w:pPr>
        <w:widowControl w:val="0"/>
        <w:contextualSpacing/>
        <w:jc w:val="both"/>
        <w:rPr>
          <w:sz w:val="20"/>
          <w:szCs w:val="20"/>
        </w:rPr>
      </w:pPr>
      <w:r w:rsidRPr="009F24B4">
        <w:rPr>
          <w:rFonts w:eastAsia="SimSun" w:cs="Arial"/>
          <w:sz w:val="20"/>
          <w:szCs w:val="20"/>
        </w:rPr>
        <w:t>Najemnik lahko pri izvedbi del na lokaciji od delavcev najemodajalca zahteva, da izkažejo seznanjenost z vsebino iz prvega odstavka tega člena. Delavec mora pri takem delu imeti pri sebi ustrezno pooblastilo najemodajalca, da lahko opravlja delo na lokaciji, kjer obstaja verjetnost, da bo prišel v stik z zaupnimi podatki.</w:t>
      </w:r>
    </w:p>
    <w:p w:rsidR="00224967" w:rsidRPr="009F24B4" w:rsidRDefault="00224967" w:rsidP="00224967">
      <w:pPr>
        <w:spacing w:line="276" w:lineRule="auto"/>
        <w:jc w:val="both"/>
        <w:rPr>
          <w:rFonts w:cs="Arial"/>
          <w:b/>
          <w:sz w:val="20"/>
          <w:szCs w:val="20"/>
        </w:rPr>
      </w:pPr>
    </w:p>
    <w:p w:rsidR="00224967" w:rsidRPr="009F24B4" w:rsidRDefault="00224967" w:rsidP="00224967">
      <w:pPr>
        <w:spacing w:line="276" w:lineRule="auto"/>
        <w:jc w:val="both"/>
        <w:rPr>
          <w:sz w:val="20"/>
          <w:szCs w:val="20"/>
        </w:rPr>
      </w:pPr>
      <w:r w:rsidRPr="009F24B4">
        <w:rPr>
          <w:rFonts w:cs="Arial"/>
          <w:b/>
          <w:sz w:val="20"/>
          <w:szCs w:val="20"/>
        </w:rPr>
        <w:t>XX</w:t>
      </w:r>
      <w:r w:rsidR="001367EA" w:rsidRPr="009F24B4">
        <w:rPr>
          <w:rFonts w:cs="Arial"/>
          <w:b/>
          <w:sz w:val="20"/>
          <w:szCs w:val="20"/>
        </w:rPr>
        <w:t>I</w:t>
      </w:r>
      <w:r w:rsidRPr="009F24B4">
        <w:rPr>
          <w:rFonts w:cs="Arial"/>
          <w:b/>
          <w:sz w:val="20"/>
          <w:szCs w:val="20"/>
        </w:rPr>
        <w:t>. KONČNE DOLOČBE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widowControl w:val="0"/>
        <w:jc w:val="both"/>
        <w:rPr>
          <w:sz w:val="20"/>
          <w:szCs w:val="20"/>
        </w:rPr>
      </w:pPr>
      <w:r w:rsidRPr="009F24B4">
        <w:rPr>
          <w:rFonts w:eastAsia="SimSun" w:cs="Arial"/>
          <w:sz w:val="20"/>
          <w:szCs w:val="20"/>
        </w:rPr>
        <w:t>Za poslovno upoštevno komunikacijo med najemnikom in najemodajalcem šteje komunikacija preko pošte na poslovni naslov najemodajalca in elektronske pošte oziroma kadar je primerno, izjave podane na zapisnik o sestanku. Elektronska komunikacija je enakovredna pisni komunikaciji, v kolikor izvira od najemnika oziroma najemodajalca. V primeru zlorabe ali suma zlorabe elektronskega sistema je pogodbena stranka nemudoma dolžna obvestiti drugo stranko, v nasprotnem primeru je dolžna poravnati izvedene storitve, ki jih je na podlagi takšne komunikacije opravila druga stranka.</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 xml:space="preserve">Najemodajalec je dolžan kjerkoli in kadarkoli varovati dobro ime in poslovni ugled najemnika. </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rFonts w:eastAsia="SimSun" w:cs="Arial"/>
          <w:sz w:val="20"/>
          <w:szCs w:val="20"/>
        </w:rPr>
      </w:pPr>
      <w:r w:rsidRPr="009F24B4">
        <w:rPr>
          <w:rFonts w:eastAsia="SimSun" w:cs="Arial"/>
          <w:sz w:val="20"/>
          <w:szCs w:val="20"/>
        </w:rPr>
        <w:t>Najemodajalec ne sme v imenu najemnika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najemnika oziroma po pooblastilu najemnika.</w:t>
      </w:r>
    </w:p>
    <w:p w:rsidR="00224967" w:rsidRPr="009F24B4" w:rsidRDefault="00224967" w:rsidP="00224967">
      <w:pPr>
        <w:widowControl w:val="0"/>
        <w:jc w:val="both"/>
        <w:rPr>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Pri izvajanju določil iz pogodbe in izpolnjevanju medsebojnih obveznosti, ki so opredeljene v tej pogodbi, veljajo določila Obligacijskega zakonika in drugih predpisov, ki urejajo to področje.</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V primeru razveze pogodbe je dolžna stranka, na strani katere so nastali razlogi za razvezo, povrniti drugi stranki vso škodo, ki bi ji nastala zaradi razveze.</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Kakršne koli spremembe te pogodbe so možne le v pisni obliki in ob soglasju obeh pogodbenih strank.</w:t>
      </w:r>
    </w:p>
    <w:p w:rsidR="00224967" w:rsidRPr="009F24B4" w:rsidRDefault="00224967" w:rsidP="00224967">
      <w:pPr>
        <w:spacing w:line="276" w:lineRule="auto"/>
        <w:rPr>
          <w:rFonts w:cs="Arial"/>
          <w:sz w:val="20"/>
          <w:szCs w:val="20"/>
        </w:rPr>
      </w:pPr>
    </w:p>
    <w:p w:rsidR="00224967" w:rsidRPr="009F24B4" w:rsidRDefault="00224967" w:rsidP="00224967">
      <w:pPr>
        <w:autoSpaceDE w:val="0"/>
        <w:spacing w:line="276" w:lineRule="auto"/>
        <w:jc w:val="both"/>
        <w:rPr>
          <w:rFonts w:cs="Arial"/>
          <w:color w:val="000000"/>
          <w:sz w:val="20"/>
          <w:szCs w:val="20"/>
          <w:lang w:eastAsia="en-US"/>
        </w:rPr>
      </w:pPr>
      <w:r w:rsidRPr="009F24B4">
        <w:rPr>
          <w:rFonts w:cs="Arial"/>
          <w:color w:val="000000"/>
          <w:sz w:val="20"/>
          <w:szCs w:val="20"/>
          <w:lang w:eastAsia="en-US"/>
        </w:rPr>
        <w:t xml:space="preserve">Glede vprašanj, ki jih ta pogodba ne ureja se smiselno uporabljajo </w:t>
      </w:r>
      <w:r w:rsidRPr="009F24B4">
        <w:rPr>
          <w:rFonts w:cs="Arial"/>
          <w:color w:val="000000"/>
          <w:sz w:val="20"/>
          <w:szCs w:val="20"/>
        </w:rPr>
        <w:t>dokumentacija v zvezi z oddajo javnega naročila</w:t>
      </w:r>
      <w:r w:rsidRPr="009F24B4">
        <w:rPr>
          <w:rFonts w:cs="Arial"/>
          <w:color w:val="000000"/>
          <w:sz w:val="20"/>
          <w:szCs w:val="20"/>
          <w:lang w:eastAsia="en-US"/>
        </w:rPr>
        <w:t xml:space="preserve"> najemnika iz 1. člena te pogodbe, ponudba najemodajalca št.:__________ z dne _________________ na podlagi katere je bil izbran, določila Obligacijskega zakonika in ostali predpisi, ki urejajo predmet te pogodbe.</w:t>
      </w:r>
    </w:p>
    <w:p w:rsidR="00224967" w:rsidRPr="009F24B4" w:rsidRDefault="00224967" w:rsidP="00224967">
      <w:pPr>
        <w:autoSpaceDE w:val="0"/>
        <w:spacing w:line="276" w:lineRule="auto"/>
        <w:jc w:val="both"/>
        <w:rPr>
          <w:rFonts w:cs="Arial"/>
          <w:color w:val="000000"/>
          <w:sz w:val="20"/>
          <w:szCs w:val="20"/>
          <w:lang w:eastAsia="en-US"/>
        </w:rPr>
      </w:pPr>
    </w:p>
    <w:p w:rsidR="00224967" w:rsidRPr="009F24B4" w:rsidRDefault="00224967" w:rsidP="00224967">
      <w:pPr>
        <w:spacing w:line="276" w:lineRule="auto"/>
        <w:rPr>
          <w:sz w:val="20"/>
          <w:szCs w:val="20"/>
        </w:rPr>
      </w:pPr>
      <w:r w:rsidRPr="009F24B4">
        <w:rPr>
          <w:rFonts w:cs="Arial"/>
          <w:b/>
          <w:sz w:val="20"/>
          <w:szCs w:val="20"/>
        </w:rPr>
        <w:t>XXI. VELJAVNOST POGODBE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Pogodba stopi v veljavo z dnem, ko jo podpišeta obe pogodbeni stranki in ko najemodajalec predloži najemniku zavarovanje za dobro izvedbo pogodbenih obveznosti in se sklepa za obdobje sedmih let od datuma primopredaje.</w:t>
      </w:r>
    </w:p>
    <w:p w:rsidR="00224967" w:rsidRPr="009F24B4" w:rsidRDefault="00224967" w:rsidP="00224967">
      <w:pPr>
        <w:spacing w:line="276" w:lineRule="auto"/>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Pogodba solidarno zavezuje vsakokratne pravne naslednike tudi v primeru organizacijskih oziroma statusno – lastninskih sprememb.</w:t>
      </w:r>
    </w:p>
    <w:p w:rsidR="00224967" w:rsidRPr="009F24B4" w:rsidRDefault="00224967" w:rsidP="00224967">
      <w:pPr>
        <w:spacing w:line="276" w:lineRule="auto"/>
        <w:rPr>
          <w:rFonts w:cs="Arial"/>
          <w:sz w:val="20"/>
          <w:szCs w:val="20"/>
        </w:rPr>
      </w:pPr>
    </w:p>
    <w:p w:rsidR="00224967" w:rsidRPr="009F24B4" w:rsidRDefault="00224967" w:rsidP="00224967">
      <w:pPr>
        <w:spacing w:line="276" w:lineRule="auto"/>
        <w:rPr>
          <w:sz w:val="20"/>
          <w:szCs w:val="20"/>
        </w:rPr>
      </w:pPr>
      <w:r w:rsidRPr="009F24B4">
        <w:rPr>
          <w:rFonts w:cs="Arial"/>
          <w:sz w:val="20"/>
          <w:szCs w:val="20"/>
        </w:rPr>
        <w:t>Sestavni deli pogodbe so:</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dokumentacija v zvezi z oddajo javnega naročila,</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ponudbena dokumentacija najemodajalca,</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lastRenderedPageBreak/>
        <w:t>soglasja podizvajalcev za izvajanje neposrednih plačil najemnika podizvajalcem.</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 xml:space="preserve">Pogodba je sestavljena v dveh (2) izvodih, </w:t>
      </w:r>
      <w:r w:rsidRPr="009F24B4">
        <w:rPr>
          <w:rFonts w:cs="Arial"/>
          <w:sz w:val="20"/>
          <w:szCs w:val="20"/>
          <w:lang w:eastAsia="en-US"/>
        </w:rPr>
        <w:t>od katerih vsaka pogodbena stranka prejme po en (1) izvod.</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widowControl w:val="0"/>
        <w:autoSpaceDE w:val="0"/>
        <w:spacing w:line="276" w:lineRule="auto"/>
        <w:jc w:val="both"/>
        <w:rPr>
          <w:sz w:val="20"/>
          <w:szCs w:val="20"/>
        </w:rPr>
      </w:pPr>
      <w:r w:rsidRPr="009F24B4">
        <w:rPr>
          <w:rFonts w:cs="Arial"/>
          <w:sz w:val="20"/>
          <w:szCs w:val="20"/>
          <w:lang w:eastAsia="en-US"/>
        </w:rPr>
        <w:t xml:space="preserve">Številka: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t>Številka: JN</w:t>
      </w:r>
      <w:r w:rsidR="005A3380">
        <w:rPr>
          <w:rFonts w:cs="Arial"/>
          <w:sz w:val="20"/>
          <w:szCs w:val="20"/>
          <w:lang w:eastAsia="en-US"/>
        </w:rPr>
        <w:t xml:space="preserve">11-2021 </w:t>
      </w:r>
    </w:p>
    <w:p w:rsidR="00224967" w:rsidRPr="009F24B4" w:rsidRDefault="00224967" w:rsidP="00224967">
      <w:pPr>
        <w:widowControl w:val="0"/>
        <w:autoSpaceDE w:val="0"/>
        <w:spacing w:line="276" w:lineRule="auto"/>
        <w:jc w:val="both"/>
        <w:rPr>
          <w:sz w:val="20"/>
          <w:szCs w:val="20"/>
        </w:rPr>
      </w:pPr>
      <w:r w:rsidRPr="009F24B4">
        <w:rPr>
          <w:rFonts w:cs="Arial"/>
          <w:sz w:val="20"/>
          <w:szCs w:val="20"/>
          <w:lang w:eastAsia="en-US"/>
        </w:rPr>
        <w:t xml:space="preserve">Kraj,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007B6C64">
        <w:rPr>
          <w:rFonts w:cs="Arial"/>
          <w:sz w:val="20"/>
          <w:szCs w:val="20"/>
          <w:lang w:eastAsia="en-US"/>
        </w:rPr>
        <w:t>Slovenj Gradec</w:t>
      </w:r>
      <w:r w:rsidRPr="009F24B4">
        <w:rPr>
          <w:rFonts w:cs="Arial"/>
          <w:sz w:val="20"/>
          <w:szCs w:val="20"/>
          <w:lang w:eastAsia="en-US"/>
        </w:rPr>
        <w:t xml:space="preserve">, </w:t>
      </w:r>
    </w:p>
    <w:p w:rsidR="00224967" w:rsidRPr="009F24B4" w:rsidRDefault="00224967" w:rsidP="00224967">
      <w:pPr>
        <w:widowControl w:val="0"/>
        <w:autoSpaceDE w:val="0"/>
        <w:spacing w:line="276" w:lineRule="auto"/>
        <w:jc w:val="both"/>
        <w:rPr>
          <w:rFonts w:cs="Arial"/>
          <w:b/>
          <w:bCs/>
          <w:sz w:val="20"/>
          <w:szCs w:val="20"/>
          <w:lang w:eastAsia="en-US"/>
        </w:rPr>
      </w:pPr>
    </w:p>
    <w:p w:rsidR="00224967" w:rsidRPr="009F24B4" w:rsidRDefault="00224967" w:rsidP="00224967">
      <w:pPr>
        <w:widowControl w:val="0"/>
        <w:autoSpaceDE w:val="0"/>
        <w:spacing w:line="276" w:lineRule="auto"/>
        <w:jc w:val="both"/>
        <w:rPr>
          <w:sz w:val="20"/>
          <w:szCs w:val="20"/>
        </w:rPr>
      </w:pPr>
      <w:r w:rsidRPr="009F24B4">
        <w:rPr>
          <w:rFonts w:cs="Arial"/>
          <w:b/>
          <w:bCs/>
          <w:sz w:val="20"/>
          <w:szCs w:val="20"/>
          <w:lang w:eastAsia="en-US"/>
        </w:rPr>
        <w:t xml:space="preserve">Najemodajalec:                                                      </w:t>
      </w:r>
      <w:r w:rsidRPr="009F24B4">
        <w:rPr>
          <w:rFonts w:cs="Arial"/>
          <w:b/>
          <w:bCs/>
          <w:sz w:val="20"/>
          <w:szCs w:val="20"/>
          <w:lang w:eastAsia="en-US"/>
        </w:rPr>
        <w:tab/>
        <w:t>Najemnik:</w:t>
      </w:r>
    </w:p>
    <w:p w:rsidR="00224967" w:rsidRPr="009F24B4" w:rsidRDefault="00224967" w:rsidP="00224967">
      <w:pPr>
        <w:widowControl w:val="0"/>
        <w:autoSpaceDE w:val="0"/>
        <w:spacing w:line="276" w:lineRule="auto"/>
        <w:jc w:val="both"/>
        <w:rPr>
          <w:sz w:val="20"/>
          <w:szCs w:val="20"/>
        </w:rPr>
      </w:pP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t xml:space="preserve">SPLOŠNA BOLNIŠNICA </w:t>
      </w:r>
      <w:r w:rsidR="001367EA" w:rsidRPr="009F24B4">
        <w:rPr>
          <w:rFonts w:cs="Arial"/>
          <w:b/>
          <w:bCs/>
          <w:sz w:val="20"/>
          <w:szCs w:val="20"/>
          <w:lang w:eastAsia="en-US"/>
        </w:rPr>
        <w:t>Slovenj Gradec</w:t>
      </w:r>
    </w:p>
    <w:p w:rsidR="00224967" w:rsidRPr="009F24B4" w:rsidRDefault="00224967" w:rsidP="00224967">
      <w:pPr>
        <w:widowControl w:val="0"/>
        <w:autoSpaceDE w:val="0"/>
        <w:spacing w:line="276" w:lineRule="auto"/>
        <w:jc w:val="both"/>
        <w:rPr>
          <w:rFonts w:cs="Arial"/>
          <w:bCs/>
          <w:iCs/>
          <w:sz w:val="20"/>
          <w:szCs w:val="20"/>
          <w:lang w:eastAsia="en-US"/>
        </w:rPr>
      </w:pP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Cs/>
          <w:sz w:val="20"/>
          <w:szCs w:val="20"/>
          <w:lang w:eastAsia="en-US"/>
        </w:rPr>
        <w:t>Direktor zavoda</w:t>
      </w:r>
    </w:p>
    <w:p w:rsidR="001367EA" w:rsidRPr="009F24B4" w:rsidRDefault="001367EA" w:rsidP="001367EA">
      <w:pPr>
        <w:widowControl w:val="0"/>
        <w:autoSpaceDE w:val="0"/>
        <w:spacing w:line="276" w:lineRule="auto"/>
        <w:jc w:val="center"/>
        <w:rPr>
          <w:sz w:val="20"/>
          <w:szCs w:val="20"/>
        </w:rPr>
      </w:pPr>
      <w:r w:rsidRPr="009F24B4">
        <w:rPr>
          <w:rFonts w:cs="Arial"/>
          <w:bCs/>
          <w:iCs/>
          <w:sz w:val="20"/>
          <w:szCs w:val="20"/>
          <w:lang w:eastAsia="en-US"/>
        </w:rPr>
        <w:t xml:space="preserve">                                          </w:t>
      </w:r>
      <w:r w:rsidR="005A3380">
        <w:rPr>
          <w:rFonts w:cs="Arial"/>
          <w:bCs/>
          <w:iCs/>
          <w:sz w:val="20"/>
          <w:szCs w:val="20"/>
          <w:lang w:eastAsia="en-US"/>
        </w:rPr>
        <w:t xml:space="preserve"> </w:t>
      </w:r>
      <w:r w:rsidRPr="009F24B4">
        <w:rPr>
          <w:rFonts w:cs="Arial"/>
          <w:bCs/>
          <w:iCs/>
          <w:sz w:val="20"/>
          <w:szCs w:val="20"/>
          <w:lang w:eastAsia="en-US"/>
        </w:rPr>
        <w:t>Janez Lavre, dr.med.</w:t>
      </w: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Default="00224967"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224967" w:rsidRDefault="00224967" w:rsidP="00224967">
      <w:pPr>
        <w:jc w:val="right"/>
      </w:pPr>
      <w:r>
        <w:rPr>
          <w:rFonts w:cs="Arial"/>
          <w:b/>
          <w:sz w:val="22"/>
          <w:bdr w:val="single" w:sz="4" w:space="0" w:color="000000" w:shadow="1"/>
          <w:shd w:val="clear" w:color="auto" w:fill="DBE5F1"/>
          <w:lang w:eastAsia="en-US"/>
        </w:rPr>
        <w:lastRenderedPageBreak/>
        <w:t>OBR-7A</w:t>
      </w: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jc w:val="both"/>
      </w:pPr>
      <w:r>
        <w:rPr>
          <w:rFonts w:cs="Arial"/>
          <w:b/>
          <w:sz w:val="22"/>
          <w:bdr w:val="single" w:sz="4" w:space="0" w:color="000000" w:shadow="1"/>
          <w:shd w:val="clear" w:color="auto" w:fill="DBE5F1"/>
          <w:lang w:eastAsia="en-US"/>
        </w:rPr>
        <w:t xml:space="preserve">VZOREC </w:t>
      </w:r>
      <w:r w:rsidR="00763DA2">
        <w:rPr>
          <w:rFonts w:cs="Arial"/>
          <w:b/>
          <w:sz w:val="22"/>
          <w:bdr w:val="single" w:sz="4" w:space="0" w:color="000000" w:shadow="1"/>
          <w:shd w:val="clear" w:color="auto" w:fill="DBE5F1"/>
          <w:lang w:eastAsia="en-US"/>
        </w:rPr>
        <w:t xml:space="preserve">POGODBE </w:t>
      </w:r>
    </w:p>
    <w:p w:rsidR="00224967" w:rsidRDefault="00224967" w:rsidP="00224967">
      <w:pPr>
        <w:jc w:val="center"/>
        <w:rPr>
          <w:rFonts w:eastAsia="SimSun" w:cs="Arial"/>
          <w:b/>
          <w:bCs/>
          <w:sz w:val="22"/>
        </w:rPr>
      </w:pPr>
    </w:p>
    <w:p w:rsidR="00224967" w:rsidRDefault="00763DA2" w:rsidP="00224967">
      <w:pPr>
        <w:jc w:val="center"/>
      </w:pPr>
      <w:r>
        <w:rPr>
          <w:rFonts w:eastAsia="SimSun" w:cs="Arial"/>
          <w:b/>
          <w:bCs/>
          <w:sz w:val="22"/>
        </w:rPr>
        <w:t>POGODBA O DOBAVI BLAGA</w:t>
      </w:r>
    </w:p>
    <w:p w:rsidR="00224967" w:rsidRDefault="00224967" w:rsidP="00224967">
      <w:pPr>
        <w:autoSpaceDE w:val="0"/>
        <w:spacing w:line="276" w:lineRule="auto"/>
        <w:jc w:val="center"/>
      </w:pPr>
      <w:r>
        <w:rPr>
          <w:rFonts w:eastAsia="SimSun" w:cs="Arial"/>
          <w:sz w:val="22"/>
        </w:rPr>
        <w:t>sklenjen med:</w:t>
      </w:r>
    </w:p>
    <w:p w:rsidR="00224967" w:rsidRDefault="00224967" w:rsidP="00224967">
      <w:pPr>
        <w:autoSpaceDE w:val="0"/>
        <w:spacing w:line="276" w:lineRule="auto"/>
        <w:jc w:val="both"/>
        <w:rPr>
          <w:rFonts w:eastAsia="SimSun" w:cs="Arial"/>
          <w:sz w:val="22"/>
        </w:rPr>
      </w:pPr>
    </w:p>
    <w:p w:rsidR="00224967" w:rsidRDefault="00224967" w:rsidP="00224967">
      <w:pPr>
        <w:spacing w:line="260" w:lineRule="exact"/>
        <w:jc w:val="both"/>
      </w:pPr>
      <w:r>
        <w:rPr>
          <w:rFonts w:cs="Arial"/>
          <w:i/>
          <w:sz w:val="20"/>
          <w:szCs w:val="20"/>
          <w:highlight w:val="lightGray"/>
        </w:rPr>
        <w:t xml:space="preserve">Ponudnik mora izpolniti sivo označena polja in parafirati, podpisati in žigosati </w:t>
      </w:r>
      <w:r w:rsidR="008A656E">
        <w:rPr>
          <w:rFonts w:cs="Arial"/>
          <w:i/>
          <w:sz w:val="20"/>
          <w:szCs w:val="20"/>
          <w:highlight w:val="lightGray"/>
        </w:rPr>
        <w:t>pogodbo,</w:t>
      </w:r>
      <w:r>
        <w:rPr>
          <w:rFonts w:cs="Arial"/>
          <w:i/>
          <w:sz w:val="20"/>
          <w:szCs w:val="20"/>
          <w:highlight w:val="lightGray"/>
        </w:rPr>
        <w:t xml:space="preserve"> s čimer potrjuje, da se strinja z vsebino vzorca </w:t>
      </w:r>
      <w:r w:rsidR="008A656E">
        <w:rPr>
          <w:rFonts w:cs="Arial"/>
          <w:i/>
          <w:sz w:val="20"/>
          <w:szCs w:val="20"/>
          <w:highlight w:val="lightGray"/>
        </w:rPr>
        <w:t>pogodbe</w:t>
      </w:r>
      <w:r>
        <w:rPr>
          <w:rFonts w:cs="Arial"/>
          <w:i/>
          <w:sz w:val="20"/>
          <w:szCs w:val="20"/>
          <w:highlight w:val="lightGray"/>
        </w:rPr>
        <w:t>.)</w:t>
      </w:r>
    </w:p>
    <w:p w:rsidR="00224967" w:rsidRDefault="00224967" w:rsidP="00224967">
      <w:pPr>
        <w:autoSpaceDE w:val="0"/>
        <w:spacing w:line="276" w:lineRule="auto"/>
        <w:jc w:val="both"/>
        <w:rPr>
          <w:rFonts w:eastAsia="SimSun" w:cs="Arial"/>
          <w:sz w:val="22"/>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NAROČNIKOM: SPLOŠNO BOLNIŠNICO </w:t>
      </w:r>
      <w:r w:rsidR="00EA39FF" w:rsidRPr="005A3380">
        <w:rPr>
          <w:rFonts w:eastAsia="SimSun" w:cs="Arial"/>
          <w:sz w:val="20"/>
          <w:szCs w:val="20"/>
        </w:rPr>
        <w:t>SLOVENJ GRADEC</w:t>
      </w:r>
      <w:r w:rsidRPr="005A3380">
        <w:rPr>
          <w:rFonts w:eastAsia="SimSun" w:cs="Arial"/>
          <w:sz w:val="20"/>
          <w:szCs w:val="20"/>
        </w:rPr>
        <w:t xml:space="preserve">, </w:t>
      </w:r>
      <w:r w:rsidR="00833047">
        <w:rPr>
          <w:rFonts w:eastAsia="SimSun" w:cs="Arial"/>
          <w:sz w:val="20"/>
          <w:szCs w:val="20"/>
        </w:rPr>
        <w:t>Gosposv</w:t>
      </w:r>
      <w:r w:rsidR="00D87B0A">
        <w:rPr>
          <w:rFonts w:eastAsia="SimSun" w:cs="Arial"/>
          <w:sz w:val="20"/>
          <w:szCs w:val="20"/>
        </w:rPr>
        <w:t>e</w:t>
      </w:r>
      <w:r w:rsidR="00833047">
        <w:rPr>
          <w:rFonts w:eastAsia="SimSun" w:cs="Arial"/>
          <w:sz w:val="20"/>
          <w:szCs w:val="20"/>
        </w:rPr>
        <w:t xml:space="preserve">tska 1, 2380 Slovenj Gradec, </w:t>
      </w:r>
      <w:r w:rsidRPr="005A3380">
        <w:rPr>
          <w:rFonts w:eastAsia="SimSun" w:cs="Arial"/>
          <w:sz w:val="20"/>
          <w:szCs w:val="20"/>
        </w:rPr>
        <w:t xml:space="preserve">ki jo zastopa direktor zavoda </w:t>
      </w:r>
      <w:r w:rsidR="00EA39FF" w:rsidRPr="005A3380">
        <w:rPr>
          <w:rFonts w:eastAsia="SimSun" w:cs="Arial"/>
          <w:sz w:val="20"/>
          <w:szCs w:val="20"/>
        </w:rPr>
        <w:t>Janez Lavre, dr.</w:t>
      </w:r>
      <w:r w:rsidR="00833047">
        <w:rPr>
          <w:rFonts w:eastAsia="SimSun" w:cs="Arial"/>
          <w:sz w:val="20"/>
          <w:szCs w:val="20"/>
        </w:rPr>
        <w:t xml:space="preserve"> </w:t>
      </w:r>
      <w:r w:rsidR="00EA39FF" w:rsidRPr="005A3380">
        <w:rPr>
          <w:rFonts w:eastAsia="SimSun" w:cs="Arial"/>
          <w:sz w:val="20"/>
          <w:szCs w:val="20"/>
        </w:rPr>
        <w:t>med.</w:t>
      </w:r>
    </w:p>
    <w:p w:rsidR="00224967" w:rsidRPr="005A3380" w:rsidRDefault="00224967" w:rsidP="00224967">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Identifikacijska številka (ID za DDV): </w:t>
      </w:r>
      <w:r w:rsidRPr="005A3380">
        <w:rPr>
          <w:rFonts w:eastAsia="SimSun" w:cs="Arial"/>
          <w:sz w:val="20"/>
          <w:szCs w:val="20"/>
        </w:rPr>
        <w:tab/>
        <w:t xml:space="preserve">SI </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in </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DOBAVITELJEM: </w:t>
      </w:r>
      <w:r w:rsidRPr="005A3380">
        <w:rPr>
          <w:rFonts w:eastAsia="SimSun" w:cs="Arial"/>
          <w:sz w:val="20"/>
          <w:szCs w:val="20"/>
          <w:highlight w:val="lightGray"/>
        </w:rPr>
        <w:t>_______________________________________________________________</w:t>
      </w:r>
      <w:r w:rsidRPr="005A3380">
        <w:rPr>
          <w:rFonts w:eastAsia="SimSun" w:cs="Arial"/>
          <w:sz w:val="20"/>
          <w:szCs w:val="20"/>
        </w:rPr>
        <w:t xml:space="preserve">, ki ga zastopa </w:t>
      </w:r>
      <w:r w:rsidRPr="005A3380">
        <w:rPr>
          <w:rFonts w:eastAsia="SimSun" w:cs="Arial"/>
          <w:sz w:val="20"/>
          <w:szCs w:val="20"/>
          <w:highlight w:val="lightGray"/>
        </w:rPr>
        <w:t>___________________________________________________________________</w:t>
      </w:r>
      <w:r w:rsidRPr="005A3380">
        <w:rPr>
          <w:rFonts w:eastAsia="SimSun" w:cs="Arial"/>
          <w:sz w:val="20"/>
          <w:szCs w:val="20"/>
        </w:rPr>
        <w:t>.</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p>
    <w:p w:rsidR="00224967" w:rsidRPr="005A3380" w:rsidRDefault="00224967" w:rsidP="00224967">
      <w:pPr>
        <w:autoSpaceDE w:val="0"/>
        <w:spacing w:line="276" w:lineRule="auto"/>
        <w:jc w:val="both"/>
        <w:rPr>
          <w:sz w:val="20"/>
          <w:szCs w:val="20"/>
        </w:rPr>
      </w:pPr>
      <w:r w:rsidRPr="005A3380">
        <w:rPr>
          <w:rFonts w:eastAsia="SimSun" w:cs="Arial"/>
          <w:sz w:val="20"/>
          <w:szCs w:val="20"/>
        </w:rPr>
        <w:t>Identifikacijska številka (ID za DDV):</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highlight w:val="lightGray"/>
        </w:rPr>
        <w:t>_______________________</w:t>
      </w:r>
    </w:p>
    <w:p w:rsidR="00224967" w:rsidRPr="005A3380" w:rsidRDefault="00224967" w:rsidP="00224967">
      <w:pPr>
        <w:autoSpaceDE w:val="0"/>
        <w:spacing w:line="276" w:lineRule="auto"/>
        <w:jc w:val="both"/>
        <w:rPr>
          <w:sz w:val="20"/>
          <w:szCs w:val="20"/>
        </w:rPr>
      </w:pPr>
      <w:r w:rsidRPr="005A3380">
        <w:rPr>
          <w:rFonts w:eastAsia="SimSun" w:cs="Arial"/>
          <w:sz w:val="20"/>
          <w:szCs w:val="20"/>
        </w:rPr>
        <w:t>Transakcijski račun (TRR):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r w:rsidRPr="005A3380">
        <w:rPr>
          <w:rFonts w:eastAsia="SimSun" w:cs="Arial"/>
          <w:sz w:val="20"/>
          <w:szCs w:val="20"/>
        </w:rPr>
        <w:t xml:space="preserve">   </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sz w:val="20"/>
          <w:szCs w:val="20"/>
        </w:rPr>
      </w:pPr>
      <w:r w:rsidRPr="005A3380">
        <w:rPr>
          <w:rFonts w:eastAsia="SimSun" w:cs="Arial"/>
          <w:b/>
          <w:bCs/>
          <w:sz w:val="20"/>
          <w:szCs w:val="20"/>
        </w:rPr>
        <w:t>SPLOŠNE DOLOČBE</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763DA2" w:rsidP="00224967">
      <w:pPr>
        <w:autoSpaceDE w:val="0"/>
        <w:spacing w:line="276" w:lineRule="auto"/>
        <w:jc w:val="both"/>
        <w:rPr>
          <w:sz w:val="20"/>
          <w:szCs w:val="20"/>
        </w:rPr>
      </w:pPr>
      <w:r>
        <w:rPr>
          <w:rFonts w:eastAsia="SimSun" w:cs="Arial"/>
          <w:sz w:val="20"/>
          <w:szCs w:val="20"/>
        </w:rPr>
        <w:t>Pogodbo</w:t>
      </w:r>
      <w:r w:rsidR="00224967" w:rsidRPr="005A3380">
        <w:rPr>
          <w:rFonts w:eastAsia="SimSun" w:cs="Arial"/>
          <w:sz w:val="20"/>
          <w:szCs w:val="20"/>
        </w:rPr>
        <w:t xml:space="preserve"> sklepa</w:t>
      </w:r>
      <w:r w:rsidR="00AA236D">
        <w:rPr>
          <w:rFonts w:eastAsia="SimSun" w:cs="Arial"/>
          <w:sz w:val="20"/>
          <w:szCs w:val="20"/>
        </w:rPr>
        <w:t>ta</w:t>
      </w:r>
      <w:r w:rsidR="00224967" w:rsidRPr="005A3380">
        <w:rPr>
          <w:rFonts w:eastAsia="SimSun" w:cs="Arial"/>
          <w:sz w:val="20"/>
          <w:szCs w:val="20"/>
        </w:rPr>
        <w:t xml:space="preserve"> naročnik in dobavitelj.</w:t>
      </w:r>
    </w:p>
    <w:p w:rsidR="00224967" w:rsidRPr="005A3380" w:rsidRDefault="00224967" w:rsidP="00224967">
      <w:pPr>
        <w:autoSpaceDE w:val="0"/>
        <w:spacing w:line="276" w:lineRule="auto"/>
        <w:jc w:val="both"/>
        <w:rPr>
          <w:rFonts w:eastAsia="SimSun" w:cs="Arial"/>
          <w:sz w:val="20"/>
          <w:szCs w:val="20"/>
        </w:rPr>
      </w:pPr>
    </w:p>
    <w:p w:rsidR="00224967" w:rsidRDefault="00224967" w:rsidP="00224967">
      <w:pPr>
        <w:autoSpaceDE w:val="0"/>
        <w:spacing w:line="276" w:lineRule="auto"/>
        <w:jc w:val="both"/>
        <w:rPr>
          <w:rFonts w:eastAsia="SimSun" w:cs="Arial"/>
          <w:sz w:val="20"/>
          <w:szCs w:val="20"/>
        </w:rPr>
      </w:pPr>
      <w:r w:rsidRPr="005A3380">
        <w:rPr>
          <w:rFonts w:eastAsia="SimSun" w:cs="Arial"/>
          <w:sz w:val="20"/>
          <w:szCs w:val="20"/>
        </w:rPr>
        <w:t>Naročnik in dobavitelj ugotavljata, da je naročnik izvedel postopek oddaje javnega naročila za »Najem dializn</w:t>
      </w:r>
      <w:r w:rsidR="00833047">
        <w:rPr>
          <w:rFonts w:eastAsia="SimSun" w:cs="Arial"/>
          <w:sz w:val="20"/>
          <w:szCs w:val="20"/>
        </w:rPr>
        <w:t>e</w:t>
      </w:r>
      <w:r w:rsidRPr="005A3380">
        <w:rPr>
          <w:rFonts w:eastAsia="SimSun" w:cs="Arial"/>
          <w:sz w:val="20"/>
          <w:szCs w:val="20"/>
        </w:rPr>
        <w:t xml:space="preserve"> </w:t>
      </w:r>
      <w:r w:rsidR="00833047">
        <w:rPr>
          <w:rFonts w:eastAsia="SimSun" w:cs="Arial"/>
          <w:sz w:val="20"/>
          <w:szCs w:val="20"/>
        </w:rPr>
        <w:t>opreme</w:t>
      </w:r>
      <w:r w:rsidRPr="005A3380">
        <w:rPr>
          <w:rFonts w:eastAsia="SimSun" w:cs="Arial"/>
          <w:sz w:val="20"/>
          <w:szCs w:val="20"/>
        </w:rPr>
        <w:t xml:space="preserve"> in s</w:t>
      </w:r>
      <w:r w:rsidR="00833047">
        <w:rPr>
          <w:rFonts w:eastAsia="SimSun" w:cs="Arial"/>
          <w:sz w:val="20"/>
          <w:szCs w:val="20"/>
        </w:rPr>
        <w:t>prot</w:t>
      </w:r>
      <w:r w:rsidRPr="005A3380">
        <w:rPr>
          <w:rFonts w:eastAsia="SimSun" w:cs="Arial"/>
          <w:sz w:val="20"/>
          <w:szCs w:val="20"/>
        </w:rPr>
        <w:t>na dobava potrošnega materiala«, objavljen na portalu javnih naročil, datum objave _________202</w:t>
      </w:r>
      <w:r w:rsidR="00EA39FF" w:rsidRPr="005A3380">
        <w:rPr>
          <w:rFonts w:eastAsia="SimSun" w:cs="Arial"/>
          <w:sz w:val="20"/>
          <w:szCs w:val="20"/>
        </w:rPr>
        <w:t>1</w:t>
      </w:r>
      <w:r w:rsidRPr="005A3380">
        <w:rPr>
          <w:rFonts w:eastAsia="SimSun" w:cs="Arial"/>
          <w:sz w:val="20"/>
          <w:szCs w:val="20"/>
        </w:rPr>
        <w:t xml:space="preserve">, številka objave </w:t>
      </w:r>
      <w:r w:rsidRPr="005A3380">
        <w:rPr>
          <w:rFonts w:cs="Arial"/>
          <w:sz w:val="20"/>
          <w:szCs w:val="20"/>
        </w:rPr>
        <w:t>JN______/202</w:t>
      </w:r>
      <w:r w:rsidR="00E54A04">
        <w:rPr>
          <w:rFonts w:cs="Arial"/>
          <w:sz w:val="20"/>
          <w:szCs w:val="20"/>
        </w:rPr>
        <w:t>2</w:t>
      </w:r>
      <w:r w:rsidRPr="005A3380">
        <w:rPr>
          <w:rFonts w:cs="Arial"/>
          <w:sz w:val="20"/>
          <w:szCs w:val="20"/>
        </w:rPr>
        <w:t>-___</w:t>
      </w:r>
      <w:r w:rsidRPr="005A3380">
        <w:rPr>
          <w:rFonts w:eastAsia="SimSun" w:cs="Arial"/>
          <w:sz w:val="20"/>
          <w:szCs w:val="20"/>
        </w:rPr>
        <w:t xml:space="preserve"> in v Uradnem listu EU, datum objave _______202</w:t>
      </w:r>
      <w:r w:rsidR="00E54A04">
        <w:rPr>
          <w:rFonts w:eastAsia="SimSun" w:cs="Arial"/>
          <w:sz w:val="20"/>
          <w:szCs w:val="20"/>
        </w:rPr>
        <w:t>2</w:t>
      </w:r>
      <w:r w:rsidRPr="005A3380">
        <w:rPr>
          <w:rFonts w:eastAsia="SimSun" w:cs="Arial"/>
          <w:sz w:val="20"/>
          <w:szCs w:val="20"/>
        </w:rPr>
        <w:t xml:space="preserve">, številka objave _________, po odprtem postopku v skladu s 40. členom Zakona o javnem naročanju (Uradni list RS, št. 14/18; v nadaljevanju: ZJN-3) z namenom sklenitve </w:t>
      </w:r>
      <w:r w:rsidR="00AA236D">
        <w:rPr>
          <w:rFonts w:eastAsia="Arial Unicode MS" w:cs="Arial"/>
          <w:kern w:val="1"/>
          <w:sz w:val="20"/>
          <w:szCs w:val="20"/>
        </w:rPr>
        <w:t>pogodbe za dobavo blaga</w:t>
      </w:r>
      <w:r w:rsidRPr="005A3380">
        <w:rPr>
          <w:rFonts w:eastAsia="SimSun" w:cs="Arial"/>
          <w:sz w:val="20"/>
          <w:szCs w:val="20"/>
        </w:rPr>
        <w:t xml:space="preserve"> za obdobje štirih (4) let / za obdobje sedmih (7) let za potrošni material iz sklopa 1</w:t>
      </w:r>
      <w:r w:rsidR="008A656E">
        <w:rPr>
          <w:rFonts w:eastAsia="SimSun" w:cs="Arial"/>
          <w:sz w:val="20"/>
          <w:szCs w:val="20"/>
        </w:rPr>
        <w:t xml:space="preserve">. </w:t>
      </w:r>
    </w:p>
    <w:p w:rsidR="008A656E" w:rsidRPr="005A3380" w:rsidRDefault="008A656E" w:rsidP="00224967">
      <w:pPr>
        <w:autoSpaceDE w:val="0"/>
        <w:spacing w:line="276" w:lineRule="auto"/>
        <w:jc w:val="both"/>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Ponudba, št. …………., z dne …………………. in dokumentacija v zvezi z oddajo javnega naročila, obrazca OBR-3A: Specifikacija s ponudbenimi cenami in seznam podizvajalcev</w:t>
      </w:r>
      <w:r w:rsidR="00833047">
        <w:rPr>
          <w:rFonts w:eastAsia="SimSun" w:cs="Arial"/>
          <w:sz w:val="20"/>
          <w:szCs w:val="20"/>
        </w:rPr>
        <w:t>,</w:t>
      </w:r>
      <w:r w:rsidRPr="005A3380">
        <w:rPr>
          <w:rFonts w:eastAsia="SimSun" w:cs="Arial"/>
          <w:sz w:val="20"/>
          <w:szCs w:val="20"/>
        </w:rPr>
        <w:t xml:space="preserve"> so sestavni del </w:t>
      </w:r>
      <w:r w:rsidR="00833047">
        <w:rPr>
          <w:rFonts w:eastAsia="SimSun" w:cs="Arial"/>
          <w:sz w:val="20"/>
          <w:szCs w:val="20"/>
        </w:rPr>
        <w:t xml:space="preserve">te </w:t>
      </w:r>
      <w:r w:rsidR="00AA236D">
        <w:rPr>
          <w:rFonts w:eastAsia="SimSun" w:cs="Arial"/>
          <w:sz w:val="20"/>
          <w:szCs w:val="20"/>
        </w:rPr>
        <w:t>pogodbe o dobavi blaga.</w:t>
      </w:r>
      <w:r w:rsidRPr="005A3380">
        <w:rPr>
          <w:rFonts w:eastAsia="SimSun" w:cs="Arial"/>
          <w:sz w:val="20"/>
          <w:szCs w:val="20"/>
        </w:rPr>
        <w:t xml:space="preserve"> </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S t</w:t>
      </w:r>
      <w:r w:rsidR="00AA236D">
        <w:rPr>
          <w:rFonts w:eastAsia="SimSun" w:cs="Arial"/>
          <w:sz w:val="20"/>
          <w:szCs w:val="20"/>
        </w:rPr>
        <w:t>o pogodbo</w:t>
      </w:r>
      <w:r w:rsidRPr="005A3380">
        <w:rPr>
          <w:rFonts w:eastAsia="SimSun" w:cs="Arial"/>
          <w:sz w:val="20"/>
          <w:szCs w:val="20"/>
        </w:rPr>
        <w:t xml:space="preserve"> se naročnik in dobavitelj dogovorita o splošnih in posebnih pogojih izvajanja </w:t>
      </w:r>
      <w:r w:rsidR="00AA236D">
        <w:rPr>
          <w:rFonts w:eastAsia="SimSun" w:cs="Arial"/>
          <w:sz w:val="20"/>
          <w:szCs w:val="20"/>
        </w:rPr>
        <w:t xml:space="preserve">pogodbe. </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AA236D" w:rsidP="00224967">
      <w:pPr>
        <w:autoSpaceDE w:val="0"/>
        <w:spacing w:line="276" w:lineRule="auto"/>
        <w:jc w:val="both"/>
        <w:rPr>
          <w:sz w:val="20"/>
          <w:szCs w:val="20"/>
        </w:rPr>
      </w:pPr>
      <w:r>
        <w:rPr>
          <w:rFonts w:eastAsia="SimSun" w:cs="Arial"/>
          <w:sz w:val="20"/>
          <w:szCs w:val="20"/>
        </w:rPr>
        <w:t>Pogodba o dobavi blaga</w:t>
      </w:r>
      <w:r w:rsidR="00224967" w:rsidRPr="005A3380">
        <w:rPr>
          <w:rFonts w:eastAsia="SimSun" w:cs="Arial"/>
          <w:sz w:val="20"/>
          <w:szCs w:val="20"/>
        </w:rPr>
        <w:t xml:space="preserve"> se sklepa za obdobje štirih/sedmih</w:t>
      </w:r>
      <w:r w:rsidR="00E42706">
        <w:rPr>
          <w:rFonts w:eastAsia="SimSun" w:cs="Arial"/>
          <w:sz w:val="20"/>
          <w:szCs w:val="20"/>
        </w:rPr>
        <w:t xml:space="preserve"> </w:t>
      </w:r>
      <w:r w:rsidR="00224967" w:rsidRPr="005A3380">
        <w:rPr>
          <w:rFonts w:eastAsia="SimSun" w:cs="Arial"/>
          <w:sz w:val="20"/>
          <w:szCs w:val="20"/>
        </w:rPr>
        <w:t>(</w:t>
      </w:r>
      <w:r w:rsidR="00E54A04">
        <w:rPr>
          <w:rFonts w:eastAsia="SimSun" w:cs="Arial"/>
          <w:sz w:val="20"/>
          <w:szCs w:val="20"/>
        </w:rPr>
        <w:t>sklopi 2-6/</w:t>
      </w:r>
      <w:r w:rsidR="00224967" w:rsidRPr="005A3380">
        <w:rPr>
          <w:rFonts w:eastAsia="SimSun" w:cs="Arial"/>
          <w:sz w:val="20"/>
          <w:szCs w:val="20"/>
        </w:rPr>
        <w:t>sklop1) let in sicer od __.__.____ do __._.____.</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562096" w:rsidP="00224967">
      <w:pPr>
        <w:widowControl w:val="0"/>
        <w:autoSpaceDE w:val="0"/>
        <w:spacing w:line="276" w:lineRule="auto"/>
        <w:jc w:val="both"/>
        <w:rPr>
          <w:sz w:val="20"/>
          <w:szCs w:val="20"/>
        </w:rPr>
      </w:pPr>
      <w:r>
        <w:rPr>
          <w:rFonts w:cs="Arial"/>
          <w:sz w:val="20"/>
          <w:szCs w:val="20"/>
        </w:rPr>
        <w:t xml:space="preserve">Pogodba </w:t>
      </w:r>
      <w:r w:rsidR="00224967" w:rsidRPr="005A3380">
        <w:rPr>
          <w:rFonts w:cs="Arial"/>
          <w:sz w:val="20"/>
          <w:szCs w:val="20"/>
        </w:rPr>
        <w:t xml:space="preserve">se lahko spremeni ali podaljša s pisnim aneksom, ki ga sprejmeta in podpišeta obe stranki </w:t>
      </w:r>
      <w:r>
        <w:rPr>
          <w:rFonts w:eastAsia="SimSun" w:cs="Arial"/>
          <w:sz w:val="20"/>
          <w:szCs w:val="20"/>
        </w:rPr>
        <w:t>pogodbe.</w:t>
      </w:r>
    </w:p>
    <w:p w:rsidR="00224967" w:rsidRPr="005A3380" w:rsidRDefault="00224967" w:rsidP="00224967">
      <w:pPr>
        <w:autoSpaceDE w:val="0"/>
        <w:spacing w:line="276" w:lineRule="auto"/>
        <w:contextualSpacing/>
        <w:rPr>
          <w:rFonts w:eastAsia="SimSun" w:cs="Arial"/>
          <w:b/>
          <w:bCs/>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PREDMET </w:t>
      </w:r>
      <w:r w:rsidR="00AA236D">
        <w:rPr>
          <w:rFonts w:eastAsia="SimSun" w:cs="Arial"/>
          <w:b/>
          <w:bCs/>
          <w:sz w:val="20"/>
          <w:szCs w:val="20"/>
        </w:rPr>
        <w:t>POGODBE O DOBAVI BLAGA</w:t>
      </w:r>
    </w:p>
    <w:p w:rsidR="00224967" w:rsidRPr="005A3380" w:rsidRDefault="00224967" w:rsidP="00224967">
      <w:pPr>
        <w:autoSpaceDE w:val="0"/>
        <w:spacing w:line="276" w:lineRule="auto"/>
        <w:ind w:left="426"/>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lastRenderedPageBreak/>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Predmet </w:t>
      </w:r>
      <w:r w:rsidR="00AA236D">
        <w:rPr>
          <w:rFonts w:eastAsia="SimSun" w:cs="Arial"/>
          <w:sz w:val="20"/>
          <w:szCs w:val="20"/>
        </w:rPr>
        <w:t>pogodbe o dobavi blaga</w:t>
      </w:r>
      <w:r w:rsidRPr="005A3380">
        <w:rPr>
          <w:rFonts w:eastAsia="SimSun" w:cs="Arial"/>
          <w:sz w:val="20"/>
          <w:szCs w:val="20"/>
        </w:rPr>
        <w:t xml:space="preserve"> je s</w:t>
      </w:r>
      <w:r w:rsidR="00463F8E" w:rsidRPr="005A3380">
        <w:rPr>
          <w:rFonts w:eastAsia="SimSun" w:cs="Arial"/>
          <w:sz w:val="20"/>
          <w:szCs w:val="20"/>
        </w:rPr>
        <w:t>prot</w:t>
      </w:r>
      <w:r w:rsidRPr="005A3380">
        <w:rPr>
          <w:rFonts w:eastAsia="SimSun" w:cs="Arial"/>
          <w:sz w:val="20"/>
          <w:szCs w:val="20"/>
        </w:rPr>
        <w:t>na dobava potrošnega materiala za potrebe dialize (v nadaljevanju: blago), za sledeče sklope:</w:t>
      </w:r>
    </w:p>
    <w:p w:rsidR="00224967" w:rsidRPr="005A3380" w:rsidRDefault="00224967" w:rsidP="00224967">
      <w:pPr>
        <w:autoSpaceDE w:val="0"/>
        <w:rPr>
          <w:sz w:val="20"/>
          <w:szCs w:val="20"/>
        </w:rPr>
      </w:pPr>
      <w:r w:rsidRPr="005A3380">
        <w:rPr>
          <w:rFonts w:cs="Arial"/>
          <w:sz w:val="20"/>
          <w:szCs w:val="20"/>
        </w:rPr>
        <w:t>_____________________________________________</w:t>
      </w:r>
      <w:r w:rsidRPr="005A3380">
        <w:rPr>
          <w:rFonts w:eastAsia="SimSun" w:cs="Arial"/>
          <w:kern w:val="1"/>
          <w:sz w:val="20"/>
          <w:szCs w:val="20"/>
          <w:lang w:val="pl-PL" w:bidi="hi-IN"/>
        </w:rPr>
        <w:t>_________________________________.</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spacing w:before="225" w:after="225"/>
        <w:jc w:val="both"/>
        <w:rPr>
          <w:sz w:val="20"/>
          <w:szCs w:val="20"/>
        </w:rPr>
      </w:pPr>
      <w:r w:rsidRPr="005A3380">
        <w:rPr>
          <w:rFonts w:ascii="Helvetica" w:hAnsi="Helvetica" w:cs="Helvetica"/>
          <w:color w:val="000000"/>
          <w:sz w:val="20"/>
          <w:szCs w:val="20"/>
        </w:rPr>
        <w:t>Dobavitelj bo vršil dobavo s</w:t>
      </w:r>
      <w:r w:rsidR="00463F8E" w:rsidRPr="005A3380">
        <w:rPr>
          <w:rFonts w:ascii="Helvetica" w:hAnsi="Helvetica" w:cs="Helvetica"/>
          <w:color w:val="000000"/>
          <w:sz w:val="20"/>
          <w:szCs w:val="20"/>
        </w:rPr>
        <w:t>prot</w:t>
      </w:r>
      <w:r w:rsidRPr="005A3380">
        <w:rPr>
          <w:rFonts w:ascii="Helvetica" w:hAnsi="Helvetica" w:cs="Helvetica"/>
          <w:color w:val="000000"/>
          <w:sz w:val="20"/>
          <w:szCs w:val="20"/>
        </w:rPr>
        <w:t>no v skladu in v obsegu določenim z naslednjimi dokumenti:</w:t>
      </w:r>
    </w:p>
    <w:tbl>
      <w:tblPr>
        <w:tblW w:w="0" w:type="auto"/>
        <w:tblInd w:w="-108" w:type="dxa"/>
        <w:tblLayout w:type="fixed"/>
        <w:tblLook w:val="0000" w:firstRow="0" w:lastRow="0" w:firstColumn="0" w:lastColumn="0" w:noHBand="0" w:noVBand="0"/>
      </w:tblPr>
      <w:tblGrid>
        <w:gridCol w:w="9286"/>
      </w:tblGrid>
      <w:tr w:rsidR="00224967" w:rsidRPr="005A3380" w:rsidTr="0079541B">
        <w:tc>
          <w:tcPr>
            <w:tcW w:w="9286" w:type="dxa"/>
            <w:shd w:val="clear" w:color="auto" w:fill="auto"/>
          </w:tcPr>
          <w:p w:rsidR="00224967" w:rsidRPr="005A3380" w:rsidRDefault="00224967" w:rsidP="00BD2514">
            <w:pPr>
              <w:numPr>
                <w:ilvl w:val="0"/>
                <w:numId w:val="22"/>
              </w:numPr>
              <w:suppressAutoHyphens/>
              <w:jc w:val="both"/>
              <w:rPr>
                <w:sz w:val="20"/>
                <w:szCs w:val="20"/>
              </w:rPr>
            </w:pPr>
            <w:r w:rsidRPr="005A3380">
              <w:rPr>
                <w:rFonts w:cs="Arial"/>
                <w:color w:val="000000"/>
                <w:sz w:val="20"/>
                <w:szCs w:val="20"/>
              </w:rPr>
              <w:t>Ponudba številka _____________ z dne _______________ in obrazec OBR-3A: Specifikacija s ponudbenimi cenami;</w:t>
            </w:r>
          </w:p>
          <w:p w:rsidR="00224967" w:rsidRPr="005A3380" w:rsidRDefault="00224967" w:rsidP="00BD2514">
            <w:pPr>
              <w:numPr>
                <w:ilvl w:val="0"/>
                <w:numId w:val="22"/>
              </w:numPr>
              <w:suppressAutoHyphens/>
              <w:jc w:val="both"/>
              <w:rPr>
                <w:sz w:val="20"/>
                <w:szCs w:val="20"/>
              </w:rPr>
            </w:pPr>
            <w:r w:rsidRPr="005A3380">
              <w:rPr>
                <w:rFonts w:cs="Arial"/>
                <w:color w:val="000000"/>
                <w:sz w:val="20"/>
                <w:szCs w:val="20"/>
              </w:rPr>
              <w:t xml:space="preserve">Tehnične, strokovne in ostale zahteve naročnika (poglavje </w:t>
            </w:r>
            <w:r w:rsidR="00635890">
              <w:rPr>
                <w:rFonts w:cs="Arial"/>
                <w:color w:val="000000"/>
                <w:sz w:val="20"/>
                <w:szCs w:val="20"/>
              </w:rPr>
              <w:t>III.</w:t>
            </w:r>
            <w:r w:rsidRPr="005A3380">
              <w:rPr>
                <w:rFonts w:cs="Arial"/>
                <w:color w:val="000000"/>
                <w:sz w:val="20"/>
                <w:szCs w:val="20"/>
              </w:rPr>
              <w:t xml:space="preserve"> dokumentacije v zvezi z oddajo javnega naročila); </w:t>
            </w:r>
          </w:p>
          <w:p w:rsidR="00224967" w:rsidRPr="005A3380" w:rsidRDefault="00224967" w:rsidP="00BD2514">
            <w:pPr>
              <w:numPr>
                <w:ilvl w:val="0"/>
                <w:numId w:val="22"/>
              </w:numPr>
              <w:suppressAutoHyphens/>
              <w:jc w:val="both"/>
              <w:rPr>
                <w:sz w:val="20"/>
                <w:szCs w:val="20"/>
              </w:rPr>
            </w:pPr>
            <w:r w:rsidRPr="005A3380">
              <w:rPr>
                <w:rFonts w:cs="Arial"/>
                <w:color w:val="000000"/>
                <w:sz w:val="20"/>
                <w:szCs w:val="20"/>
              </w:rPr>
              <w:t>Ostali deli dokumentacije v zvezi z oddajo javnega naročila v predmetnem postopku.</w:t>
            </w:r>
          </w:p>
        </w:tc>
      </w:tr>
    </w:tbl>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cs="Arial"/>
          <w:color w:val="000000"/>
          <w:sz w:val="20"/>
          <w:szCs w:val="20"/>
        </w:rPr>
        <w:t xml:space="preserve">Predmetni dokumenti so priloga in sestavni del te </w:t>
      </w:r>
      <w:r w:rsidR="00AA236D">
        <w:rPr>
          <w:rFonts w:cs="Arial"/>
          <w:color w:val="000000"/>
          <w:sz w:val="20"/>
          <w:szCs w:val="20"/>
        </w:rPr>
        <w:t>pogodbe</w:t>
      </w:r>
      <w:r w:rsidRPr="005A3380">
        <w:rPr>
          <w:rFonts w:cs="Arial"/>
          <w:color w:val="000000"/>
          <w:sz w:val="20"/>
          <w:szCs w:val="20"/>
        </w:rPr>
        <w:t>.</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Predmet </w:t>
      </w:r>
      <w:r w:rsidR="00AA236D">
        <w:rPr>
          <w:rFonts w:eastAsia="SimSun" w:cs="Arial"/>
          <w:sz w:val="20"/>
          <w:szCs w:val="20"/>
        </w:rPr>
        <w:t>te pogodbe</w:t>
      </w:r>
      <w:r w:rsidRPr="005A3380">
        <w:rPr>
          <w:rFonts w:eastAsia="SimSun" w:cs="Arial"/>
          <w:sz w:val="20"/>
          <w:szCs w:val="20"/>
        </w:rPr>
        <w:t xml:space="preserve"> so tudi vse ostale obveznosti, ki jih mora dobavitelj izvesti v skladu z določili te </w:t>
      </w:r>
      <w:r w:rsidR="00AA236D">
        <w:rPr>
          <w:rFonts w:eastAsia="SimSun" w:cs="Arial"/>
          <w:sz w:val="20"/>
          <w:szCs w:val="20"/>
        </w:rPr>
        <w:t xml:space="preserve">pogodbe </w:t>
      </w:r>
      <w:r w:rsidRPr="005A3380">
        <w:rPr>
          <w:rFonts w:eastAsia="SimSun" w:cs="Arial"/>
          <w:sz w:val="20"/>
          <w:szCs w:val="20"/>
        </w:rPr>
        <w:t>in v skladu z vsemi zahtevami dokumentacije v zvezi z oddajo javnega naročila za predmetno javno naročilo.</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KOLIČINE IN CENE</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Predmet te </w:t>
      </w:r>
      <w:r w:rsidR="00AA236D">
        <w:rPr>
          <w:rFonts w:eastAsia="SimSun" w:cs="Arial"/>
          <w:sz w:val="20"/>
          <w:szCs w:val="20"/>
        </w:rPr>
        <w:t>pogodbe o dobavi blaga</w:t>
      </w:r>
      <w:r w:rsidRPr="005A3380">
        <w:rPr>
          <w:rFonts w:eastAsia="SimSun" w:cs="Arial"/>
          <w:sz w:val="20"/>
          <w:szCs w:val="20"/>
        </w:rPr>
        <w:t xml:space="preserve"> so stalne dobave potrošnega materiala za potrebe dialize, ki jih naročnik po obsegu in času ne more vnaprej določiti. Natančna vrsta blaga in količina je v trenutku sklepanja </w:t>
      </w:r>
      <w:r w:rsidR="00AA236D">
        <w:rPr>
          <w:rFonts w:eastAsia="SimSun" w:cs="Arial"/>
          <w:sz w:val="20"/>
          <w:szCs w:val="20"/>
        </w:rPr>
        <w:t>te pogodbe</w:t>
      </w:r>
      <w:r w:rsidRPr="005A3380">
        <w:rPr>
          <w:rFonts w:eastAsia="SimSun" w:cs="Arial"/>
          <w:sz w:val="20"/>
          <w:szCs w:val="20"/>
        </w:rPr>
        <w:t xml:space="preserve"> objektivno neugotovljiva.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se ne zavezuje, da bo dejansko nabavil količine, po katerih povprašuje oz. da jih bo nabavil v povpraševanju navedenih količinah. Naročnik bo kupoval le tiste vrste in količine blaga, ki ga bo potreboval v tem obdobju.</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Ocenjena skupna vrednost za celotno okvirno količino:</w:t>
      </w:r>
    </w:p>
    <w:p w:rsidR="00224967" w:rsidRPr="005A3380" w:rsidRDefault="00224967" w:rsidP="00224967">
      <w:pPr>
        <w:widowControl w:val="0"/>
        <w:autoSpaceDE w:val="0"/>
        <w:jc w:val="both"/>
        <w:rPr>
          <w:rFonts w:cs="Arial"/>
          <w:sz w:val="20"/>
          <w:szCs w:val="20"/>
        </w:rPr>
      </w:pPr>
    </w:p>
    <w:p w:rsidR="00224967" w:rsidRPr="005A3380" w:rsidRDefault="00224967" w:rsidP="00224967">
      <w:pPr>
        <w:widowControl w:val="0"/>
        <w:autoSpaceDE w:val="0"/>
        <w:jc w:val="both"/>
        <w:rPr>
          <w:sz w:val="20"/>
          <w:szCs w:val="20"/>
        </w:rPr>
      </w:pPr>
      <w:r w:rsidRPr="005A3380">
        <w:rPr>
          <w:rFonts w:eastAsia="Arial" w:cs="Arial"/>
          <w:sz w:val="20"/>
          <w:szCs w:val="20"/>
        </w:rPr>
        <w:t>•</w:t>
      </w:r>
      <w:r w:rsidRPr="005A3380">
        <w:rPr>
          <w:rFonts w:cs="Arial"/>
          <w:sz w:val="20"/>
          <w:szCs w:val="20"/>
        </w:rPr>
        <w:tab/>
        <w:t xml:space="preserve">Ponudbena vrednost brez DDV: </w:t>
      </w:r>
      <w:r w:rsidRPr="005A3380">
        <w:rPr>
          <w:rFonts w:cs="Arial"/>
          <w:sz w:val="20"/>
          <w:szCs w:val="20"/>
        </w:rPr>
        <w:tab/>
        <w:t>…………………………………. EUR</w:t>
      </w:r>
    </w:p>
    <w:p w:rsidR="00224967" w:rsidRPr="005A3380" w:rsidRDefault="00224967" w:rsidP="00224967">
      <w:pPr>
        <w:widowControl w:val="0"/>
        <w:autoSpaceDE w:val="0"/>
        <w:jc w:val="both"/>
        <w:rPr>
          <w:sz w:val="20"/>
          <w:szCs w:val="20"/>
        </w:rPr>
      </w:pPr>
      <w:r w:rsidRPr="005A3380">
        <w:rPr>
          <w:rFonts w:eastAsia="Arial" w:cs="Arial"/>
          <w:sz w:val="20"/>
          <w:szCs w:val="20"/>
        </w:rPr>
        <w:t>•</w:t>
      </w:r>
      <w:r w:rsidRPr="005A3380">
        <w:rPr>
          <w:rFonts w:cs="Arial"/>
          <w:sz w:val="20"/>
          <w:szCs w:val="20"/>
        </w:rPr>
        <w:tab/>
        <w:t>Znesek DDV:</w:t>
      </w:r>
      <w:r w:rsidRPr="005A3380">
        <w:rPr>
          <w:rFonts w:cs="Arial"/>
          <w:sz w:val="20"/>
          <w:szCs w:val="20"/>
        </w:rPr>
        <w:tab/>
      </w:r>
      <w:r w:rsidRPr="005A3380">
        <w:rPr>
          <w:rFonts w:cs="Arial"/>
          <w:sz w:val="20"/>
          <w:szCs w:val="20"/>
        </w:rPr>
        <w:tab/>
      </w:r>
      <w:r w:rsidRPr="005A3380">
        <w:rPr>
          <w:rFonts w:cs="Arial"/>
          <w:sz w:val="20"/>
          <w:szCs w:val="20"/>
        </w:rPr>
        <w:tab/>
      </w:r>
      <w:r w:rsidRPr="005A3380">
        <w:rPr>
          <w:rFonts w:cs="Arial"/>
          <w:sz w:val="20"/>
          <w:szCs w:val="20"/>
        </w:rPr>
        <w:tab/>
        <w:t>…………………………………. EUR</w:t>
      </w:r>
    </w:p>
    <w:p w:rsidR="00224967" w:rsidRPr="005A3380" w:rsidRDefault="00224967" w:rsidP="00224967">
      <w:pPr>
        <w:widowControl w:val="0"/>
        <w:autoSpaceDE w:val="0"/>
        <w:jc w:val="both"/>
        <w:rPr>
          <w:sz w:val="20"/>
          <w:szCs w:val="20"/>
        </w:rPr>
      </w:pPr>
      <w:r w:rsidRPr="005A3380">
        <w:rPr>
          <w:rFonts w:eastAsia="Arial" w:cs="Arial"/>
          <w:sz w:val="20"/>
          <w:szCs w:val="20"/>
        </w:rPr>
        <w:t>•</w:t>
      </w:r>
      <w:r w:rsidRPr="005A3380">
        <w:rPr>
          <w:rFonts w:cs="Arial"/>
          <w:sz w:val="20"/>
          <w:szCs w:val="20"/>
        </w:rPr>
        <w:tab/>
        <w:t>Ponudbena vrednost z DDV:</w:t>
      </w:r>
      <w:r w:rsidRPr="005A3380">
        <w:rPr>
          <w:rFonts w:cs="Arial"/>
          <w:sz w:val="20"/>
          <w:szCs w:val="20"/>
        </w:rPr>
        <w:tab/>
        <w:t xml:space="preserve"> </w:t>
      </w:r>
      <w:r w:rsidRPr="005A3380">
        <w:rPr>
          <w:rFonts w:cs="Arial"/>
          <w:sz w:val="20"/>
          <w:szCs w:val="20"/>
        </w:rPr>
        <w:tab/>
        <w:t>…………………………………. EUR</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(z besedo: ________________________________________ ...../100 EUR z DDV)</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In sicer po sklopih:</w:t>
      </w:r>
    </w:p>
    <w:p w:rsidR="00224967" w:rsidRPr="005A3380" w:rsidRDefault="00224967" w:rsidP="00224967">
      <w:pPr>
        <w:autoSpaceDE w:val="0"/>
        <w:spacing w:line="276" w:lineRule="auto"/>
        <w:jc w:val="both"/>
        <w:rPr>
          <w:rFonts w:eastAsia="SimSun" w:cs="Arial"/>
          <w:b/>
          <w:bCs/>
          <w:sz w:val="20"/>
          <w:szCs w:val="20"/>
        </w:rPr>
      </w:pPr>
      <w:r w:rsidRPr="005A3380">
        <w:rPr>
          <w:rFonts w:cs="Arial"/>
          <w:sz w:val="20"/>
          <w:szCs w:val="20"/>
        </w:rPr>
        <w:t>__________________________________________________________ EUR</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spacing w:line="276" w:lineRule="auto"/>
        <w:jc w:val="both"/>
        <w:rPr>
          <w:rFonts w:eastAsia="SimSun" w:cs="Arial"/>
          <w:bCs/>
          <w:sz w:val="20"/>
          <w:szCs w:val="20"/>
        </w:rPr>
      </w:pPr>
      <w:r w:rsidRPr="005A3380">
        <w:rPr>
          <w:rFonts w:eastAsia="SimSun" w:cs="Arial"/>
          <w:bCs/>
          <w:sz w:val="20"/>
          <w:szCs w:val="20"/>
        </w:rPr>
        <w:t>Vrednost je podana na podlagi okvirnih količin za obdobje štirih let oziroma sedem let za potrošni material iz sklopa 1 in za naročnika niso zavezujoče, ampak dobaviteljem služi kot informacija o predvidenih bodočih potrebah naročnika. Izbrani dobavitelj bo blago zaračunal naročniku po količini dejansko naročenega blaga. Naročnik ne nosi odškodninske odgovornosti zaradi nedoseganja ali preseganja navedenih okvirnih količin.</w:t>
      </w:r>
    </w:p>
    <w:p w:rsidR="00224967" w:rsidRPr="005A3380" w:rsidRDefault="00224967" w:rsidP="00224967">
      <w:pPr>
        <w:autoSpaceDE w:val="0"/>
        <w:spacing w:line="276" w:lineRule="auto"/>
        <w:jc w:val="both"/>
        <w:rPr>
          <w:rFonts w:eastAsia="SimSun" w:cs="Arial"/>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jc w:val="both"/>
        <w:rPr>
          <w:sz w:val="20"/>
          <w:szCs w:val="20"/>
        </w:rPr>
      </w:pPr>
      <w:r w:rsidRPr="005A3380">
        <w:rPr>
          <w:rFonts w:cs="Arial"/>
          <w:sz w:val="20"/>
          <w:szCs w:val="20"/>
        </w:rPr>
        <w:t>Cene iz ponudbe</w:t>
      </w:r>
      <w:r w:rsidR="00E54A04">
        <w:rPr>
          <w:rFonts w:cs="Arial"/>
          <w:sz w:val="20"/>
          <w:szCs w:val="20"/>
        </w:rPr>
        <w:t xml:space="preserve"> </w:t>
      </w:r>
      <w:r w:rsidR="00E54A04" w:rsidRPr="005A3380">
        <w:rPr>
          <w:rFonts w:cs="Arial"/>
          <w:sz w:val="20"/>
          <w:szCs w:val="20"/>
        </w:rPr>
        <w:t>po enoti mere</w:t>
      </w:r>
      <w:r w:rsidRPr="005A3380">
        <w:rPr>
          <w:rFonts w:cs="Arial"/>
          <w:sz w:val="20"/>
          <w:szCs w:val="20"/>
        </w:rPr>
        <w:t xml:space="preserve"> so fiksne </w:t>
      </w:r>
      <w:r w:rsidR="00E54A04">
        <w:rPr>
          <w:rFonts w:cs="Arial"/>
          <w:sz w:val="20"/>
          <w:szCs w:val="20"/>
        </w:rPr>
        <w:t>prvih 12 mesecev sklenjene</w:t>
      </w:r>
      <w:r w:rsidR="00AA236D">
        <w:rPr>
          <w:rFonts w:cs="Arial"/>
          <w:sz w:val="20"/>
          <w:szCs w:val="20"/>
        </w:rPr>
        <w:t xml:space="preserve"> pogodbe</w:t>
      </w:r>
      <w:r w:rsidRPr="005A3380">
        <w:rPr>
          <w:rFonts w:cs="Arial"/>
          <w:sz w:val="20"/>
          <w:szCs w:val="20"/>
        </w:rPr>
        <w:t xml:space="preserve">. V času trajanja </w:t>
      </w:r>
      <w:r w:rsidR="00AA236D">
        <w:rPr>
          <w:rFonts w:cs="Arial"/>
          <w:sz w:val="20"/>
          <w:szCs w:val="20"/>
        </w:rPr>
        <w:t>pogodbe</w:t>
      </w:r>
      <w:r w:rsidRPr="005A3380">
        <w:rPr>
          <w:rFonts w:cs="Arial"/>
          <w:sz w:val="20"/>
          <w:szCs w:val="20"/>
        </w:rPr>
        <w:t xml:space="preserve"> se lahko skladno  z zakonskimi določili in določili t</w:t>
      </w:r>
      <w:r w:rsidR="008F059F">
        <w:rPr>
          <w:rFonts w:cs="Arial"/>
          <w:sz w:val="20"/>
          <w:szCs w:val="20"/>
        </w:rPr>
        <w:t xml:space="preserve">e </w:t>
      </w:r>
      <w:r w:rsidR="00AA236D">
        <w:rPr>
          <w:rFonts w:cs="Arial"/>
          <w:sz w:val="20"/>
          <w:szCs w:val="20"/>
        </w:rPr>
        <w:t>pogodbe</w:t>
      </w:r>
      <w:r w:rsidR="008F059F">
        <w:rPr>
          <w:rFonts w:cs="Arial"/>
          <w:sz w:val="20"/>
          <w:szCs w:val="20"/>
        </w:rPr>
        <w:t xml:space="preserve"> znižajo ali povečajo.</w:t>
      </w:r>
    </w:p>
    <w:p w:rsidR="00E54A04" w:rsidRDefault="00E54A04" w:rsidP="00605867">
      <w:pPr>
        <w:pStyle w:val="Telobesedila"/>
        <w:rPr>
          <w:rFonts w:cs="Arial"/>
          <w:color w:val="FF0000"/>
          <w:sz w:val="20"/>
        </w:rPr>
      </w:pPr>
    </w:p>
    <w:p w:rsidR="00605867" w:rsidRPr="008F059F" w:rsidRDefault="008F059F" w:rsidP="00605867">
      <w:pPr>
        <w:pStyle w:val="Telobesedila"/>
        <w:rPr>
          <w:rFonts w:ascii="Arial" w:hAnsi="Arial" w:cs="Arial"/>
          <w:color w:val="000000"/>
          <w:sz w:val="20"/>
        </w:rPr>
      </w:pPr>
      <w:r w:rsidRPr="008F059F">
        <w:rPr>
          <w:rFonts w:ascii="Arial" w:hAnsi="Arial" w:cs="Arial"/>
          <w:color w:val="000000"/>
          <w:sz w:val="20"/>
        </w:rPr>
        <w:t xml:space="preserve">Morebitno povečanje </w:t>
      </w:r>
      <w:r w:rsidR="00605867" w:rsidRPr="008F059F">
        <w:rPr>
          <w:rFonts w:ascii="Arial" w:hAnsi="Arial" w:cs="Arial"/>
          <w:color w:val="000000"/>
          <w:sz w:val="20"/>
        </w:rPr>
        <w:t xml:space="preserve">cen </w:t>
      </w:r>
      <w:r w:rsidR="00E54A04" w:rsidRPr="008F059F">
        <w:rPr>
          <w:rFonts w:ascii="Arial" w:hAnsi="Arial" w:cs="Arial"/>
          <w:color w:val="000000"/>
          <w:sz w:val="20"/>
        </w:rPr>
        <w:t xml:space="preserve">bosta </w:t>
      </w:r>
      <w:r w:rsidR="00605867" w:rsidRPr="008F059F">
        <w:rPr>
          <w:rFonts w:ascii="Arial" w:hAnsi="Arial" w:cs="Arial"/>
          <w:color w:val="000000"/>
          <w:sz w:val="20"/>
        </w:rPr>
        <w:t>naročnik in dobavitelj</w:t>
      </w:r>
      <w:r w:rsidR="00E54A04" w:rsidRPr="008F059F">
        <w:rPr>
          <w:rFonts w:ascii="Arial" w:hAnsi="Arial" w:cs="Arial"/>
          <w:color w:val="000000"/>
          <w:sz w:val="20"/>
        </w:rPr>
        <w:t xml:space="preserve">, na podlagi utemeljene zahteve dobavitelja, </w:t>
      </w:r>
      <w:r w:rsidR="00605867" w:rsidRPr="008F059F">
        <w:rPr>
          <w:rFonts w:ascii="Arial" w:hAnsi="Arial" w:cs="Arial"/>
          <w:color w:val="000000"/>
          <w:sz w:val="20"/>
        </w:rPr>
        <w:t>po izteku vsakih 12 mesecev znotraj 4-letnega</w:t>
      </w:r>
      <w:r w:rsidR="00E54A04" w:rsidRPr="008F059F">
        <w:rPr>
          <w:rFonts w:ascii="Arial" w:hAnsi="Arial" w:cs="Arial"/>
          <w:color w:val="000000"/>
          <w:sz w:val="20"/>
        </w:rPr>
        <w:t xml:space="preserve"> / 7 -letnega</w:t>
      </w:r>
      <w:r w:rsidR="00605867" w:rsidRPr="008F059F">
        <w:rPr>
          <w:rFonts w:ascii="Arial" w:hAnsi="Arial" w:cs="Arial"/>
          <w:color w:val="000000"/>
          <w:sz w:val="20"/>
        </w:rPr>
        <w:t xml:space="preserve"> obdobja urejala s sklenitvijo aneksa k te</w:t>
      </w:r>
      <w:r w:rsidR="00AA236D">
        <w:rPr>
          <w:rFonts w:ascii="Arial" w:hAnsi="Arial" w:cs="Arial"/>
          <w:color w:val="000000"/>
          <w:sz w:val="20"/>
        </w:rPr>
        <w:t>j pogodbi.</w:t>
      </w:r>
      <w:r w:rsidR="00605867" w:rsidRPr="008F059F">
        <w:rPr>
          <w:rFonts w:ascii="Arial" w:hAnsi="Arial" w:cs="Arial"/>
          <w:color w:val="000000"/>
          <w:sz w:val="20"/>
        </w:rPr>
        <w:t xml:space="preserve"> </w:t>
      </w:r>
    </w:p>
    <w:p w:rsidR="00605867" w:rsidRPr="008F059F" w:rsidRDefault="00605867" w:rsidP="00605867">
      <w:pPr>
        <w:pStyle w:val="Telobesedila"/>
        <w:rPr>
          <w:rFonts w:ascii="Arial" w:hAnsi="Arial" w:cs="Arial"/>
          <w:color w:val="000000"/>
          <w:sz w:val="20"/>
        </w:rPr>
      </w:pPr>
      <w:r w:rsidRPr="008F059F">
        <w:rPr>
          <w:rFonts w:ascii="Arial" w:hAnsi="Arial" w:cs="Arial"/>
          <w:color w:val="000000"/>
          <w:sz w:val="20"/>
        </w:rPr>
        <w:t xml:space="preserve">Pravna podlaga za usklajevanje cen med naročnikom in ponudnikom je Pravilnik o načinih valorizacije </w:t>
      </w:r>
      <w:r w:rsidRPr="008F059F">
        <w:rPr>
          <w:rFonts w:ascii="Arial" w:hAnsi="Arial" w:cs="Arial"/>
          <w:color w:val="000000"/>
          <w:sz w:val="20"/>
        </w:rPr>
        <w:lastRenderedPageBreak/>
        <w:t>denarnih obveznosti, ki jih v večletnih pogodbah dogovarjajo pravne osebe javnega sektorja  (Uradni list RS, 1/2004). Osnova za uskladitev cen je zadnji objavljeni indeks rasti CEN po EUROSTATU, HICP, za države EU.</w:t>
      </w:r>
    </w:p>
    <w:p w:rsidR="00605867" w:rsidRDefault="00605867" w:rsidP="00605867">
      <w:pPr>
        <w:autoSpaceDE w:val="0"/>
        <w:autoSpaceDN w:val="0"/>
        <w:adjustRightInd w:val="0"/>
        <w:jc w:val="both"/>
        <w:rPr>
          <w:rFonts w:cs="Arial"/>
          <w:color w:val="000000"/>
          <w:sz w:val="20"/>
          <w:szCs w:val="20"/>
        </w:rPr>
      </w:pPr>
      <w:r>
        <w:rPr>
          <w:rFonts w:cs="Arial"/>
          <w:color w:val="000000"/>
          <w:sz w:val="20"/>
          <w:szCs w:val="20"/>
        </w:rPr>
        <w:t xml:space="preserve">V primeru spremembe zakona, ki ureja davek na dodano vrednost, s katerim se spremeni davčna stopnja za vrste blaga iz ponudbe v času trajanja pogodbe, se lahko cene iz ponudbe korigirajo izključno v višini nastale davčne spremembe. </w:t>
      </w:r>
    </w:p>
    <w:p w:rsidR="00224967" w:rsidRPr="005A3380" w:rsidRDefault="00224967" w:rsidP="00224967">
      <w:pPr>
        <w:jc w:val="both"/>
        <w:rPr>
          <w:rFonts w:cs="Arial"/>
          <w:sz w:val="20"/>
          <w:szCs w:val="20"/>
        </w:rPr>
      </w:pPr>
    </w:p>
    <w:p w:rsidR="00224967" w:rsidRPr="005A3380" w:rsidRDefault="00224967" w:rsidP="00224967">
      <w:pPr>
        <w:jc w:val="both"/>
        <w:rPr>
          <w:sz w:val="20"/>
          <w:szCs w:val="20"/>
        </w:rPr>
      </w:pPr>
      <w:r w:rsidRPr="005A3380">
        <w:rPr>
          <w:rFonts w:cs="Arial"/>
          <w:sz w:val="20"/>
          <w:szCs w:val="20"/>
        </w:rPr>
        <w:t xml:space="preserve">Cena mora vključevati tudi vse stroške, ki so potrebni za dobavo blaga. </w:t>
      </w:r>
    </w:p>
    <w:p w:rsidR="00224967" w:rsidRPr="005A3380" w:rsidRDefault="00224967" w:rsidP="00224967">
      <w:pPr>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V ceni so zajeti vsi stroški; prevozni stroški, popusti in rabati, ter davek na dodano vrednost. V ceni so zajeti tudi drugi stroški, ki niso posebej specificirani, so pa potrebni za zagotavljanje dobave blaga, ki je predmet te </w:t>
      </w:r>
      <w:r w:rsidR="00397197">
        <w:rPr>
          <w:rFonts w:cs="Arial"/>
          <w:sz w:val="20"/>
          <w:szCs w:val="20"/>
        </w:rPr>
        <w:t>pogodbe.</w:t>
      </w:r>
      <w:r w:rsidRPr="005A3380">
        <w:rPr>
          <w:rFonts w:cs="Arial"/>
          <w:sz w:val="20"/>
          <w:szCs w:val="20"/>
        </w:rPr>
        <w:t xml:space="preserve"> </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Cene v okviru izvajanja </w:t>
      </w:r>
      <w:r w:rsidR="00AA236D">
        <w:rPr>
          <w:rFonts w:eastAsia="Arial Unicode MS" w:cs="Arial"/>
          <w:kern w:val="1"/>
          <w:sz w:val="20"/>
          <w:szCs w:val="20"/>
        </w:rPr>
        <w:t>pogodbe</w:t>
      </w:r>
      <w:r w:rsidRPr="005A3380">
        <w:rPr>
          <w:rFonts w:cs="Arial"/>
          <w:sz w:val="20"/>
          <w:szCs w:val="20"/>
        </w:rPr>
        <w:t xml:space="preserve"> ne smejo biti višje od cen na trgu.</w:t>
      </w:r>
    </w:p>
    <w:p w:rsidR="00224967" w:rsidRPr="005A3380" w:rsidRDefault="00224967" w:rsidP="00224967">
      <w:pPr>
        <w:widowControl w:val="0"/>
        <w:autoSpaceDE w:val="0"/>
        <w:spacing w:line="276" w:lineRule="auto"/>
        <w:jc w:val="both"/>
        <w:rPr>
          <w:rFonts w:cs="Arial"/>
          <w:sz w:val="20"/>
          <w:szCs w:val="20"/>
        </w:rPr>
      </w:pPr>
    </w:p>
    <w:p w:rsidR="00224967" w:rsidRDefault="00224967" w:rsidP="00224967">
      <w:pPr>
        <w:widowControl w:val="0"/>
        <w:autoSpaceDE w:val="0"/>
        <w:spacing w:line="276" w:lineRule="auto"/>
        <w:jc w:val="both"/>
        <w:rPr>
          <w:rFonts w:cs="Arial"/>
          <w:sz w:val="20"/>
          <w:szCs w:val="20"/>
        </w:rPr>
      </w:pPr>
      <w:r w:rsidRPr="005A3380">
        <w:rPr>
          <w:rFonts w:cs="Arial"/>
          <w:sz w:val="20"/>
          <w:szCs w:val="20"/>
        </w:rPr>
        <w:t xml:space="preserve">Če dobavitelj dobavlja blago po akcijskih cenah v določenih obdobjih oziroma znižanih cenah, ki so ugodnejše od cen iz ponudbenega predračuna, mora naročnika o tem pisno seznaniti in mu ponuditi blago po teh cenah. Enako velja, če so cene razvidne iz različnih baz podatkov za druge primerljive naročnike nižje, kot cene iz ponudbe dobavitelja iz 2. člena te </w:t>
      </w:r>
      <w:r w:rsidR="00AA236D">
        <w:rPr>
          <w:rFonts w:cs="Arial"/>
          <w:sz w:val="20"/>
          <w:szCs w:val="20"/>
        </w:rPr>
        <w:t>pogodbe</w:t>
      </w:r>
      <w:r w:rsidRPr="005A3380">
        <w:rPr>
          <w:rFonts w:cs="Arial"/>
          <w:sz w:val="20"/>
          <w:szCs w:val="20"/>
        </w:rPr>
        <w:t xml:space="preserve"> oziroma v primeru prodaje identičnih artiklov-blaga, kot je blago, ki je predmet </w:t>
      </w:r>
      <w:r w:rsidR="00AA236D" w:rsidRPr="005A3380">
        <w:rPr>
          <w:rFonts w:cs="Arial"/>
          <w:sz w:val="20"/>
          <w:szCs w:val="20"/>
        </w:rPr>
        <w:t xml:space="preserve">te </w:t>
      </w:r>
      <w:r w:rsidR="00AA236D">
        <w:rPr>
          <w:rFonts w:cs="Arial"/>
          <w:sz w:val="20"/>
          <w:szCs w:val="20"/>
        </w:rPr>
        <w:t>pogodbe</w:t>
      </w:r>
      <w:r w:rsidR="00AA236D" w:rsidRPr="005A3380">
        <w:rPr>
          <w:rFonts w:cs="Arial"/>
          <w:sz w:val="20"/>
          <w:szCs w:val="20"/>
        </w:rPr>
        <w:t xml:space="preserve"> </w:t>
      </w:r>
      <w:r w:rsidRPr="005A3380">
        <w:rPr>
          <w:rFonts w:cs="Arial"/>
          <w:sz w:val="20"/>
          <w:szCs w:val="20"/>
        </w:rPr>
        <w:t>(enaka kataloška številka, isti proizvajalec,…) drugim primerljivim javnim naročnikom v Republiki Sloveniji.</w:t>
      </w:r>
    </w:p>
    <w:p w:rsidR="00833047" w:rsidRPr="005A3380" w:rsidRDefault="00833047" w:rsidP="00224967">
      <w:pPr>
        <w:widowControl w:val="0"/>
        <w:autoSpaceDE w:val="0"/>
        <w:spacing w:line="276" w:lineRule="auto"/>
        <w:jc w:val="both"/>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widowControl w:val="0"/>
        <w:autoSpaceDE w:val="0"/>
        <w:spacing w:line="276" w:lineRule="auto"/>
        <w:jc w:val="both"/>
        <w:rPr>
          <w:rFonts w:cs="Arial"/>
          <w:sz w:val="20"/>
          <w:szCs w:val="20"/>
        </w:rPr>
      </w:pPr>
      <w:r w:rsidRPr="005A3380">
        <w:rPr>
          <w:rFonts w:cs="Arial"/>
          <w:sz w:val="20"/>
          <w:szCs w:val="20"/>
        </w:rPr>
        <w:t>Dobavitelj izstavi naročniku račun ob vsaki dobavi glede na količino dobavljenega blaga, in sicer izstavi račun za vsak sklop posebej.</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Na računu mora dobavitelj jasno navesti sklic in sicer S</w:t>
      </w:r>
      <w:r w:rsidR="00463F8E" w:rsidRPr="005A3380">
        <w:rPr>
          <w:rFonts w:cs="Arial"/>
          <w:sz w:val="20"/>
          <w:szCs w:val="20"/>
        </w:rPr>
        <w:t>prot</w:t>
      </w:r>
      <w:r w:rsidRPr="005A3380">
        <w:rPr>
          <w:rFonts w:cs="Arial"/>
          <w:sz w:val="20"/>
          <w:szCs w:val="20"/>
        </w:rPr>
        <w:t>na dobava potrošnega materiala za potrebe dialize.</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Naročnik bo pravilno izstavljen in potrjen račun poravnal na transakcijski račun dobavitelja naveden na računu. V primeru, da TRR ni naveden na računu, se plačilo nakaže na prvi račun naveden pri podatkih o dobavitelju.</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Naročnik bo plačila izvedel </w:t>
      </w:r>
      <w:r w:rsidR="00833047">
        <w:rPr>
          <w:rFonts w:cs="Arial"/>
          <w:sz w:val="20"/>
          <w:szCs w:val="20"/>
        </w:rPr>
        <w:t>šest</w:t>
      </w:r>
      <w:r w:rsidRPr="005A3380">
        <w:rPr>
          <w:rFonts w:cs="Arial"/>
          <w:sz w:val="20"/>
          <w:szCs w:val="20"/>
        </w:rPr>
        <w:t>deseti (</w:t>
      </w:r>
      <w:r w:rsidR="00463F8E" w:rsidRPr="005A3380">
        <w:rPr>
          <w:rFonts w:cs="Arial"/>
          <w:sz w:val="20"/>
          <w:szCs w:val="20"/>
        </w:rPr>
        <w:t>6</w:t>
      </w:r>
      <w:r w:rsidRPr="005A3380">
        <w:rPr>
          <w:rFonts w:cs="Arial"/>
          <w:sz w:val="20"/>
          <w:szCs w:val="20"/>
        </w:rPr>
        <w:t>0.) dan od prejema pravilno izstavljenega računa.</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rFonts w:cs="Arial"/>
          <w:sz w:val="20"/>
          <w:szCs w:val="20"/>
        </w:rPr>
      </w:pPr>
      <w:r w:rsidRPr="005A3380">
        <w:rPr>
          <w:rFonts w:cs="Arial"/>
          <w:sz w:val="20"/>
          <w:szCs w:val="20"/>
        </w:rPr>
        <w:t xml:space="preserve">Dobavitelj izstavi račun v elektronski obliki (eRačun). Na računu mora biti navedena številka naročilnice in sklic na številko </w:t>
      </w:r>
      <w:r w:rsidR="00AA236D" w:rsidRPr="005A3380">
        <w:rPr>
          <w:rFonts w:cs="Arial"/>
          <w:sz w:val="20"/>
          <w:szCs w:val="20"/>
        </w:rPr>
        <w:t xml:space="preserve">te </w:t>
      </w:r>
      <w:r w:rsidR="00AA236D">
        <w:rPr>
          <w:rFonts w:cs="Arial"/>
          <w:sz w:val="20"/>
          <w:szCs w:val="20"/>
        </w:rPr>
        <w:t>pogodbe</w:t>
      </w:r>
      <w:r w:rsidRPr="005A3380">
        <w:rPr>
          <w:rFonts w:cs="Arial"/>
          <w:sz w:val="20"/>
          <w:szCs w:val="20"/>
        </w:rPr>
        <w:t xml:space="preserve">. </w:t>
      </w:r>
    </w:p>
    <w:p w:rsidR="00463F8E" w:rsidRPr="005A3380" w:rsidRDefault="00463F8E" w:rsidP="00224967">
      <w:pPr>
        <w:widowControl w:val="0"/>
        <w:autoSpaceDE w:val="0"/>
        <w:spacing w:line="276" w:lineRule="auto"/>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OBVEZNOSTI POGODBENIH STRANK</w:t>
      </w:r>
    </w:p>
    <w:p w:rsidR="00224967" w:rsidRPr="005A3380" w:rsidRDefault="00224967" w:rsidP="00224967">
      <w:pPr>
        <w:autoSpaceDE w:val="0"/>
        <w:spacing w:line="276" w:lineRule="auto"/>
        <w:ind w:left="284"/>
        <w:contextualSpacing/>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r w:rsidRPr="005A3380">
        <w:rPr>
          <w:rFonts w:cs="Arial"/>
          <w:sz w:val="20"/>
          <w:szCs w:val="20"/>
          <w:u w:val="single"/>
          <w:lang w:eastAsia="en-US"/>
        </w:rPr>
        <w:t>Naročnik se obvezuje, da bo:</w:t>
      </w:r>
    </w:p>
    <w:p w:rsidR="00224967" w:rsidRPr="005A3380" w:rsidRDefault="00224967" w:rsidP="00224967">
      <w:pPr>
        <w:keepLines/>
        <w:widowControl w:val="0"/>
        <w:jc w:val="both"/>
        <w:rPr>
          <w:rFonts w:cs="Arial"/>
          <w:sz w:val="20"/>
          <w:szCs w:val="20"/>
          <w:lang w:eastAsia="en-US"/>
        </w:rPr>
      </w:pP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izpolnjeval vse predvidene obveznosti v rokih in na predviden način;</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zagotovil razpoložljivost potrebnih človeških, informacijskih in finančnih virov;</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dobavitelja seznanil z dejstvi in okoliščinami, ki bi lahko vplivale na vsebino, izvedbo, možnost, dopustnost ali druge pomembne okoliščine predvidenega posla;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plačeval pravilno in kakovostno ustrezno izvedene dobave na podlagi </w:t>
      </w:r>
      <w:r w:rsidR="00AA236D" w:rsidRPr="005A3380">
        <w:rPr>
          <w:rFonts w:cs="Arial"/>
          <w:sz w:val="20"/>
          <w:szCs w:val="20"/>
        </w:rPr>
        <w:t xml:space="preserve">te </w:t>
      </w:r>
      <w:r w:rsidR="00AA236D">
        <w:rPr>
          <w:rFonts w:cs="Arial"/>
          <w:sz w:val="20"/>
          <w:szCs w:val="20"/>
        </w:rPr>
        <w:t>pogodbe</w:t>
      </w:r>
      <w:r w:rsidRPr="005A3380">
        <w:rPr>
          <w:rFonts w:cs="Arial"/>
          <w:sz w:val="20"/>
          <w:szCs w:val="20"/>
          <w:lang w:eastAsia="en-US"/>
        </w:rPr>
        <w:t>, v dogovorjenih rokih.</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r w:rsidRPr="005A3380">
        <w:rPr>
          <w:rFonts w:cs="Arial"/>
          <w:sz w:val="20"/>
          <w:szCs w:val="20"/>
          <w:u w:val="single"/>
          <w:lang w:eastAsia="en-US"/>
        </w:rPr>
        <w:t>Dobavitelj se obvezuje, da bo:</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zagotavljal okvirno količino za obdobje veljavnosti </w:t>
      </w:r>
      <w:r w:rsidR="00AA236D">
        <w:rPr>
          <w:rFonts w:cs="Arial"/>
          <w:sz w:val="20"/>
          <w:szCs w:val="20"/>
          <w:lang w:eastAsia="en-US"/>
        </w:rPr>
        <w:t>te pogodbe</w:t>
      </w:r>
      <w:r w:rsidRPr="005A3380">
        <w:rPr>
          <w:rFonts w:cs="Arial"/>
          <w:sz w:val="20"/>
          <w:szCs w:val="20"/>
          <w:lang w:eastAsia="en-US"/>
        </w:rPr>
        <w:t xml:space="preserve"> let ter vse zahtevane vrste in količine blaga;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svoje naloge opravil strokovno in s skrbnostjo dobrega strokovnjaka;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lastRenderedPageBreak/>
        <w:t>izvajal svoje pogodbene obveznosti v dogovorjenih rokih;</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takoj pisno opozoril naročnika na okoliščine, ki bi lahko otežile ali onemogočile kvalitetno in pravilno dobavo;</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z naročnikom sodeloval ter na njegovo zahtevo predložil dokazila o kakovosti blaga oziroma skladnosti z dokumentacijo v zvezi z oddajo javnega naročila;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omogočal ustrezen nadzor naročniku;</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spoštoval hišni red naročnika;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imel na voljo kadrovske in tehnične možnosti za zagotavljanje dobave ponujenega blaga v razpisanih količinah;</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bo izvajal vse dobave in izpolnjeval svoje obveznosti skladno z določili Specifikacije zahtev naročnika s predračunom, določili dokumentacije v zvezi z oddajo javnega naročila ter njenih sestavnih delov in določili </w:t>
      </w:r>
      <w:r w:rsidR="00AA236D">
        <w:rPr>
          <w:rFonts w:cs="Arial"/>
          <w:sz w:val="20"/>
          <w:szCs w:val="20"/>
          <w:lang w:eastAsia="en-US"/>
        </w:rPr>
        <w:t>te pogodbe</w:t>
      </w:r>
      <w:r w:rsidRPr="005A3380">
        <w:rPr>
          <w:rFonts w:cs="Arial"/>
          <w:sz w:val="20"/>
          <w:szCs w:val="20"/>
          <w:lang w:eastAsia="en-US"/>
        </w:rPr>
        <w:t>;</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bo naročniku dobavljal blago skladno s ponudbeno specifikacijo in specifikacijo zahtev naročnika;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ima za skladiščenje blaga ustrezen, v skladu s pravili stroke, urejen prostor;</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nosi vso odgovornost vezano na dobavljeno blago (skladiščenje in dostava do končnega uporabnika – Splošna bolnišnica </w:t>
      </w:r>
      <w:r w:rsidR="003205D8">
        <w:rPr>
          <w:rFonts w:cs="Arial"/>
          <w:sz w:val="20"/>
          <w:szCs w:val="20"/>
          <w:lang w:eastAsia="en-US"/>
        </w:rPr>
        <w:t>Slovenj Gradec</w:t>
      </w:r>
      <w:r w:rsidRPr="005A3380">
        <w:rPr>
          <w:rFonts w:cs="Arial"/>
          <w:sz w:val="20"/>
          <w:szCs w:val="20"/>
          <w:lang w:eastAsia="en-US"/>
        </w:rPr>
        <w:t>),</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je vso ponujeno blago sterilno pakirano;</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na svoje stroške poskrbel za odvoz celotne embalaže, ki bo predmet dobave blaga.</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224967">
      <w:pPr>
        <w:keepLines/>
        <w:widowControl w:val="0"/>
        <w:jc w:val="both"/>
        <w:rPr>
          <w:rFonts w:cs="Arial"/>
          <w:sz w:val="20"/>
          <w:szCs w:val="20"/>
          <w:lang w:eastAsia="en-US"/>
        </w:rPr>
      </w:pPr>
      <w:r w:rsidRPr="005A3380">
        <w:rPr>
          <w:rFonts w:cs="Arial"/>
          <w:sz w:val="20"/>
          <w:szCs w:val="20"/>
          <w:lang w:eastAsia="en-US"/>
        </w:rPr>
        <w:t xml:space="preserve">Neutemeljena zavrnitev naročila ali odstopanje od naročenega načina dobave pomeni kršitev pogodbene obveznosti, zaradi katere lahko naročnik izvede kritni kup, zaračuna pogodbeno kazen, razdre </w:t>
      </w:r>
      <w:r w:rsidR="00397197">
        <w:rPr>
          <w:rFonts w:cs="Arial"/>
          <w:sz w:val="20"/>
          <w:szCs w:val="20"/>
          <w:lang w:eastAsia="en-US"/>
        </w:rPr>
        <w:t xml:space="preserve">pogodbo, </w:t>
      </w:r>
      <w:r w:rsidRPr="005A3380">
        <w:rPr>
          <w:rFonts w:cs="Arial"/>
          <w:sz w:val="20"/>
          <w:szCs w:val="20"/>
          <w:lang w:eastAsia="en-US"/>
        </w:rPr>
        <w:t xml:space="preserve"> uveljavi zavarovanje za dobro izvedbo pogodbenih obveznosti, v primeru škode pa tudi zahteva odškodnino.</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lang w:eastAsia="en-US"/>
        </w:rPr>
      </w:pPr>
    </w:p>
    <w:p w:rsidR="00224967" w:rsidRPr="005A3380" w:rsidRDefault="00224967" w:rsidP="00AA236D">
      <w:pPr>
        <w:widowControl w:val="0"/>
        <w:autoSpaceDE w:val="0"/>
        <w:autoSpaceDN w:val="0"/>
        <w:adjustRightInd w:val="0"/>
        <w:spacing w:line="276" w:lineRule="auto"/>
        <w:jc w:val="both"/>
        <w:rPr>
          <w:rFonts w:cs="Arial"/>
          <w:sz w:val="20"/>
          <w:szCs w:val="20"/>
          <w:u w:val="single"/>
          <w:lang w:eastAsia="en-US"/>
        </w:rPr>
      </w:pPr>
      <w:r w:rsidRPr="005A3380">
        <w:rPr>
          <w:rFonts w:cs="Arial"/>
          <w:sz w:val="20"/>
          <w:szCs w:val="20"/>
          <w:lang w:eastAsia="en-US"/>
        </w:rPr>
        <w:t xml:space="preserve">Dobavitelj se obvezuje ob podpisu </w:t>
      </w:r>
      <w:r w:rsidR="00AA236D">
        <w:rPr>
          <w:rFonts w:cs="Arial"/>
          <w:sz w:val="20"/>
          <w:szCs w:val="20"/>
          <w:lang w:eastAsia="en-US"/>
        </w:rPr>
        <w:t>te pogodbe</w:t>
      </w:r>
      <w:r w:rsidR="00AA236D" w:rsidRPr="005A3380">
        <w:rPr>
          <w:rFonts w:cs="Arial"/>
          <w:sz w:val="20"/>
          <w:szCs w:val="20"/>
          <w:lang w:eastAsia="en-US"/>
        </w:rPr>
        <w:t xml:space="preserve"> </w:t>
      </w:r>
      <w:r w:rsidRPr="005A3380">
        <w:rPr>
          <w:rFonts w:cs="Arial"/>
          <w:sz w:val="20"/>
          <w:szCs w:val="20"/>
          <w:lang w:eastAsia="en-US"/>
        </w:rPr>
        <w:t xml:space="preserve">podpisati tudi sporazum o  zagotavljanju varnosti in zdravja pri delu in požarnega varstva pri izvajanju pogodbenih del, ki je v prilogi in je sestavni del </w:t>
      </w:r>
      <w:r w:rsidR="00AA236D">
        <w:rPr>
          <w:rFonts w:cs="Arial"/>
          <w:sz w:val="20"/>
          <w:szCs w:val="20"/>
          <w:lang w:eastAsia="en-US"/>
        </w:rPr>
        <w:t>te pogodbe.</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KAKOVOST BLAGA</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Dobavitelj naročniku jamči: da kupljeno blago nima stvarnih napak; da nima pravnih napak; da popolnoma ustreza vsem zahtevam naročnika, ki so bila dana v okviru razpisne in ponudbene dokumentacije ali so priloga </w:t>
      </w:r>
      <w:r w:rsidR="00AA236D">
        <w:rPr>
          <w:rFonts w:cs="Arial"/>
          <w:sz w:val="20"/>
          <w:szCs w:val="20"/>
          <w:lang w:eastAsia="en-US"/>
        </w:rPr>
        <w:t>te pogodbe</w:t>
      </w:r>
      <w:r w:rsidRPr="005A3380">
        <w:rPr>
          <w:rFonts w:eastAsia="SimSun" w:cs="Arial"/>
          <w:sz w:val="20"/>
          <w:szCs w:val="20"/>
        </w:rPr>
        <w:t>; da je popolnoma enako vzorcu, ki ga je dobavitelj predložil naročniku, v kolikor je naročnik to zahteval.</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AA236D">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Jamstvo stranke </w:t>
      </w:r>
      <w:r w:rsidR="00AA236D">
        <w:rPr>
          <w:rFonts w:cs="Arial"/>
          <w:sz w:val="20"/>
          <w:szCs w:val="20"/>
          <w:lang w:eastAsia="en-US"/>
        </w:rPr>
        <w:t>te pogodbe</w:t>
      </w:r>
      <w:r w:rsidRPr="005A3380">
        <w:rPr>
          <w:rFonts w:eastAsia="SimSun" w:cs="Arial"/>
          <w:sz w:val="20"/>
          <w:szCs w:val="20"/>
        </w:rPr>
        <w:t xml:space="preserve"> za skrite napake na blagu velja še 8 dni po dobavi (pri sukcesivni dobavi šteto od dneva zadnje dobave). Če se v tem roku pri kateremkoli kosu dobavljenega blaga pokažejo zgoraj našteta odstopanja ali napake in dobavitelj ustrezno ne ukrepa, lahko naročnik razdre </w:t>
      </w:r>
      <w:r w:rsidR="00AA236D">
        <w:rPr>
          <w:rFonts w:cs="Arial"/>
          <w:sz w:val="20"/>
          <w:szCs w:val="20"/>
          <w:lang w:eastAsia="en-US"/>
        </w:rPr>
        <w:t>pogodbo.</w:t>
      </w: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mora v primeru morebitnih reklamacij zaradi kakovosti dobavljenega blaga oziroma neizvrševanja dobave le-teh ali kršitve drugih dogovorov po </w:t>
      </w:r>
      <w:r w:rsidR="00AA236D">
        <w:rPr>
          <w:rFonts w:cs="Arial"/>
          <w:sz w:val="20"/>
          <w:szCs w:val="20"/>
          <w:lang w:eastAsia="en-US"/>
        </w:rPr>
        <w:t>tej pogodbi</w:t>
      </w:r>
      <w:r w:rsidRPr="005A3380">
        <w:rPr>
          <w:rFonts w:eastAsia="SimSun" w:cs="Arial"/>
          <w:sz w:val="20"/>
          <w:szCs w:val="20"/>
        </w:rPr>
        <w:t xml:space="preserve"> oziroma reklamacije v zvezi s fakturo dobavitelju sporočiti takoj, najkasneje pa v roku 8 dni od ugotovitve napake oziroma pomanjkljivosti.</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NAROČANJE BLAGA IN DOBAVNI ROK</w:t>
      </w:r>
    </w:p>
    <w:p w:rsidR="00224967" w:rsidRPr="005A3380" w:rsidRDefault="00224967" w:rsidP="00224967">
      <w:pPr>
        <w:autoSpaceDE w:val="0"/>
        <w:autoSpaceDN w:val="0"/>
        <w:adjustRightInd w:val="0"/>
        <w:ind w:left="720"/>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ind w:left="720"/>
        <w:contextualSpacing/>
        <w:rPr>
          <w:rFonts w:eastAsia="SimSun" w:cs="Arial"/>
          <w:b/>
          <w:bCs/>
          <w:sz w:val="20"/>
          <w:szCs w:val="20"/>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224967" w:rsidRPr="005A3380" w:rsidTr="0079541B">
        <w:trPr>
          <w:trHeight w:val="20"/>
          <w:jc w:val="center"/>
        </w:trPr>
        <w:tc>
          <w:tcPr>
            <w:tcW w:w="3185" w:type="dxa"/>
            <w:shd w:val="clear" w:color="auto" w:fill="auto"/>
            <w:vAlign w:val="center"/>
          </w:tcPr>
          <w:p w:rsidR="00224967" w:rsidRPr="005A3380" w:rsidRDefault="00224967" w:rsidP="0079541B">
            <w:pPr>
              <w:keepLines/>
              <w:widowControl w:val="0"/>
              <w:rPr>
                <w:rFonts w:cs="Arial"/>
                <w:sz w:val="20"/>
                <w:szCs w:val="20"/>
                <w:lang w:eastAsia="en-US"/>
              </w:rPr>
            </w:pPr>
            <w:r w:rsidRPr="005A3380">
              <w:rPr>
                <w:rFonts w:cs="Arial"/>
                <w:sz w:val="20"/>
                <w:szCs w:val="20"/>
                <w:lang w:eastAsia="en-US"/>
              </w:rPr>
              <w:t xml:space="preserve">     Sprejem naročil</w:t>
            </w:r>
          </w:p>
        </w:tc>
        <w:tc>
          <w:tcPr>
            <w:tcW w:w="6519" w:type="dxa"/>
            <w:shd w:val="clear" w:color="auto" w:fill="FFFFFF"/>
            <w:vAlign w:val="center"/>
          </w:tcPr>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 xml:space="preserve">______________________                                    </w:t>
            </w:r>
            <w:r w:rsidRPr="005A3380">
              <w:rPr>
                <w:rFonts w:cs="Arial"/>
                <w:sz w:val="20"/>
                <w:szCs w:val="20"/>
                <w:lang w:eastAsia="en-US"/>
              </w:rPr>
              <w:t xml:space="preserve"> </w:t>
            </w:r>
          </w:p>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b/>
                <w:sz w:val="20"/>
                <w:szCs w:val="20"/>
                <w:lang w:eastAsia="en-US"/>
              </w:rPr>
            </w:pPr>
            <w:r w:rsidRPr="005A3380">
              <w:rPr>
                <w:rFonts w:cs="Arial"/>
                <w:sz w:val="20"/>
                <w:szCs w:val="20"/>
                <w:lang w:eastAsia="en-US"/>
              </w:rPr>
              <w:t>E-pošta:</w:t>
            </w:r>
            <w:r w:rsidRPr="005A3380">
              <w:rPr>
                <w:rFonts w:cs="Arial"/>
                <w:sz w:val="20"/>
                <w:szCs w:val="20"/>
                <w:shd w:val="clear" w:color="auto" w:fill="A6A6A6"/>
                <w:lang w:eastAsia="en-US"/>
              </w:rPr>
              <w:t xml:space="preserve"> ______________________</w:t>
            </w:r>
          </w:p>
        </w:tc>
      </w:tr>
      <w:tr w:rsidR="00224967" w:rsidRPr="005A3380" w:rsidTr="0079541B">
        <w:trPr>
          <w:trHeight w:val="20"/>
          <w:jc w:val="center"/>
        </w:trPr>
        <w:tc>
          <w:tcPr>
            <w:tcW w:w="3185" w:type="dxa"/>
            <w:shd w:val="clear" w:color="auto" w:fill="auto"/>
            <w:vAlign w:val="center"/>
          </w:tcPr>
          <w:p w:rsidR="00224967" w:rsidRPr="005A3380" w:rsidRDefault="00224967" w:rsidP="0079541B">
            <w:pPr>
              <w:keepLines/>
              <w:widowControl w:val="0"/>
              <w:rPr>
                <w:rFonts w:cs="Arial"/>
                <w:sz w:val="20"/>
                <w:szCs w:val="20"/>
                <w:lang w:eastAsia="en-US"/>
              </w:rPr>
            </w:pPr>
            <w:r w:rsidRPr="005A3380">
              <w:rPr>
                <w:rFonts w:cs="Arial"/>
                <w:sz w:val="20"/>
                <w:szCs w:val="20"/>
                <w:lang w:eastAsia="en-US"/>
              </w:rPr>
              <w:t xml:space="preserve">     Sprejem reklamacij</w:t>
            </w:r>
          </w:p>
        </w:tc>
        <w:tc>
          <w:tcPr>
            <w:tcW w:w="6519" w:type="dxa"/>
            <w:shd w:val="clear" w:color="auto" w:fill="FFFFFF"/>
            <w:vAlign w:val="center"/>
          </w:tcPr>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sz w:val="20"/>
                <w:szCs w:val="20"/>
                <w:shd w:val="clear" w:color="auto" w:fill="A6A6A6"/>
                <w:lang w:eastAsia="en-US"/>
              </w:rPr>
            </w:pPr>
            <w:r w:rsidRPr="005A3380">
              <w:rPr>
                <w:rFonts w:cs="Arial"/>
                <w:sz w:val="20"/>
                <w:szCs w:val="20"/>
                <w:lang w:eastAsia="en-US"/>
              </w:rPr>
              <w:t>E-pošta:</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sz w:val="20"/>
                <w:szCs w:val="20"/>
                <w:lang w:eastAsia="en-US"/>
              </w:rPr>
            </w:pPr>
          </w:p>
        </w:tc>
      </w:tr>
    </w:tbl>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tabs>
          <w:tab w:val="left" w:pos="284"/>
        </w:tabs>
        <w:jc w:val="both"/>
        <w:rPr>
          <w:rFonts w:eastAsia="SimSun" w:cs="Arial"/>
          <w:sz w:val="20"/>
          <w:szCs w:val="20"/>
        </w:rPr>
      </w:pPr>
    </w:p>
    <w:p w:rsidR="00224967" w:rsidRPr="005A3380" w:rsidRDefault="00224967" w:rsidP="00224967">
      <w:pPr>
        <w:tabs>
          <w:tab w:val="left" w:pos="284"/>
        </w:tabs>
        <w:jc w:val="both"/>
        <w:rPr>
          <w:rFonts w:eastAsia="SimSun" w:cs="Arial"/>
          <w:sz w:val="20"/>
          <w:szCs w:val="20"/>
        </w:rPr>
      </w:pPr>
      <w:r w:rsidRPr="005A3380">
        <w:rPr>
          <w:rFonts w:eastAsia="SimSun" w:cs="Arial"/>
          <w:sz w:val="20"/>
          <w:szCs w:val="20"/>
        </w:rPr>
        <w:lastRenderedPageBreak/>
        <w:t>Naročnik naroča blago s</w:t>
      </w:r>
      <w:r w:rsidR="003205D8">
        <w:rPr>
          <w:rFonts w:eastAsia="SimSun" w:cs="Arial"/>
          <w:sz w:val="20"/>
          <w:szCs w:val="20"/>
        </w:rPr>
        <w:t>prot</w:t>
      </w:r>
      <w:r w:rsidRPr="005A3380">
        <w:rPr>
          <w:rFonts w:eastAsia="SimSun" w:cs="Arial"/>
          <w:sz w:val="20"/>
          <w:szCs w:val="20"/>
        </w:rPr>
        <w:t xml:space="preserve">no, glede na potrebe po blagu, ki je predmet </w:t>
      </w:r>
      <w:r w:rsidR="00AA236D">
        <w:rPr>
          <w:rFonts w:cs="Arial"/>
          <w:sz w:val="20"/>
          <w:szCs w:val="20"/>
          <w:lang w:eastAsia="en-US"/>
        </w:rPr>
        <w:t>te pogodbe</w:t>
      </w:r>
      <w:r w:rsidRPr="005A3380">
        <w:rPr>
          <w:rFonts w:eastAsia="SimSun" w:cs="Arial"/>
          <w:sz w:val="20"/>
          <w:szCs w:val="20"/>
        </w:rPr>
        <w:t xml:space="preserve">. </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Naročnik bo blago, ki ga bo potreboval v okviru posameznega obdobja, naročal na podlagi izstavljenih pisnih naročilnic. Naročnik bo v naročilnici opredelil količine in vrste blaga.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bo dejanske količine določil ob posameznem naročilu.</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IZVAJANJE </w:t>
      </w:r>
      <w:r w:rsidR="00AA236D">
        <w:rPr>
          <w:rFonts w:eastAsia="SimSun" w:cs="Arial"/>
          <w:b/>
          <w:bCs/>
          <w:sz w:val="20"/>
          <w:szCs w:val="20"/>
        </w:rPr>
        <w:t>POGODBE O DOBAVI BLAGA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 xml:space="preserve">Naročnik bo naročal blago na osnovi </w:t>
      </w:r>
      <w:r w:rsidR="00AA236D">
        <w:rPr>
          <w:rFonts w:cs="Arial"/>
          <w:sz w:val="20"/>
          <w:szCs w:val="20"/>
          <w:lang w:eastAsia="en-US"/>
        </w:rPr>
        <w:t>te pogodbe</w:t>
      </w:r>
      <w:r w:rsidR="00AA236D" w:rsidRPr="005A3380">
        <w:rPr>
          <w:rFonts w:cs="Arial"/>
          <w:sz w:val="20"/>
          <w:szCs w:val="20"/>
          <w:lang w:eastAsia="en-US"/>
        </w:rPr>
        <w:t xml:space="preserve"> </w:t>
      </w:r>
      <w:r w:rsidRPr="005A3380">
        <w:rPr>
          <w:rFonts w:eastAsia="SimSun" w:cs="Arial"/>
          <w:sz w:val="20"/>
          <w:szCs w:val="20"/>
        </w:rPr>
        <w:t>pri dobavitelju, ki bo ponudil najnižjo ceno za posamezni sklop.</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contextualSpacing/>
        <w:jc w:val="center"/>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zagotavlja okvirno količino ter vse zahtevane vrste in količine.</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bo naročniku dobavljal naročeno blago v obsegu vsakokratnega naročila pod pogoji</w:t>
      </w:r>
      <w:r w:rsidR="003205D8">
        <w:rPr>
          <w:rFonts w:cs="Arial"/>
          <w:sz w:val="20"/>
          <w:szCs w:val="20"/>
          <w:lang w:eastAsia="en-US"/>
        </w:rPr>
        <w:t xml:space="preserve">, </w:t>
      </w:r>
      <w:r w:rsidRPr="005A3380">
        <w:rPr>
          <w:rFonts w:cs="Arial"/>
          <w:sz w:val="20"/>
          <w:szCs w:val="20"/>
          <w:lang w:eastAsia="en-US"/>
        </w:rPr>
        <w:t xml:space="preserve">cenah ter popusti, ki so opredeljeni v njegovi ponudbi iz 2. člena </w:t>
      </w:r>
      <w:r w:rsidR="00AA236D">
        <w:rPr>
          <w:rFonts w:cs="Arial"/>
          <w:sz w:val="20"/>
          <w:szCs w:val="20"/>
          <w:lang w:eastAsia="en-US"/>
        </w:rPr>
        <w:t>te pogodbe</w:t>
      </w:r>
      <w:r w:rsidRPr="005A3380">
        <w:rPr>
          <w:rFonts w:cs="Arial"/>
          <w:sz w:val="20"/>
          <w:szCs w:val="20"/>
          <w:lang w:eastAsia="en-US"/>
        </w:rPr>
        <w:t>.</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mora dostavljati naročeno blago na podlagi navodil naročnika v </w:t>
      </w:r>
      <w:r w:rsidRPr="005A3380">
        <w:rPr>
          <w:rFonts w:cs="Arial"/>
          <w:b/>
          <w:sz w:val="20"/>
          <w:szCs w:val="20"/>
          <w:lang w:eastAsia="en-US"/>
        </w:rPr>
        <w:t>skladišče</w:t>
      </w:r>
      <w:r w:rsidR="00463F8E" w:rsidRPr="005A3380">
        <w:rPr>
          <w:rFonts w:cs="Arial"/>
          <w:b/>
          <w:sz w:val="20"/>
          <w:szCs w:val="20"/>
          <w:lang w:eastAsia="en-US"/>
        </w:rPr>
        <w:t xml:space="preserve"> lekarne</w:t>
      </w:r>
      <w:r w:rsidR="00463F8E" w:rsidRPr="005A3380">
        <w:rPr>
          <w:rFonts w:cs="Arial"/>
          <w:sz w:val="20"/>
          <w:szCs w:val="20"/>
          <w:lang w:eastAsia="en-US"/>
        </w:rPr>
        <w:t xml:space="preserve"> </w:t>
      </w:r>
      <w:r w:rsidRPr="005A3380">
        <w:rPr>
          <w:rFonts w:cs="Arial"/>
          <w:sz w:val="20"/>
          <w:szCs w:val="20"/>
          <w:lang w:eastAsia="en-US"/>
        </w:rPr>
        <w:t xml:space="preserve"> med 8.00 in 12.00 uro zjutraj</w:t>
      </w:r>
      <w:r w:rsidR="00463F8E" w:rsidRPr="005A3380">
        <w:rPr>
          <w:rFonts w:cs="Arial"/>
          <w:sz w:val="20"/>
          <w:szCs w:val="20"/>
          <w:lang w:eastAsia="en-US"/>
        </w:rPr>
        <w:t xml:space="preserve">. </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 </w:t>
      </w: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Rok dobave za naročeno blago do 12.00 ure je 24 ur po izdaji vsakokratne naročilnice oz. največ 48 ur (upoštevajoč uro dostave iz predhodnega odstavka) za naročila izdana po 12.00 uri.</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zagotavlja dostavo DDP prostori lekarne - Splošne bolnišnice </w:t>
      </w:r>
      <w:r w:rsidR="00463F8E" w:rsidRPr="005A3380">
        <w:rPr>
          <w:rFonts w:cs="Arial"/>
          <w:sz w:val="20"/>
          <w:szCs w:val="20"/>
          <w:lang w:eastAsia="en-US"/>
        </w:rPr>
        <w:t xml:space="preserve">Slovenj Gradec, </w:t>
      </w:r>
      <w:r w:rsidRPr="005A3380">
        <w:rPr>
          <w:rFonts w:cs="Arial"/>
          <w:sz w:val="20"/>
          <w:szCs w:val="20"/>
          <w:lang w:eastAsia="en-US"/>
        </w:rPr>
        <w:t xml:space="preserve"> razloženo.</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spacing w:line="276" w:lineRule="auto"/>
        <w:jc w:val="both"/>
        <w:rPr>
          <w:rFonts w:cs="Arial"/>
          <w:sz w:val="20"/>
          <w:szCs w:val="20"/>
          <w:lang w:eastAsia="en-US"/>
        </w:rPr>
      </w:pPr>
      <w:r w:rsidRPr="005A3380">
        <w:rPr>
          <w:rFonts w:cs="Arial"/>
          <w:sz w:val="20"/>
          <w:szCs w:val="20"/>
          <w:lang w:eastAsia="en-US"/>
        </w:rPr>
        <w:t>Rok za razrešitev reklamacij je tri (3) delovne dni od prejema obvestila predstavnika naročnika.</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Dobavni rok se lahko spremeni le zaradi okoliščin-višje sile, nastalih po sklenitvi </w:t>
      </w:r>
      <w:r w:rsidR="00184641">
        <w:rPr>
          <w:rFonts w:cs="Arial"/>
          <w:sz w:val="20"/>
          <w:szCs w:val="20"/>
          <w:lang w:eastAsia="en-US"/>
        </w:rPr>
        <w:t>te pogodbe</w:t>
      </w:r>
      <w:r w:rsidRPr="005A3380">
        <w:rPr>
          <w:rFonts w:cs="Arial"/>
          <w:sz w:val="20"/>
          <w:szCs w:val="20"/>
        </w:rPr>
        <w:t>, ki jih dobavitelj ni mogel preprečiti, odpraviti in se jim tudi ne izogniti, v kolikor j</w:t>
      </w:r>
      <w:r w:rsidR="00463F8E" w:rsidRPr="005A3380">
        <w:rPr>
          <w:rFonts w:cs="Arial"/>
          <w:sz w:val="20"/>
          <w:szCs w:val="20"/>
        </w:rPr>
        <w:t>e</w:t>
      </w:r>
      <w:r w:rsidRPr="005A3380">
        <w:rPr>
          <w:rFonts w:cs="Arial"/>
          <w:sz w:val="20"/>
          <w:szCs w:val="20"/>
        </w:rPr>
        <w:t xml:space="preserve"> za naročnika novi rok sprejemljiv.</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spacing w:after="200" w:line="276" w:lineRule="auto"/>
        <w:jc w:val="both"/>
        <w:rPr>
          <w:sz w:val="20"/>
          <w:szCs w:val="20"/>
        </w:rPr>
      </w:pPr>
      <w:r w:rsidRPr="005A3380">
        <w:rPr>
          <w:rFonts w:cs="Arial"/>
          <w:sz w:val="20"/>
          <w:szCs w:val="20"/>
        </w:rPr>
        <w:t>V primeru zamude pri dobavi blaga, ki ni posledica višje sile ali razlogov na strani naročnika, bo dobavitelj plačal naročniku vse stroške, ki bi nastali zaradi nepravočasne dobave blaga, pri čemer bo lahko naročnik blago naroči pri drugem dobavitelju, razliko v ceni pa zaračunal stranki.</w:t>
      </w:r>
    </w:p>
    <w:p w:rsidR="00224967" w:rsidRPr="005A3380" w:rsidRDefault="00224967" w:rsidP="00224967">
      <w:pPr>
        <w:spacing w:line="276" w:lineRule="auto"/>
        <w:jc w:val="both"/>
        <w:rPr>
          <w:sz w:val="20"/>
          <w:szCs w:val="20"/>
        </w:rPr>
      </w:pPr>
      <w:r w:rsidRPr="005A3380">
        <w:rPr>
          <w:rFonts w:cs="Arial"/>
          <w:sz w:val="20"/>
          <w:szCs w:val="20"/>
        </w:rPr>
        <w:t xml:space="preserve">Naročnik dobavitelju za vsak dan zamude zaračuna pogodbeno kazen. </w:t>
      </w:r>
    </w:p>
    <w:p w:rsidR="00224967" w:rsidRPr="005A3380" w:rsidRDefault="00224967" w:rsidP="00224967">
      <w:pPr>
        <w:spacing w:line="276" w:lineRule="auto"/>
        <w:jc w:val="both"/>
        <w:rPr>
          <w:rFonts w:cs="Arial"/>
          <w:sz w:val="20"/>
          <w:szCs w:val="20"/>
        </w:rPr>
      </w:pPr>
    </w:p>
    <w:p w:rsidR="00224967" w:rsidRPr="005A3380" w:rsidRDefault="00224967" w:rsidP="00224967">
      <w:pPr>
        <w:spacing w:line="276" w:lineRule="auto"/>
        <w:jc w:val="both"/>
        <w:rPr>
          <w:sz w:val="20"/>
          <w:szCs w:val="20"/>
        </w:rPr>
      </w:pPr>
      <w:r w:rsidRPr="005A3380">
        <w:rPr>
          <w:rFonts w:cs="Arial"/>
          <w:sz w:val="20"/>
          <w:szCs w:val="20"/>
        </w:rPr>
        <w:t>Uveljavljanje pogodbene kazni ne izključuje unovčitve zavarovanja za dobro izvedbo pogodbenih obveznosti.</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 xml:space="preserve">Naročnik in dobavitelj se dogovorita, da so količine in vrste blaga okvirne in da bo naročnik v pogodbenem obdobju (obdobje veljavnosti </w:t>
      </w:r>
      <w:r w:rsidR="00184641">
        <w:rPr>
          <w:rFonts w:cs="Arial"/>
          <w:sz w:val="20"/>
          <w:szCs w:val="20"/>
          <w:lang w:eastAsia="en-US"/>
        </w:rPr>
        <w:t>te pogodbe</w:t>
      </w:r>
      <w:r w:rsidRPr="005A3380">
        <w:rPr>
          <w:rFonts w:eastAsia="SimSun" w:cs="Arial"/>
          <w:sz w:val="20"/>
          <w:szCs w:val="20"/>
        </w:rPr>
        <w:t>),  nabavljal le tiste vrste in količine blaga, ki jih bo v obdobju dejansko potreboval.</w:t>
      </w:r>
    </w:p>
    <w:p w:rsidR="00224967" w:rsidRDefault="00224967" w:rsidP="00224967">
      <w:pPr>
        <w:autoSpaceDE w:val="0"/>
        <w:spacing w:line="276" w:lineRule="auto"/>
        <w:ind w:left="720"/>
        <w:contextualSpacing/>
        <w:rPr>
          <w:rFonts w:eastAsia="SimSun" w:cs="Arial"/>
          <w:b/>
          <w:bCs/>
          <w:sz w:val="20"/>
          <w:szCs w:val="20"/>
        </w:rPr>
      </w:pPr>
    </w:p>
    <w:p w:rsidR="007B6C64" w:rsidRPr="005A3380" w:rsidRDefault="007B6C64" w:rsidP="00224967">
      <w:pPr>
        <w:autoSpaceDE w:val="0"/>
        <w:spacing w:line="276" w:lineRule="auto"/>
        <w:ind w:left="720"/>
        <w:contextualSpacing/>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Količinski prevzem blaga se opravi ob prevzemu. Dejanske količine se morajo ujemati s količinami, navedenimi na dobavnici dobavitelja. </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mora dobavljati blago, katerega rok trajanja na dan dobave znaša vsaj še dve tretjini celotnega </w:t>
      </w:r>
      <w:r w:rsidRPr="005A3380">
        <w:rPr>
          <w:rFonts w:cs="Arial"/>
          <w:sz w:val="20"/>
          <w:szCs w:val="20"/>
          <w:lang w:eastAsia="en-US"/>
        </w:rPr>
        <w:lastRenderedPageBreak/>
        <w:t>roka trajanja od datuma izdelave.</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se obvezuje, da bo blago pred iztekom roka uporabe brezplačno nadomestili z istovrstnim blagom novejšega datuma.</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V kolikor dobavitelj dobavi določeno blago, ki ne ustreza naročilu ali blago ne dostavi, mora naročnik dobavitelja pisno opozoriti. V primeru, da naročnik dobavitelja trikrat (3x) opozori v zvezi z dostavo za isto blago, si naročnik pridržuje pravico to blago naročati pri drugem dobavitelju na trgu. Naročnik pa lahko razliko v ceni zaračuna dobavitelju. Lahko pa tudi trajno prekine </w:t>
      </w:r>
      <w:r w:rsidR="00184641">
        <w:rPr>
          <w:rFonts w:cs="Arial"/>
          <w:sz w:val="20"/>
          <w:szCs w:val="20"/>
          <w:lang w:eastAsia="en-US"/>
        </w:rPr>
        <w:t>to pogodbo</w:t>
      </w:r>
      <w:r w:rsidR="00184641" w:rsidRPr="005A3380">
        <w:rPr>
          <w:rFonts w:cs="Arial"/>
          <w:sz w:val="20"/>
          <w:szCs w:val="20"/>
          <w:lang w:eastAsia="en-US"/>
        </w:rPr>
        <w:t xml:space="preserve"> </w:t>
      </w:r>
      <w:r w:rsidRPr="005A3380">
        <w:rPr>
          <w:rFonts w:eastAsia="SimSun" w:cs="Arial"/>
          <w:sz w:val="20"/>
          <w:szCs w:val="20"/>
        </w:rPr>
        <w:t>in unovči zavarovanje za dobro izvedbo pogodbenih obveznosti.</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contextualSpacing/>
        <w:jc w:val="center"/>
        <w:rPr>
          <w:rFonts w:eastAsia="SimSun" w:cs="Arial"/>
          <w:b/>
          <w:bCs/>
          <w:sz w:val="20"/>
          <w:szCs w:val="20"/>
        </w:rPr>
      </w:pPr>
    </w:p>
    <w:p w:rsidR="00224967" w:rsidRPr="005A3380" w:rsidRDefault="00224967" w:rsidP="00224967">
      <w:pPr>
        <w:widowControl w:val="0"/>
        <w:jc w:val="both"/>
        <w:rPr>
          <w:rFonts w:cs="Arial"/>
          <w:sz w:val="20"/>
          <w:szCs w:val="20"/>
          <w:lang w:eastAsia="en-US"/>
        </w:rPr>
      </w:pPr>
      <w:r w:rsidRPr="005A3380">
        <w:rPr>
          <w:rFonts w:cs="Arial"/>
          <w:sz w:val="20"/>
          <w:szCs w:val="20"/>
          <w:lang w:eastAsia="en-US"/>
        </w:rPr>
        <w:t>V kolikor dobavitelj določenega naročenega blaga nima na zalogi mora naročniku ponuditi ustrezen nadomestni artikel. Naročnik mora dobavitelju sporočiti ali nadomestni artikel sprejema.</w:t>
      </w:r>
    </w:p>
    <w:p w:rsidR="00224967" w:rsidRPr="005A3380" w:rsidRDefault="00224967" w:rsidP="00224967">
      <w:pPr>
        <w:widowControl w:val="0"/>
        <w:jc w:val="both"/>
        <w:rPr>
          <w:rFonts w:cs="Arial"/>
          <w:sz w:val="20"/>
          <w:szCs w:val="20"/>
          <w:lang w:eastAsia="en-US"/>
        </w:rPr>
      </w:pPr>
    </w:p>
    <w:p w:rsidR="00224967" w:rsidRPr="005A3380" w:rsidRDefault="00224967" w:rsidP="00224967">
      <w:pPr>
        <w:widowControl w:val="0"/>
        <w:jc w:val="both"/>
        <w:rPr>
          <w:rFonts w:cs="Arial"/>
          <w:sz w:val="20"/>
          <w:szCs w:val="20"/>
          <w:lang w:eastAsia="en-US"/>
        </w:rPr>
      </w:pPr>
      <w:r w:rsidRPr="005A3380">
        <w:rPr>
          <w:rFonts w:cs="Arial"/>
          <w:sz w:val="20"/>
          <w:szCs w:val="20"/>
          <w:lang w:eastAsia="en-US"/>
        </w:rPr>
        <w:t>Naročnik lahko v primeru, da ponujeni nadomestni artikel ni ustrezen, na stroške dobavitelja naročeni artikel naroča pri drugem dobavitelju na trgu.</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Default="00224967" w:rsidP="00224967">
      <w:pPr>
        <w:autoSpaceDE w:val="0"/>
        <w:spacing w:line="276" w:lineRule="auto"/>
        <w:contextualSpacing/>
        <w:jc w:val="both"/>
        <w:rPr>
          <w:rFonts w:eastAsia="SimSun" w:cs="Arial"/>
          <w:bCs/>
          <w:sz w:val="20"/>
          <w:szCs w:val="20"/>
        </w:rPr>
      </w:pPr>
      <w:r w:rsidRPr="005A3380">
        <w:rPr>
          <w:rFonts w:eastAsia="SimSun" w:cs="Arial"/>
          <w:bCs/>
          <w:sz w:val="20"/>
          <w:szCs w:val="20"/>
        </w:rPr>
        <w:t xml:space="preserve">Dobavitelj bo, v primeru, da pride v času izvajanja </w:t>
      </w:r>
      <w:r w:rsidR="00184641">
        <w:rPr>
          <w:rFonts w:cs="Arial"/>
          <w:sz w:val="20"/>
          <w:szCs w:val="20"/>
          <w:lang w:eastAsia="en-US"/>
        </w:rPr>
        <w:t>te pogodbe</w:t>
      </w:r>
      <w:r w:rsidRPr="005A3380">
        <w:rPr>
          <w:rFonts w:eastAsia="SimSun" w:cs="Arial"/>
          <w:bCs/>
          <w:sz w:val="20"/>
          <w:szCs w:val="20"/>
        </w:rPr>
        <w:t xml:space="preserve"> do zamenjave blaga,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ceni.</w:t>
      </w:r>
    </w:p>
    <w:p w:rsidR="003205D8" w:rsidRPr="005A3380" w:rsidRDefault="003205D8" w:rsidP="00224967">
      <w:pPr>
        <w:autoSpaceDE w:val="0"/>
        <w:spacing w:line="276" w:lineRule="auto"/>
        <w:contextualSpacing/>
        <w:jc w:val="both"/>
        <w:rPr>
          <w:rFonts w:eastAsia="SimSun" w:cs="Arial"/>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224967">
      <w:pPr>
        <w:widowControl w:val="0"/>
        <w:autoSpaceDE w:val="0"/>
        <w:spacing w:line="276" w:lineRule="auto"/>
        <w:jc w:val="both"/>
        <w:rPr>
          <w:sz w:val="20"/>
          <w:szCs w:val="20"/>
          <w:lang w:eastAsia="en-US"/>
        </w:rPr>
      </w:pPr>
      <w:r w:rsidRPr="005A3380">
        <w:rPr>
          <w:rFonts w:cs="Arial"/>
          <w:sz w:val="20"/>
          <w:szCs w:val="20"/>
          <w:lang w:eastAsia="en-US"/>
        </w:rPr>
        <w:t>Dobavitelj bo ob spremembi tehnologije, skladno z razvojem in osvajanjem novih tehnologij, zagotovil zamenjavo starih materialov oz. blaga in ponudil nove materiale oz. blago po isti ceni kot zamenjan material oz. blago do ponovnega javnega naročila, po predhodni odobritvi naročnika.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8F059F" w:rsidRDefault="00224967" w:rsidP="00511B14">
      <w:pPr>
        <w:autoSpaceDE w:val="0"/>
        <w:spacing w:line="276" w:lineRule="auto"/>
        <w:contextualSpacing/>
        <w:jc w:val="both"/>
        <w:rPr>
          <w:rFonts w:eastAsia="SimSun" w:cs="Arial"/>
          <w:bCs/>
          <w:sz w:val="20"/>
          <w:szCs w:val="20"/>
        </w:rPr>
      </w:pPr>
      <w:r w:rsidRPr="008F059F">
        <w:rPr>
          <w:rFonts w:eastAsia="SimSun" w:cs="Arial"/>
          <w:bCs/>
          <w:sz w:val="20"/>
          <w:szCs w:val="20"/>
        </w:rPr>
        <w:t xml:space="preserve">Naročnik si pridržuje pravico spreminjati oz. dopolnjevati seznam razpisanega blaga v obdobju veljavnosti </w:t>
      </w:r>
      <w:r w:rsidR="00E96A58">
        <w:rPr>
          <w:rFonts w:cs="Arial"/>
          <w:sz w:val="20"/>
          <w:szCs w:val="20"/>
          <w:lang w:eastAsia="en-US"/>
        </w:rPr>
        <w:t>te pogodbe</w:t>
      </w:r>
      <w:r w:rsidRPr="008F059F">
        <w:rPr>
          <w:rFonts w:eastAsia="SimSun" w:cs="Arial"/>
          <w:bCs/>
          <w:sz w:val="20"/>
          <w:szCs w:val="20"/>
        </w:rPr>
        <w:t xml:space="preserve"> v kolikor </w:t>
      </w:r>
      <w:r w:rsidR="00511B14" w:rsidRPr="008F059F">
        <w:rPr>
          <w:rFonts w:eastAsia="SimSun" w:cs="Arial"/>
          <w:bCs/>
          <w:sz w:val="20"/>
          <w:szCs w:val="20"/>
        </w:rPr>
        <w:t>gre za ukinitev določenih artiklov in nadomestne istovrstne artikle</w:t>
      </w:r>
      <w:r w:rsidRPr="008F059F">
        <w:rPr>
          <w:rFonts w:eastAsia="SimSun" w:cs="Arial"/>
          <w:bCs/>
          <w:sz w:val="20"/>
          <w:szCs w:val="20"/>
        </w:rPr>
        <w:t xml:space="preserve">. </w:t>
      </w:r>
      <w:r w:rsidR="00511B14" w:rsidRPr="008F059F">
        <w:rPr>
          <w:rFonts w:eastAsia="SimSun" w:cs="Arial"/>
          <w:bCs/>
          <w:sz w:val="20"/>
          <w:szCs w:val="20"/>
        </w:rPr>
        <w:t>Cena nadomestnega artikla mora biti enaka kot cena ukinjenega artikla.</w:t>
      </w:r>
    </w:p>
    <w:p w:rsidR="00224967" w:rsidRPr="005A3380" w:rsidRDefault="00224967" w:rsidP="00224967">
      <w:pPr>
        <w:autoSpaceDE w:val="0"/>
        <w:spacing w:line="276" w:lineRule="auto"/>
        <w:contextualSpacing/>
        <w:jc w:val="both"/>
        <w:rPr>
          <w:rFonts w:eastAsia="SimSun" w:cs="Arial"/>
          <w:bCs/>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PREVZEM </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tabs>
          <w:tab w:val="left" w:pos="0"/>
        </w:tabs>
        <w:spacing w:line="260" w:lineRule="exact"/>
        <w:jc w:val="center"/>
        <w:rPr>
          <w:rFonts w:cs="Arial"/>
          <w:i/>
          <w:sz w:val="20"/>
          <w:szCs w:val="20"/>
          <w:lang w:eastAsia="en-US"/>
        </w:rPr>
      </w:pPr>
    </w:p>
    <w:p w:rsidR="00224967" w:rsidRPr="005A3380" w:rsidRDefault="00224967" w:rsidP="00224967">
      <w:pPr>
        <w:autoSpaceDE w:val="0"/>
        <w:spacing w:line="276" w:lineRule="auto"/>
        <w:contextualSpacing/>
        <w:jc w:val="both"/>
        <w:rPr>
          <w:sz w:val="20"/>
          <w:szCs w:val="20"/>
        </w:rPr>
      </w:pPr>
      <w:r w:rsidRPr="005A3380">
        <w:rPr>
          <w:rFonts w:cs="Arial"/>
          <w:sz w:val="20"/>
          <w:szCs w:val="20"/>
        </w:rPr>
        <w:t>Naročnik se obvezuje prevzeti naročeno blago v celoti na podlagi dobavnice. Dobavnica mora biti napisana v slovenskem jeziku in mora obvezno vsebovati številko naročilnice.</w:t>
      </w:r>
    </w:p>
    <w:p w:rsidR="00224967" w:rsidRPr="005A3380" w:rsidRDefault="00224967" w:rsidP="00224967">
      <w:pPr>
        <w:autoSpaceDE w:val="0"/>
        <w:spacing w:line="276" w:lineRule="auto"/>
        <w:contextualSpacing/>
        <w:jc w:val="both"/>
        <w:rPr>
          <w:sz w:val="20"/>
          <w:szCs w:val="20"/>
        </w:rPr>
      </w:pPr>
    </w:p>
    <w:p w:rsidR="00224967" w:rsidRPr="005A3380" w:rsidRDefault="00224967" w:rsidP="00224967">
      <w:pPr>
        <w:autoSpaceDE w:val="0"/>
        <w:spacing w:line="276" w:lineRule="auto"/>
        <w:contextualSpacing/>
        <w:jc w:val="both"/>
        <w:rPr>
          <w:sz w:val="20"/>
          <w:szCs w:val="20"/>
        </w:rPr>
      </w:pPr>
      <w:r w:rsidRPr="005A3380">
        <w:rPr>
          <w:rFonts w:cs="Arial"/>
          <w:sz w:val="20"/>
          <w:szCs w:val="20"/>
        </w:rPr>
        <w:t>Dobavljeno blago po dobavnici mora imeti enak naziv kot naročeno, enako enoto mere, enako kataloško številko in naveden ident naročnika.</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Kataloške številke morajo biti enake (pike, vejice, presledki, …) na vseh dokumentih (dobavnica, račun) in nalepki blaga ter škatli.</w:t>
      </w: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Dobavljeno blago mora biti označeno s črtno kodo.</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tabs>
          <w:tab w:val="left" w:pos="0"/>
        </w:tabs>
        <w:spacing w:line="260" w:lineRule="exact"/>
        <w:jc w:val="both"/>
        <w:rPr>
          <w:rFonts w:cs="Arial"/>
          <w:sz w:val="20"/>
          <w:szCs w:val="20"/>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 xml:space="preserve">Količinski prevzem blaga se opravi ob prevzemu, kakovostni pa v uzančnih rokih. Naročnik mora takoj ob prevzemu blaga opraviti količinski prevzem, kakovostni pregled pa opravi v roku skladno z obligacijskim zakonikom oziroma uzancami. </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lastRenderedPageBreak/>
        <w:t>Naročnik bo o morebitnih količinskih odstopanjih, očitnih napakah in poškodovani embalaži  prevzetega blaga sestavil reklamacijski zapisnik in obvestil stranko o reklamaciji, najkasneje v roku 8 dni po prejemu blaga.</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O kakovostnih in drugih napakah, ki jih ni mogoče ugotoviti takoj ob prevzemu, bo naročnik ravnal v skladu z določili obligacijskega zakonika.</w:t>
      </w:r>
    </w:p>
    <w:p w:rsidR="00224967" w:rsidRPr="005A3380" w:rsidRDefault="00224967" w:rsidP="00224967">
      <w:pPr>
        <w:autoSpaceDE w:val="0"/>
        <w:autoSpaceDN w:val="0"/>
        <w:adjustRightInd w:val="0"/>
        <w:spacing w:line="276" w:lineRule="auto"/>
        <w:ind w:left="720"/>
        <w:contextualSpacing/>
        <w:rPr>
          <w:rFonts w:eastAsia="SimSun" w:cs="Arial"/>
          <w:b/>
          <w:sz w:val="20"/>
          <w:szCs w:val="20"/>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 xml:space="preserve">Blago, za katero se bo ugotovilo, da kakorkoli odstopa od navedb v dokumentaciji v zvezi z oddajo javnega naročila ali ponudbeni dokumentaciji ali ni skladno z določili </w:t>
      </w:r>
      <w:r w:rsidR="00E96A58">
        <w:rPr>
          <w:rFonts w:cs="Arial"/>
          <w:sz w:val="20"/>
          <w:szCs w:val="20"/>
          <w:lang w:eastAsia="en-US"/>
        </w:rPr>
        <w:t>te pogodbe</w:t>
      </w:r>
      <w:r w:rsidR="00E96A58" w:rsidRPr="005A3380">
        <w:rPr>
          <w:rFonts w:cs="Arial"/>
          <w:sz w:val="20"/>
          <w:szCs w:val="20"/>
          <w:lang w:eastAsia="en-US"/>
        </w:rPr>
        <w:t xml:space="preserve"> </w:t>
      </w:r>
      <w:r w:rsidRPr="005A3380">
        <w:rPr>
          <w:rFonts w:cs="Arial"/>
          <w:sz w:val="20"/>
          <w:szCs w:val="20"/>
          <w:lang w:eastAsia="en-US"/>
        </w:rPr>
        <w:t>in s specifikacijami ali ni opremljeno v skladu z veljavno zakonodajo Evropske unije in Republike Slovenije, bo zavrnjeno, zaradi česar dobavitelj preide v zamudo.</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 xml:space="preserve">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w:t>
      </w:r>
      <w:r w:rsidR="00E96A58">
        <w:rPr>
          <w:rFonts w:cs="Arial"/>
          <w:sz w:val="20"/>
          <w:szCs w:val="20"/>
          <w:lang w:eastAsia="en-US"/>
        </w:rPr>
        <w:t xml:space="preserve"> pogodbo</w:t>
      </w:r>
      <w:r w:rsidR="00E96A58" w:rsidRPr="005A3380">
        <w:rPr>
          <w:rFonts w:cs="Arial"/>
          <w:sz w:val="20"/>
          <w:szCs w:val="20"/>
          <w:lang w:eastAsia="en-US"/>
        </w:rPr>
        <w:t xml:space="preserve"> </w:t>
      </w:r>
      <w:r w:rsidRPr="005A3380">
        <w:rPr>
          <w:rFonts w:cs="Arial"/>
          <w:sz w:val="20"/>
          <w:szCs w:val="20"/>
          <w:lang w:eastAsia="en-US"/>
        </w:rPr>
        <w:t xml:space="preserve">za dobavo neustreznega blaga.  </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 xml:space="preserve">Če se izkaže, da dobava ponujenega blaga ni možna zaradi objektivnega razloga, ki nastopi po podpisu </w:t>
      </w:r>
      <w:r w:rsidR="00E96A58">
        <w:rPr>
          <w:rFonts w:cs="Arial"/>
          <w:sz w:val="20"/>
          <w:szCs w:val="20"/>
          <w:lang w:eastAsia="en-US"/>
        </w:rPr>
        <w:t>te pogodbe</w:t>
      </w:r>
      <w:r w:rsidRPr="005A3380">
        <w:rPr>
          <w:rFonts w:cs="Arial"/>
          <w:sz w:val="20"/>
          <w:szCs w:val="20"/>
          <w:lang w:eastAsia="en-US"/>
        </w:rPr>
        <w:t xml:space="preserve">, lahko naročnik </w:t>
      </w:r>
      <w:r w:rsidR="00E96A58">
        <w:rPr>
          <w:rFonts w:cs="Arial"/>
          <w:sz w:val="20"/>
          <w:szCs w:val="20"/>
          <w:lang w:eastAsia="en-US"/>
        </w:rPr>
        <w:t>to pogodbo</w:t>
      </w:r>
      <w:r w:rsidR="00E96A58" w:rsidRPr="005A3380">
        <w:rPr>
          <w:rFonts w:cs="Arial"/>
          <w:sz w:val="20"/>
          <w:szCs w:val="20"/>
          <w:lang w:eastAsia="en-US"/>
        </w:rPr>
        <w:t xml:space="preserve"> </w:t>
      </w:r>
      <w:r w:rsidRPr="005A3380">
        <w:rPr>
          <w:rFonts w:cs="Arial"/>
          <w:sz w:val="20"/>
          <w:szCs w:val="20"/>
          <w:lang w:eastAsia="en-US"/>
        </w:rPr>
        <w:t>brez kakršnihkoli obveznosti razdre.</w:t>
      </w:r>
    </w:p>
    <w:p w:rsidR="00224967" w:rsidRPr="005A3380" w:rsidRDefault="00224967" w:rsidP="00224967">
      <w:pPr>
        <w:tabs>
          <w:tab w:val="left" w:pos="0"/>
        </w:tabs>
        <w:spacing w:line="260" w:lineRule="exact"/>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KRITNI KUP</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284"/>
        <w:contextualSpacing/>
        <w:rPr>
          <w:rFonts w:eastAsia="SimSun" w:cs="Arial"/>
          <w:b/>
          <w:bCs/>
          <w:sz w:val="20"/>
          <w:szCs w:val="20"/>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 xml:space="preserve">Če dobavitelj ne dobavlja blaga v skladu s </w:t>
      </w:r>
      <w:r w:rsidR="00E96A58">
        <w:rPr>
          <w:rFonts w:cs="Arial"/>
          <w:sz w:val="20"/>
          <w:szCs w:val="20"/>
          <w:lang w:eastAsia="en-US"/>
        </w:rPr>
        <w:t>to pogodbo</w:t>
      </w:r>
      <w:r w:rsidRPr="005A3380">
        <w:rPr>
          <w:rFonts w:cs="Arial"/>
          <w:sz w:val="20"/>
          <w:szCs w:val="20"/>
          <w:lang w:eastAsia="en-US"/>
        </w:rPr>
        <w:t xml:space="preserve"> in zamuda pri dobavi blaga ali razrešitvi reklamacije ni posledica višje sile ali razlogov na strani naročnika, ima naročnik pravico kupiti blago, ki je predmet posamične dobave, pri drugem dobavitelju, dobavitelj pa je dolžan naročniku nadomestiti razliko v ceni med ceno iz </w:t>
      </w:r>
      <w:r w:rsidR="00E96A58">
        <w:rPr>
          <w:rFonts w:cs="Arial"/>
          <w:sz w:val="20"/>
          <w:szCs w:val="20"/>
          <w:lang w:eastAsia="en-US"/>
        </w:rPr>
        <w:t>te pogodbe</w:t>
      </w:r>
      <w:r w:rsidRPr="005A3380">
        <w:rPr>
          <w:rFonts w:cs="Arial"/>
          <w:sz w:val="20"/>
          <w:szCs w:val="20"/>
          <w:lang w:eastAsia="en-US"/>
        </w:rPr>
        <w:t xml:space="preserve"> in ceno po kateri je naročnik blago kupil.</w:t>
      </w:r>
    </w:p>
    <w:p w:rsidR="00224967" w:rsidRPr="005A3380" w:rsidRDefault="00224967" w:rsidP="00224967">
      <w:pPr>
        <w:autoSpaceDE w:val="0"/>
        <w:spacing w:line="276" w:lineRule="auto"/>
        <w:contextualSpacing/>
        <w:jc w:val="both"/>
        <w:rPr>
          <w:rFonts w:cs="Arial"/>
          <w:sz w:val="20"/>
          <w:szCs w:val="20"/>
          <w:lang w:eastAsia="en-US"/>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 xml:space="preserve">Naročnik je dolžan dobavitelju poslati obvestilo o nameravanem kupu iz prejšnjega odstavka tega člena, v katerem navede številko in datum naročilnice z izjavo, da bo naročeno blago kupil pri drugem dobavitelju, nato pa lahko izvrši kritni kup, </w:t>
      </w:r>
      <w:r w:rsidR="00E96A58">
        <w:rPr>
          <w:rFonts w:cs="Arial"/>
          <w:sz w:val="20"/>
          <w:szCs w:val="20"/>
          <w:lang w:eastAsia="en-US"/>
        </w:rPr>
        <w:t xml:space="preserve">pogodba </w:t>
      </w:r>
      <w:r w:rsidRPr="005A3380">
        <w:rPr>
          <w:rFonts w:cs="Arial"/>
          <w:sz w:val="20"/>
          <w:szCs w:val="20"/>
          <w:lang w:eastAsia="en-US"/>
        </w:rPr>
        <w:t xml:space="preserve"> pa je za to dobavo razdrt</w:t>
      </w:r>
      <w:r w:rsidR="00E96A58">
        <w:rPr>
          <w:rFonts w:cs="Arial"/>
          <w:sz w:val="20"/>
          <w:szCs w:val="20"/>
          <w:lang w:eastAsia="en-US"/>
        </w:rPr>
        <w:t>a</w:t>
      </w:r>
      <w:r w:rsidRPr="005A3380">
        <w:rPr>
          <w:rFonts w:cs="Arial"/>
          <w:sz w:val="20"/>
          <w:szCs w:val="20"/>
          <w:lang w:eastAsia="en-US"/>
        </w:rPr>
        <w:t>.</w:t>
      </w:r>
    </w:p>
    <w:p w:rsidR="00224967" w:rsidRPr="005A3380" w:rsidRDefault="00224967" w:rsidP="00224967">
      <w:pPr>
        <w:autoSpaceDE w:val="0"/>
        <w:spacing w:line="276" w:lineRule="auto"/>
        <w:contextualSpacing/>
        <w:jc w:val="both"/>
        <w:rPr>
          <w:rFonts w:cs="Arial"/>
          <w:sz w:val="20"/>
          <w:szCs w:val="20"/>
          <w:lang w:eastAsia="en-US"/>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Šteje se, da je bil dobavitelj o nameravanem kritnem kupu obveščen, če naročnik razpolaga z dokazilom o poslanem obvestilu.</w:t>
      </w:r>
    </w:p>
    <w:p w:rsidR="00224967" w:rsidRPr="005A3380" w:rsidRDefault="00224967" w:rsidP="00224967">
      <w:pPr>
        <w:autoSpaceDE w:val="0"/>
        <w:spacing w:line="276" w:lineRule="auto"/>
        <w:contextualSpacing/>
        <w:jc w:val="both"/>
        <w:rPr>
          <w:rFonts w:cs="Arial"/>
          <w:sz w:val="20"/>
          <w:szCs w:val="20"/>
          <w:lang w:eastAsia="en-US"/>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 xml:space="preserve">Razliko med ceno po kateri je naročnik izvršil kritni kup in ceno iz </w:t>
      </w:r>
      <w:r w:rsidR="00E96A58">
        <w:rPr>
          <w:rFonts w:cs="Arial"/>
          <w:sz w:val="20"/>
          <w:szCs w:val="20"/>
          <w:lang w:eastAsia="en-US"/>
        </w:rPr>
        <w:t>te pogodbe</w:t>
      </w:r>
      <w:r w:rsidRPr="005A3380">
        <w:rPr>
          <w:rFonts w:cs="Arial"/>
          <w:sz w:val="20"/>
          <w:szCs w:val="20"/>
          <w:lang w:eastAsia="en-US"/>
        </w:rPr>
        <w:t>, je dolžan naročnik dokazati s kopijo računa, po katerem je kritni kup plačal, dobavitelj pa je dolžan razliko odšteti pri izstavitvi prvega naslednjega računa oziroma jo plačati v 8 dneh po izstavitvi bremepisa.</w:t>
      </w:r>
    </w:p>
    <w:p w:rsidR="00224967" w:rsidRPr="005A3380" w:rsidRDefault="00224967" w:rsidP="00224967">
      <w:pPr>
        <w:tabs>
          <w:tab w:val="left" w:pos="0"/>
        </w:tabs>
        <w:spacing w:line="260" w:lineRule="exact"/>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POGODBENA KAZEN</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contextualSpacing/>
        <w:rPr>
          <w:rFonts w:eastAsia="SimSun" w:cs="Arial"/>
          <w:b/>
          <w:bCs/>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cs="Arial"/>
          <w:sz w:val="20"/>
          <w:szCs w:val="20"/>
        </w:rPr>
        <w:t xml:space="preserve">V primeru, da dobavitelj po svoji krivdi zakasni z izpolnitvijo pogodbenih obvez (obvez na podlagi </w:t>
      </w:r>
      <w:r w:rsidR="00E96A58">
        <w:rPr>
          <w:rFonts w:cs="Arial"/>
          <w:sz w:val="20"/>
          <w:szCs w:val="20"/>
          <w:lang w:eastAsia="en-US"/>
        </w:rPr>
        <w:t>te pogodbe</w:t>
      </w:r>
      <w:r w:rsidRPr="005A3380">
        <w:rPr>
          <w:rFonts w:cs="Arial"/>
          <w:sz w:val="20"/>
          <w:szCs w:val="20"/>
        </w:rPr>
        <w:t>), lahko naročnik dobavitelju za vsak dan zamude zaračuna pogodbeno kazen v višini 0,5 % skupne naročene vrednosti. Skupna pogodbena kazen je lahko največ 10 % skupne pogodbene vrednosti.</w:t>
      </w:r>
    </w:p>
    <w:p w:rsidR="00224967" w:rsidRPr="005A3380" w:rsidRDefault="00224967" w:rsidP="00224967">
      <w:pPr>
        <w:spacing w:line="260" w:lineRule="exact"/>
        <w:rPr>
          <w:rFonts w:cs="Arial"/>
          <w:b/>
          <w:i/>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cs="Arial"/>
          <w:sz w:val="20"/>
          <w:szCs w:val="20"/>
        </w:rPr>
        <w:t>Ne glede na prejšnji odstavek tega člena dobavitelj odgovarja naročniku za vso škodo, ki bi jo povzročil naročniku ali tretjim osebam kot tudi za stroške, ki bi jih naročnik utrpel zaradi pomanjkljivo ali nepravilno opravljenih pogodbenih obveznosti predvsem pa če:</w:t>
      </w:r>
    </w:p>
    <w:p w:rsidR="00224967" w:rsidRPr="005A3380" w:rsidRDefault="00224967" w:rsidP="00224967">
      <w:pPr>
        <w:overflowPunct w:val="0"/>
        <w:autoSpaceDE w:val="0"/>
        <w:spacing w:line="260" w:lineRule="exact"/>
        <w:jc w:val="both"/>
        <w:textAlignment w:val="baseline"/>
        <w:rPr>
          <w:rFonts w:cs="Arial"/>
          <w:sz w:val="20"/>
          <w:szCs w:val="20"/>
        </w:rPr>
      </w:pPr>
    </w:p>
    <w:p w:rsidR="00224967" w:rsidRPr="005A3380" w:rsidRDefault="00224967" w:rsidP="000A700B">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zamuja z dobavo blaga iz razlogov, ki niso na strani naročnika ter ne gre za opravičeno zamudo,</w:t>
      </w:r>
    </w:p>
    <w:p w:rsidR="00224967" w:rsidRPr="005A3380" w:rsidRDefault="00224967" w:rsidP="000A700B">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w:t>
      </w:r>
      <w:r w:rsidR="00E96A58">
        <w:rPr>
          <w:rFonts w:eastAsia="SimSun" w:cs="Arial"/>
          <w:sz w:val="20"/>
          <w:szCs w:val="20"/>
        </w:rPr>
        <w:t>pogodbo</w:t>
      </w:r>
      <w:r w:rsidRPr="005A3380">
        <w:rPr>
          <w:rFonts w:eastAsia="SimSun" w:cs="Arial"/>
          <w:sz w:val="20"/>
          <w:szCs w:val="20"/>
        </w:rPr>
        <w:t>.</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lastRenderedPageBreak/>
        <w:t xml:space="preserve">Pogodbena kazen se obračuna pri naslednjih izplačilih dobavitelju </w:t>
      </w:r>
      <w:r w:rsidRPr="005A3380">
        <w:rPr>
          <w:rFonts w:cs="Arial"/>
          <w:sz w:val="20"/>
          <w:szCs w:val="20"/>
        </w:rPr>
        <w:t>oziroma plača v 8 dneh po izstavitvi bremepisa</w:t>
      </w:r>
      <w:r w:rsidRPr="005A3380">
        <w:rPr>
          <w:rFonts w:eastAsia="SimSun" w:cs="Arial"/>
          <w:sz w:val="20"/>
          <w:szCs w:val="20"/>
        </w:rPr>
        <w:t>.</w:t>
      </w:r>
    </w:p>
    <w:p w:rsidR="00224967" w:rsidRPr="005A3380" w:rsidRDefault="00224967" w:rsidP="00224967">
      <w:pPr>
        <w:overflowPunct w:val="0"/>
        <w:autoSpaceDE w:val="0"/>
        <w:spacing w:line="260" w:lineRule="exact"/>
        <w:jc w:val="both"/>
        <w:textAlignment w:val="baseline"/>
        <w:rPr>
          <w:rFonts w:cs="Arial"/>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cs="Arial"/>
          <w:sz w:val="20"/>
          <w:szCs w:val="20"/>
        </w:rPr>
        <w:t xml:space="preserve">Stranki </w:t>
      </w:r>
      <w:r w:rsidR="00E96A58">
        <w:rPr>
          <w:rFonts w:cs="Arial"/>
          <w:sz w:val="20"/>
          <w:szCs w:val="20"/>
          <w:lang w:eastAsia="en-US"/>
        </w:rPr>
        <w:t>te pogodbe</w:t>
      </w:r>
      <w:r w:rsidR="00E96A58" w:rsidRPr="005A3380">
        <w:rPr>
          <w:rFonts w:cs="Arial"/>
          <w:sz w:val="20"/>
          <w:szCs w:val="20"/>
          <w:lang w:eastAsia="en-US"/>
        </w:rPr>
        <w:t xml:space="preserve"> </w:t>
      </w:r>
      <w:r w:rsidRPr="005A3380">
        <w:rPr>
          <w:rFonts w:cs="Arial"/>
          <w:sz w:val="20"/>
          <w:szCs w:val="20"/>
        </w:rPr>
        <w:t>soglašata, da naročnik ni dolžan sporočiti dobavitelju, da si pridržuje pravico do pogodbene kazni, če je prevzel blago potem, ko je dobavitelj z njegovo dobavo zamujal.</w:t>
      </w:r>
    </w:p>
    <w:p w:rsidR="00224967" w:rsidRPr="005A3380" w:rsidRDefault="00224967" w:rsidP="00224967">
      <w:pPr>
        <w:spacing w:line="260" w:lineRule="exact"/>
        <w:rPr>
          <w:rFonts w:cs="Arial"/>
          <w:b/>
          <w:i/>
          <w:sz w:val="20"/>
          <w:szCs w:val="20"/>
        </w:rPr>
      </w:pPr>
    </w:p>
    <w:p w:rsidR="00224967" w:rsidRPr="005A3380" w:rsidRDefault="00224967" w:rsidP="00224967">
      <w:pPr>
        <w:spacing w:line="260" w:lineRule="exact"/>
        <w:jc w:val="both"/>
        <w:rPr>
          <w:sz w:val="20"/>
          <w:szCs w:val="20"/>
        </w:rPr>
      </w:pPr>
      <w:r w:rsidRPr="005A3380">
        <w:rPr>
          <w:rFonts w:cs="Arial"/>
          <w:sz w:val="20"/>
          <w:szCs w:val="20"/>
        </w:rPr>
        <w:t>Če bo škoda, ki jo bo zaradi zamude utrpel naročnik večja od pogodbene kazni, ima naročnik pravico zahtevati razliko do polne odškodnine in unovčiti zavarovanje za dobro izvedbo pogodbenih obveznosti.</w:t>
      </w:r>
    </w:p>
    <w:p w:rsidR="00224967" w:rsidRPr="005A3380" w:rsidRDefault="00224967" w:rsidP="00224967">
      <w:pPr>
        <w:spacing w:line="260" w:lineRule="exact"/>
        <w:jc w:val="both"/>
        <w:rPr>
          <w:rFonts w:cs="Arial"/>
          <w:sz w:val="20"/>
          <w:szCs w:val="20"/>
          <w:highlight w:val="yellow"/>
        </w:rPr>
      </w:pPr>
    </w:p>
    <w:p w:rsidR="00224967" w:rsidRPr="005A3380" w:rsidRDefault="00224967" w:rsidP="00224967">
      <w:pPr>
        <w:spacing w:line="260" w:lineRule="exact"/>
        <w:jc w:val="both"/>
        <w:rPr>
          <w:sz w:val="20"/>
          <w:szCs w:val="20"/>
        </w:rPr>
      </w:pPr>
      <w:r w:rsidRPr="005A3380">
        <w:rPr>
          <w:rFonts w:cs="Arial"/>
          <w:sz w:val="20"/>
          <w:szCs w:val="20"/>
        </w:rPr>
        <w:t>Pravica do zaračunanja pogodbene kazni ni pogojena z nastankom škode naročniku. Povračilo tako nastale škode bo naročnik uveljavil po splošnih načelih odškodninske odgovornosti, neodvisno od uveljavljanja pogodbene kazni.</w:t>
      </w:r>
    </w:p>
    <w:p w:rsidR="00224967" w:rsidRPr="005A3380" w:rsidRDefault="00224967" w:rsidP="00224967">
      <w:pPr>
        <w:autoSpaceDE w:val="0"/>
        <w:spacing w:line="276" w:lineRule="auto"/>
        <w:jc w:val="both"/>
        <w:rPr>
          <w:rFonts w:eastAsia="SimSun" w:cs="Arial"/>
          <w:b/>
          <w:bCs/>
          <w:sz w:val="20"/>
          <w:szCs w:val="20"/>
          <w:highlight w:val="yellow"/>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VIŠJA SILA</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rPr>
          <w:rFonts w:cs="Arial"/>
          <w:b/>
          <w:bCs/>
          <w:sz w:val="20"/>
          <w:szCs w:val="20"/>
        </w:rPr>
      </w:pPr>
    </w:p>
    <w:p w:rsidR="00224967" w:rsidRPr="005A3380" w:rsidRDefault="00224967" w:rsidP="00224967">
      <w:pPr>
        <w:spacing w:line="276" w:lineRule="auto"/>
        <w:jc w:val="both"/>
        <w:rPr>
          <w:sz w:val="20"/>
          <w:szCs w:val="20"/>
        </w:rPr>
      </w:pPr>
      <w:r w:rsidRPr="005A3380">
        <w:rPr>
          <w:rFonts w:cs="Arial"/>
          <w:sz w:val="20"/>
          <w:szCs w:val="20"/>
        </w:rPr>
        <w:t xml:space="preserve">Višja sila je vsaka nepričakovana okoliščina, ki nastopi po sklenitvi </w:t>
      </w:r>
      <w:r w:rsidR="00E96A58">
        <w:rPr>
          <w:rFonts w:cs="Arial"/>
          <w:sz w:val="20"/>
          <w:szCs w:val="20"/>
          <w:lang w:eastAsia="en-US"/>
        </w:rPr>
        <w:t>te pogodbe</w:t>
      </w:r>
      <w:r w:rsidRPr="005A3380">
        <w:rPr>
          <w:rFonts w:eastAsia="Arial Unicode MS" w:cs="Arial"/>
          <w:kern w:val="1"/>
          <w:sz w:val="20"/>
          <w:szCs w:val="20"/>
        </w:rPr>
        <w:t xml:space="preserve"> </w:t>
      </w:r>
      <w:r w:rsidRPr="005A3380">
        <w:rPr>
          <w:rFonts w:cs="Arial"/>
          <w:sz w:val="20"/>
          <w:szCs w:val="20"/>
        </w:rPr>
        <w:t>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dobavitelja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224967" w:rsidRPr="005A3380" w:rsidRDefault="00224967" w:rsidP="00224967">
      <w:pPr>
        <w:overflowPunct w:val="0"/>
        <w:autoSpaceDE w:val="0"/>
        <w:spacing w:line="260" w:lineRule="exact"/>
        <w:jc w:val="both"/>
        <w:textAlignment w:val="baseline"/>
        <w:rPr>
          <w:rFonts w:cs="Arial"/>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eastAsia="SimSun" w:cs="Arial"/>
          <w:sz w:val="20"/>
          <w:szCs w:val="20"/>
        </w:rPr>
        <w:t>Dobavitelj je dolžan pisno obvestiti naročnika o nastanku višje sile najkasneje v dveh delovnih dneh po nastanku le-te</w:t>
      </w:r>
    </w:p>
    <w:p w:rsidR="00224967" w:rsidRPr="005A3380" w:rsidRDefault="00224967" w:rsidP="00224967">
      <w:pPr>
        <w:autoSpaceDE w:val="0"/>
        <w:spacing w:line="276" w:lineRule="auto"/>
        <w:jc w:val="both"/>
        <w:rPr>
          <w:rFonts w:eastAsia="SimSun" w:cs="Arial"/>
          <w:b/>
          <w:bCs/>
          <w:sz w:val="20"/>
          <w:szCs w:val="20"/>
          <w:highlight w:val="yellow"/>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ZAVAROVANJE OBVEZNOSTI</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keepLines/>
        <w:tabs>
          <w:tab w:val="left" w:pos="426"/>
        </w:tabs>
        <w:overflowPunct w:val="0"/>
        <w:autoSpaceDE w:val="0"/>
        <w:spacing w:line="260" w:lineRule="exact"/>
        <w:jc w:val="both"/>
        <w:rPr>
          <w:sz w:val="20"/>
          <w:szCs w:val="20"/>
        </w:rPr>
      </w:pPr>
      <w:r w:rsidRPr="005A3380">
        <w:rPr>
          <w:rFonts w:eastAsia="Arial Unicode MS" w:cs="Arial"/>
          <w:kern w:val="1"/>
          <w:sz w:val="20"/>
          <w:szCs w:val="20"/>
        </w:rPr>
        <w:t xml:space="preserve">Dobavitelj mora najkasneje v 15 dneh od podpisa </w:t>
      </w:r>
      <w:r w:rsidR="00E96A58">
        <w:rPr>
          <w:rFonts w:cs="Arial"/>
          <w:sz w:val="20"/>
          <w:szCs w:val="20"/>
          <w:lang w:eastAsia="en-US"/>
        </w:rPr>
        <w:t>te pogodbe</w:t>
      </w:r>
      <w:r w:rsidRPr="005A3380">
        <w:rPr>
          <w:rFonts w:eastAsia="Arial Unicode MS" w:cs="Arial"/>
          <w:kern w:val="1"/>
          <w:sz w:val="20"/>
          <w:szCs w:val="20"/>
        </w:rPr>
        <w:t xml:space="preserve">, kot pogoj za veljavnost </w:t>
      </w:r>
      <w:r w:rsidR="00E96A58">
        <w:rPr>
          <w:rFonts w:cs="Arial"/>
          <w:sz w:val="20"/>
          <w:szCs w:val="20"/>
          <w:lang w:eastAsia="en-US"/>
        </w:rPr>
        <w:t>pogodbe</w:t>
      </w:r>
      <w:r w:rsidR="00E96A58" w:rsidRPr="005A3380">
        <w:rPr>
          <w:rFonts w:cs="Arial"/>
          <w:sz w:val="20"/>
          <w:szCs w:val="20"/>
          <w:lang w:eastAsia="en-US"/>
        </w:rPr>
        <w:t xml:space="preserve"> </w:t>
      </w:r>
      <w:r w:rsidRPr="005A3380">
        <w:rPr>
          <w:rFonts w:eastAsia="Arial Unicode MS" w:cs="Arial"/>
          <w:kern w:val="1"/>
          <w:sz w:val="20"/>
          <w:szCs w:val="20"/>
        </w:rPr>
        <w:t xml:space="preserve">naročniku izročiti zavarovanje za dobro izvedbo obveznosti na podlagi </w:t>
      </w:r>
      <w:r w:rsidR="00E96A58">
        <w:rPr>
          <w:rFonts w:cs="Arial"/>
          <w:sz w:val="20"/>
          <w:szCs w:val="20"/>
          <w:lang w:eastAsia="en-US"/>
        </w:rPr>
        <w:t>pogodbe</w:t>
      </w:r>
      <w:r w:rsidR="00E96A58" w:rsidRPr="005A3380">
        <w:rPr>
          <w:rFonts w:cs="Arial"/>
          <w:sz w:val="20"/>
          <w:szCs w:val="20"/>
          <w:lang w:eastAsia="en-US"/>
        </w:rPr>
        <w:t xml:space="preserve"> </w:t>
      </w:r>
      <w:r w:rsidRPr="005A3380">
        <w:rPr>
          <w:rFonts w:eastAsia="Arial Unicode MS" w:cs="Arial"/>
          <w:kern w:val="1"/>
          <w:sz w:val="20"/>
          <w:szCs w:val="20"/>
        </w:rPr>
        <w:t xml:space="preserve">(v nadaljevanju: pogodbenih obveznosti) v višini 10 % od skupne vrednosti </w:t>
      </w:r>
      <w:r w:rsidR="00E96A58">
        <w:rPr>
          <w:rFonts w:cs="Arial"/>
          <w:sz w:val="20"/>
          <w:szCs w:val="20"/>
          <w:lang w:eastAsia="en-US"/>
        </w:rPr>
        <w:t>te pogodbe</w:t>
      </w:r>
      <w:r w:rsidR="00E96A58" w:rsidRPr="005A3380">
        <w:rPr>
          <w:rFonts w:cs="Arial"/>
          <w:sz w:val="20"/>
          <w:szCs w:val="20"/>
          <w:lang w:eastAsia="en-US"/>
        </w:rPr>
        <w:t xml:space="preserve"> </w:t>
      </w:r>
      <w:r w:rsidRPr="005A3380">
        <w:rPr>
          <w:rFonts w:eastAsia="Arial Unicode MS" w:cs="Arial"/>
          <w:kern w:val="1"/>
          <w:sz w:val="20"/>
          <w:szCs w:val="20"/>
        </w:rPr>
        <w:t xml:space="preserve">z DDV, ki ga lahko naročnik unovči v naslednjih primerih, če </w:t>
      </w:r>
      <w:r w:rsidRPr="005A3380">
        <w:rPr>
          <w:rFonts w:cs="Arial"/>
          <w:sz w:val="20"/>
          <w:szCs w:val="20"/>
        </w:rPr>
        <w:t>dobavitelj</w:t>
      </w:r>
      <w:r w:rsidRPr="005A3380">
        <w:rPr>
          <w:rFonts w:eastAsia="Arial Unicode MS" w:cs="Arial"/>
          <w:kern w:val="1"/>
          <w:sz w:val="20"/>
          <w:szCs w:val="20"/>
        </w:rPr>
        <w:t>:</w:t>
      </w:r>
    </w:p>
    <w:p w:rsidR="00224967" w:rsidRPr="005A3380" w:rsidRDefault="00224967" w:rsidP="00224967">
      <w:pPr>
        <w:keepLines/>
        <w:tabs>
          <w:tab w:val="left" w:pos="426"/>
        </w:tabs>
        <w:overflowPunct w:val="0"/>
        <w:autoSpaceDE w:val="0"/>
        <w:spacing w:line="260" w:lineRule="exact"/>
        <w:jc w:val="both"/>
        <w:rPr>
          <w:rFonts w:eastAsia="Arial Unicode MS" w:cs="Arial"/>
          <w:kern w:val="1"/>
          <w:sz w:val="20"/>
          <w:szCs w:val="20"/>
        </w:rPr>
      </w:pPr>
    </w:p>
    <w:p w:rsidR="00224967" w:rsidRPr="005A3380" w:rsidRDefault="00224967" w:rsidP="00E96A58">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ne prične izvajati svojih pogodbenih obveznosti v skladu z določili sklenjene </w:t>
      </w:r>
      <w:r w:rsidR="00E96A58">
        <w:rPr>
          <w:rFonts w:cs="Arial"/>
          <w:sz w:val="20"/>
          <w:szCs w:val="20"/>
          <w:lang w:eastAsia="en-US"/>
        </w:rPr>
        <w:t>pogodbe</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ne izpolni svojih pogodbenih obveznosti v skladu z določili </w:t>
      </w:r>
      <w:r w:rsidR="00E96A58">
        <w:rPr>
          <w:rFonts w:cs="Arial"/>
          <w:sz w:val="20"/>
          <w:szCs w:val="20"/>
          <w:lang w:eastAsia="en-US"/>
        </w:rPr>
        <w:t>sklenjene pogodbe</w:t>
      </w:r>
      <w:r w:rsidR="00E96A58" w:rsidRPr="005A3380">
        <w:rPr>
          <w:rFonts w:cs="Arial"/>
          <w:sz w:val="20"/>
          <w:szCs w:val="20"/>
          <w:lang w:eastAsia="en-US"/>
        </w:rPr>
        <w:t xml:space="preserve"> </w:t>
      </w:r>
      <w:r w:rsidRPr="005A3380">
        <w:rPr>
          <w:rFonts w:cs="Arial"/>
          <w:sz w:val="20"/>
          <w:szCs w:val="20"/>
        </w:rPr>
        <w:t>ali vsakokratnega naročila</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pravočasno ne izpolni svojih pogodbenih obveznosti v skladu z določili </w:t>
      </w:r>
      <w:r w:rsidR="00E96A58">
        <w:rPr>
          <w:rFonts w:cs="Arial"/>
          <w:sz w:val="20"/>
          <w:szCs w:val="20"/>
          <w:lang w:eastAsia="en-US"/>
        </w:rPr>
        <w:t>sklenjene pogodbe</w:t>
      </w:r>
      <w:r w:rsidRPr="005A3380">
        <w:rPr>
          <w:rFonts w:cs="Arial"/>
          <w:sz w:val="20"/>
          <w:szCs w:val="20"/>
        </w:rPr>
        <w:t xml:space="preserve"> ali</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pravilno ne izpolni svojih pogodbenih obveznosti v skladu z določili </w:t>
      </w:r>
      <w:r w:rsidR="00E96A58">
        <w:rPr>
          <w:rFonts w:cs="Arial"/>
          <w:sz w:val="20"/>
          <w:szCs w:val="20"/>
          <w:lang w:eastAsia="en-US"/>
        </w:rPr>
        <w:t>sklenjene pogodbe</w:t>
      </w:r>
      <w:r w:rsidR="00E96A58" w:rsidRPr="005A3380">
        <w:rPr>
          <w:rFonts w:cs="Arial"/>
          <w:sz w:val="20"/>
          <w:szCs w:val="20"/>
        </w:rPr>
        <w:t xml:space="preserve"> </w:t>
      </w:r>
      <w:r w:rsidRPr="005A3380">
        <w:rPr>
          <w:rFonts w:cs="Arial"/>
          <w:sz w:val="20"/>
          <w:szCs w:val="20"/>
        </w:rPr>
        <w:t>ali</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preneha izpolnjevati svoje pogodbene obveznosti v skladu z določili </w:t>
      </w:r>
      <w:r w:rsidR="00E96A58">
        <w:rPr>
          <w:rFonts w:cs="Arial"/>
          <w:sz w:val="20"/>
          <w:szCs w:val="20"/>
          <w:lang w:eastAsia="en-US"/>
        </w:rPr>
        <w:t>sklenjene pogodbe</w:t>
      </w:r>
      <w:r w:rsidR="00E96A58" w:rsidRPr="005A3380">
        <w:rPr>
          <w:rFonts w:cs="Arial"/>
          <w:sz w:val="20"/>
          <w:szCs w:val="20"/>
        </w:rPr>
        <w:t xml:space="preserve"> </w:t>
      </w:r>
      <w:r w:rsidRPr="005A3380">
        <w:rPr>
          <w:rFonts w:cs="Arial"/>
          <w:sz w:val="20"/>
          <w:szCs w:val="20"/>
        </w:rPr>
        <w:t>ali</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če dobavitelj objavi </w:t>
      </w:r>
      <w:r w:rsidR="003205D8">
        <w:rPr>
          <w:rFonts w:cs="Arial"/>
          <w:sz w:val="20"/>
          <w:szCs w:val="20"/>
        </w:rPr>
        <w:t>i</w:t>
      </w:r>
      <w:r w:rsidRPr="005A3380">
        <w:rPr>
          <w:rFonts w:cs="Arial"/>
          <w:sz w:val="20"/>
          <w:szCs w:val="20"/>
        </w:rPr>
        <w:t>nsolventnost, prisilno poravnavo ali stečaj;</w:t>
      </w:r>
    </w:p>
    <w:p w:rsidR="00224967" w:rsidRPr="005A3380" w:rsidRDefault="00224967" w:rsidP="000A700B">
      <w:pPr>
        <w:numPr>
          <w:ilvl w:val="0"/>
          <w:numId w:val="38"/>
        </w:numPr>
        <w:tabs>
          <w:tab w:val="clear" w:pos="0"/>
          <w:tab w:val="num" w:pos="360"/>
        </w:tabs>
        <w:spacing w:line="276" w:lineRule="auto"/>
        <w:ind w:left="360"/>
        <w:jc w:val="both"/>
        <w:rPr>
          <w:rFonts w:cs="Arial"/>
          <w:sz w:val="20"/>
          <w:szCs w:val="20"/>
        </w:rPr>
      </w:pPr>
      <w:r w:rsidRPr="005A3380">
        <w:rPr>
          <w:rFonts w:cs="Arial"/>
          <w:sz w:val="20"/>
          <w:szCs w:val="20"/>
        </w:rPr>
        <w:t>če bo dobavitelj kršil zaupnost podatkov.</w:t>
      </w:r>
    </w:p>
    <w:p w:rsidR="00224967" w:rsidRPr="005A3380" w:rsidRDefault="00224967" w:rsidP="00224967">
      <w:pPr>
        <w:spacing w:line="276" w:lineRule="auto"/>
        <w:ind w:left="360"/>
        <w:jc w:val="both"/>
        <w:rPr>
          <w:rFonts w:cs="Arial"/>
          <w:sz w:val="20"/>
          <w:szCs w:val="20"/>
        </w:rPr>
      </w:pPr>
    </w:p>
    <w:p w:rsidR="00224967" w:rsidRDefault="00224967" w:rsidP="00224967">
      <w:pPr>
        <w:keepLines/>
        <w:spacing w:line="260" w:lineRule="exact"/>
        <w:jc w:val="both"/>
        <w:rPr>
          <w:rFonts w:cs="Arial"/>
          <w:sz w:val="20"/>
          <w:szCs w:val="20"/>
          <w:lang w:eastAsia="en-US"/>
        </w:rPr>
      </w:pPr>
      <w:r w:rsidRPr="005A3380">
        <w:rPr>
          <w:rFonts w:eastAsia="Arial Unicode MS" w:cs="Arial"/>
          <w:kern w:val="1"/>
          <w:sz w:val="20"/>
          <w:szCs w:val="20"/>
        </w:rPr>
        <w:t xml:space="preserve">Predložitev zavarovanja za dobro izvedbo pogodbenih obveznosti je pogoj za veljavnost </w:t>
      </w:r>
      <w:r w:rsidR="00E96A58">
        <w:rPr>
          <w:rFonts w:cs="Arial"/>
          <w:sz w:val="20"/>
          <w:szCs w:val="20"/>
          <w:lang w:eastAsia="en-US"/>
        </w:rPr>
        <w:t>sklenjene pogodbe.</w:t>
      </w:r>
    </w:p>
    <w:p w:rsidR="00E96A58" w:rsidRPr="005A3380" w:rsidRDefault="00E96A58" w:rsidP="00224967">
      <w:pPr>
        <w:keepLines/>
        <w:spacing w:line="260" w:lineRule="exact"/>
        <w:jc w:val="both"/>
        <w:rPr>
          <w:rFonts w:eastAsia="Arial Unicode MS" w:cs="Arial"/>
          <w:kern w:val="1"/>
          <w:sz w:val="20"/>
          <w:szCs w:val="20"/>
        </w:rPr>
      </w:pPr>
    </w:p>
    <w:p w:rsidR="00224967" w:rsidRPr="005A3380" w:rsidRDefault="00224967" w:rsidP="00224967">
      <w:pPr>
        <w:jc w:val="both"/>
        <w:rPr>
          <w:rFonts w:cs="Arial"/>
          <w:sz w:val="20"/>
          <w:szCs w:val="20"/>
          <w:lang w:eastAsia="en-US"/>
        </w:rPr>
      </w:pPr>
      <w:r w:rsidRPr="005A3380">
        <w:rPr>
          <w:rFonts w:cs="Arial"/>
          <w:sz w:val="20"/>
          <w:szCs w:val="20"/>
          <w:lang w:eastAsia="en-US"/>
        </w:rPr>
        <w:t>Naročnik lahko zavarovanje uveljavi brez predhodnega opomina, mora pa dobavitelja o tem, da ga je uveljavil, obvestiti elektronsko ali pisno po pošti, najkasneje 3 dni po dnevu, ko ga je predložil v izplačilo.</w:t>
      </w:r>
    </w:p>
    <w:p w:rsidR="00224967" w:rsidRPr="005A3380" w:rsidRDefault="00224967" w:rsidP="00224967">
      <w:pPr>
        <w:keepLines/>
        <w:tabs>
          <w:tab w:val="left" w:pos="426"/>
        </w:tabs>
        <w:overflowPunct w:val="0"/>
        <w:autoSpaceDE w:val="0"/>
        <w:spacing w:line="260" w:lineRule="exact"/>
        <w:jc w:val="both"/>
        <w:rPr>
          <w:rFonts w:eastAsia="Arial Unicode MS" w:cs="Arial"/>
          <w:kern w:val="1"/>
          <w:sz w:val="20"/>
          <w:szCs w:val="20"/>
          <w:highlight w:val="yellow"/>
        </w:rPr>
      </w:pPr>
    </w:p>
    <w:p w:rsidR="00224967" w:rsidRPr="005A3380" w:rsidRDefault="00224967" w:rsidP="00E96A58">
      <w:pPr>
        <w:spacing w:line="260" w:lineRule="exact"/>
        <w:jc w:val="both"/>
        <w:rPr>
          <w:rFonts w:cs="Arial"/>
          <w:sz w:val="20"/>
          <w:szCs w:val="20"/>
        </w:rPr>
      </w:pPr>
      <w:r w:rsidRPr="005A3380">
        <w:rPr>
          <w:rFonts w:cs="Arial"/>
          <w:sz w:val="20"/>
          <w:szCs w:val="20"/>
        </w:rPr>
        <w:t xml:space="preserve">Zavarovanje za dobro izvedbo pogodbenih obveznosti mora biti veljavno vsaj še 60 (šestdeset) dni po preteku roka veljavnosti </w:t>
      </w:r>
      <w:r w:rsidR="00E96A58">
        <w:rPr>
          <w:rFonts w:cs="Arial"/>
          <w:sz w:val="20"/>
          <w:szCs w:val="20"/>
          <w:lang w:eastAsia="en-US"/>
        </w:rPr>
        <w:t>sklenjene pogodbe.</w:t>
      </w:r>
    </w:p>
    <w:p w:rsidR="00224967" w:rsidRPr="005A3380" w:rsidRDefault="00224967" w:rsidP="00224967">
      <w:pPr>
        <w:spacing w:line="260" w:lineRule="exact"/>
        <w:jc w:val="both"/>
        <w:rPr>
          <w:sz w:val="20"/>
          <w:szCs w:val="20"/>
        </w:rPr>
      </w:pPr>
      <w:r w:rsidRPr="005A3380">
        <w:rPr>
          <w:rFonts w:cs="Arial"/>
          <w:sz w:val="20"/>
          <w:szCs w:val="20"/>
        </w:rPr>
        <w:lastRenderedPageBreak/>
        <w:t xml:space="preserve">Če se bodo med trajanjem </w:t>
      </w:r>
      <w:r w:rsidR="00E96A58">
        <w:rPr>
          <w:rFonts w:cs="Arial"/>
          <w:sz w:val="20"/>
          <w:szCs w:val="20"/>
          <w:lang w:eastAsia="en-US"/>
        </w:rPr>
        <w:t>sklenjene pogodbe</w:t>
      </w:r>
      <w:r w:rsidR="00E96A58" w:rsidRPr="005A3380">
        <w:rPr>
          <w:rFonts w:cs="Arial"/>
          <w:sz w:val="20"/>
          <w:szCs w:val="20"/>
        </w:rPr>
        <w:t xml:space="preserve"> </w:t>
      </w:r>
      <w:r w:rsidRPr="005A3380">
        <w:rPr>
          <w:rFonts w:cs="Arial"/>
          <w:sz w:val="20"/>
          <w:szCs w:val="20"/>
        </w:rPr>
        <w:t>morebiti spremenili roki za izvedbo pogodbenih obveznosti, vrsta blaga, kakovost in količina, bo moral dobavitelj ustrezno temu spremeniti tudi zavarovanje za dobro izvedbo pogodbenih obveznosti oziroma podaljšati njegovo veljavnost na svoje stroške.</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V primeru unovčitve zavarovanja za dobro izvedbo pogodbenih obveznosti, bo moral dobavitelj unovčeno zavarovanje ustrezno nadomestiti z novim.</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jc w:val="both"/>
        <w:rPr>
          <w:rFonts w:cs="Arial"/>
          <w:sz w:val="20"/>
          <w:szCs w:val="20"/>
          <w:lang w:eastAsia="en-US"/>
        </w:rPr>
      </w:pPr>
      <w:r w:rsidRPr="005A3380">
        <w:rPr>
          <w:rFonts w:cs="Arial"/>
          <w:sz w:val="20"/>
          <w:szCs w:val="20"/>
          <w:lang w:eastAsia="en-US"/>
        </w:rPr>
        <w:t>Če naročnikova škoda presega znesek finančnega zavarovanja, lahko naročnik zahteva razliko povrnitve nastale škode od dobavitelja v celoti.</w:t>
      </w:r>
    </w:p>
    <w:p w:rsidR="00224967" w:rsidRPr="005A3380" w:rsidRDefault="00224967" w:rsidP="00224967">
      <w:pPr>
        <w:autoSpaceDE w:val="0"/>
        <w:spacing w:line="276" w:lineRule="auto"/>
        <w:jc w:val="both"/>
        <w:rPr>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ODSTOP OD </w:t>
      </w:r>
      <w:r w:rsidR="00E96A58">
        <w:rPr>
          <w:rFonts w:eastAsia="SimSun" w:cs="Arial"/>
          <w:b/>
          <w:bCs/>
          <w:sz w:val="20"/>
          <w:szCs w:val="20"/>
        </w:rPr>
        <w:t>POGODBE</w:t>
      </w:r>
    </w:p>
    <w:p w:rsidR="00224967" w:rsidRPr="005A3380" w:rsidRDefault="00224967" w:rsidP="00224967">
      <w:pPr>
        <w:autoSpaceDE w:val="0"/>
        <w:spacing w:line="276" w:lineRule="auto"/>
        <w:ind w:left="426"/>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bo vse pripombe v zvezi z izvrševanjem </w:t>
      </w:r>
      <w:r w:rsidR="00E96A58">
        <w:rPr>
          <w:rFonts w:cs="Arial"/>
          <w:sz w:val="20"/>
          <w:szCs w:val="20"/>
          <w:lang w:eastAsia="en-US"/>
        </w:rPr>
        <w:t>te pogodbe</w:t>
      </w:r>
      <w:r w:rsidRPr="005A3380">
        <w:rPr>
          <w:rFonts w:eastAsia="SimSun" w:cs="Arial"/>
          <w:sz w:val="20"/>
          <w:szCs w:val="20"/>
        </w:rPr>
        <w:t xml:space="preserve"> sporočal dobavitelju v pisni obliki. Če dobavitelj pri naslednjih dobavah ne upošteva upravičenih  pripomb naročnika, lahko naročnik odstopi od </w:t>
      </w:r>
      <w:r w:rsidR="00E96A58">
        <w:rPr>
          <w:rFonts w:cs="Arial"/>
          <w:sz w:val="20"/>
          <w:szCs w:val="20"/>
          <w:lang w:eastAsia="en-US"/>
        </w:rPr>
        <w:t xml:space="preserve"> pogodbe</w:t>
      </w:r>
      <w:r w:rsidRPr="005A3380">
        <w:rPr>
          <w:rFonts w:eastAsia="SimSun" w:cs="Arial"/>
          <w:sz w:val="20"/>
          <w:szCs w:val="20"/>
        </w:rPr>
        <w:t xml:space="preserve">. O odstopu od </w:t>
      </w:r>
      <w:r w:rsidR="00E96A58">
        <w:rPr>
          <w:rFonts w:cs="Arial"/>
          <w:sz w:val="20"/>
          <w:szCs w:val="20"/>
          <w:lang w:eastAsia="en-US"/>
        </w:rPr>
        <w:t xml:space="preserve"> pogodbe</w:t>
      </w:r>
      <w:r w:rsidR="00E96A58" w:rsidRPr="005A3380">
        <w:rPr>
          <w:rFonts w:eastAsia="SimSun" w:cs="Arial"/>
          <w:sz w:val="20"/>
          <w:szCs w:val="20"/>
        </w:rPr>
        <w:t xml:space="preserve"> </w:t>
      </w:r>
      <w:r w:rsidRPr="005A3380">
        <w:rPr>
          <w:rFonts w:eastAsia="SimSun" w:cs="Arial"/>
          <w:sz w:val="20"/>
          <w:szCs w:val="20"/>
        </w:rPr>
        <w:t>naročnik pisno obvesti dobavitelja.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Arial Unicode MS" w:cs="Arial"/>
          <w:kern w:val="1"/>
          <w:sz w:val="20"/>
          <w:szCs w:val="20"/>
          <w:lang w:eastAsia="en-US"/>
        </w:rPr>
      </w:pPr>
      <w:r w:rsidRPr="005A3380">
        <w:rPr>
          <w:rFonts w:eastAsia="SimSun" w:cs="Arial"/>
          <w:sz w:val="20"/>
          <w:szCs w:val="20"/>
        </w:rPr>
        <w:t xml:space="preserve">Naročnik lahko odstopi od </w:t>
      </w:r>
      <w:r w:rsidR="00E96A58">
        <w:rPr>
          <w:rFonts w:cs="Arial"/>
          <w:sz w:val="20"/>
          <w:szCs w:val="20"/>
          <w:lang w:eastAsia="en-US"/>
        </w:rPr>
        <w:t>te pogodbe</w:t>
      </w:r>
      <w:r w:rsidR="00E96A58" w:rsidRPr="005A3380">
        <w:rPr>
          <w:rFonts w:eastAsia="SimSun" w:cs="Arial"/>
          <w:sz w:val="20"/>
          <w:szCs w:val="20"/>
        </w:rPr>
        <w:t xml:space="preserve"> </w:t>
      </w:r>
      <w:r w:rsidRPr="005A3380">
        <w:rPr>
          <w:rFonts w:eastAsia="SimSun" w:cs="Arial"/>
          <w:sz w:val="20"/>
          <w:szCs w:val="20"/>
        </w:rPr>
        <w:t xml:space="preserve">na podlagi razlogov iz predhodnega člena </w:t>
      </w:r>
      <w:r w:rsidR="00E96A58">
        <w:rPr>
          <w:rFonts w:cs="Arial"/>
          <w:sz w:val="20"/>
          <w:szCs w:val="20"/>
          <w:lang w:eastAsia="en-US"/>
        </w:rPr>
        <w:t>te pogodbe</w:t>
      </w:r>
      <w:r w:rsidRPr="005A3380">
        <w:rPr>
          <w:rFonts w:eastAsia="Arial Unicode MS" w:cs="Arial"/>
          <w:kern w:val="1"/>
          <w:sz w:val="20"/>
          <w:szCs w:val="20"/>
          <w:lang w:eastAsia="en-US"/>
        </w:rPr>
        <w:t>; ali:</w:t>
      </w: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 </w:t>
      </w:r>
    </w:p>
    <w:p w:rsidR="00224967" w:rsidRPr="005A3380" w:rsidRDefault="00224967" w:rsidP="000A700B">
      <w:pPr>
        <w:numPr>
          <w:ilvl w:val="0"/>
          <w:numId w:val="54"/>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če dobavitelj neutemeljeno zavrne naročilo ali zaradi odstopanja od naročenega načina dobave ali nekvalitetne oziroma nepravilno opravljene dobave,</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zamuja z izvedbo naročila ali zaradi napak pri dobavi, ki bistveno zmanjšajo pomen posla;</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nekvalitetno izvaja naročilo,</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cs="Arial"/>
          <w:sz w:val="20"/>
          <w:szCs w:val="20"/>
          <w:lang w:eastAsia="en-US"/>
        </w:rPr>
        <w:t>če je naročnik seznanjen, da je sodišče s pravnomočno odločitvijo ugotovilo kršitev obveznosti iz drugega odstavka 3. člena Zakona o javnem naročanju, s strani dobavitelja pogodbe o izvedbi javnega naročila ali njegovega podizvajalca</w:t>
      </w:r>
      <w:r w:rsidRPr="005A3380">
        <w:rPr>
          <w:rFonts w:eastAsia="SimSun" w:cs="Arial"/>
          <w:sz w:val="20"/>
          <w:szCs w:val="20"/>
        </w:rPr>
        <w:t>,</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za tekoče leto nima zagotovljenih finančnih sredstev,</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 xml:space="preserve">zaradi kršitev obveznosti na podlagi te </w:t>
      </w:r>
      <w:r w:rsidR="00397197">
        <w:rPr>
          <w:rFonts w:eastAsia="SimSun" w:cs="Arial"/>
          <w:sz w:val="20"/>
          <w:szCs w:val="20"/>
        </w:rPr>
        <w:t xml:space="preserve">pogodbe </w:t>
      </w:r>
      <w:r w:rsidRPr="005A3380">
        <w:rPr>
          <w:rFonts w:eastAsia="SimSun" w:cs="Arial"/>
          <w:sz w:val="20"/>
          <w:szCs w:val="20"/>
        </w:rPr>
        <w:t>(pogodbenih obveznosti) s strani nasprotne stranke, če kršitve ne prenehajo po opominu, poslanem pisno ali elektronsko.</w:t>
      </w:r>
    </w:p>
    <w:p w:rsidR="00224967" w:rsidRPr="005A3380" w:rsidRDefault="00224967" w:rsidP="00224967">
      <w:pPr>
        <w:autoSpaceDE w:val="0"/>
        <w:autoSpaceDN w:val="0"/>
        <w:adjustRightInd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kršitve </w:t>
      </w:r>
      <w:r w:rsidR="00E96A58">
        <w:rPr>
          <w:rFonts w:cs="Arial"/>
          <w:sz w:val="20"/>
          <w:szCs w:val="20"/>
          <w:lang w:eastAsia="en-US"/>
        </w:rPr>
        <w:t>te pogodbe</w:t>
      </w:r>
      <w:r w:rsidRPr="005A3380">
        <w:rPr>
          <w:rFonts w:eastAsia="Arial Unicode MS" w:cs="Arial"/>
          <w:kern w:val="1"/>
          <w:sz w:val="20"/>
          <w:szCs w:val="20"/>
          <w:lang w:eastAsia="en-US"/>
        </w:rPr>
        <w:t xml:space="preserve"> </w:t>
      </w:r>
      <w:r w:rsidRPr="005A3380">
        <w:rPr>
          <w:rFonts w:eastAsia="SimSun" w:cs="Arial"/>
          <w:sz w:val="20"/>
          <w:szCs w:val="20"/>
        </w:rPr>
        <w:t>se štejejo zlasti naslednje kršitve:</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izvede dobave blaga, določenega dne in kljub pisnemu opozorilu ne upošteva opozoril naročnika;</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izvaja zamenjave blaga pred iztekom roka;</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upošteva določil v zvezi z cenami in določili o višini cen;</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dobavi nekvalitetno blago in ga na zahtevo naročnika ne zamenja oziroma dostavi ustrezno blago;</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grobo krši določila </w:t>
      </w:r>
      <w:r w:rsidR="00E96A58">
        <w:rPr>
          <w:rFonts w:cs="Arial"/>
          <w:sz w:val="20"/>
          <w:szCs w:val="20"/>
          <w:lang w:eastAsia="en-US"/>
        </w:rPr>
        <w:t>te pogodbe</w:t>
      </w:r>
      <w:r w:rsidRPr="005A3380">
        <w:rPr>
          <w:rFonts w:eastAsia="SimSun" w:cs="Arial"/>
          <w:sz w:val="20"/>
          <w:szCs w:val="20"/>
        </w:rPr>
        <w:t>;</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naročniku dobavi blago, ki ne ustreza dogovorjeni vrsti kakovosti;</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ne upošteva reklamacij glede kakovosti, vrste, količine storitev in blaga; </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brez potrditve naročnika poveča ceno blaga.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si pridržuje pravico, da ob neizpolnjevanju vseh obveznosti </w:t>
      </w:r>
      <w:r w:rsidR="00E96A58">
        <w:rPr>
          <w:rFonts w:cs="Arial"/>
          <w:sz w:val="20"/>
          <w:szCs w:val="20"/>
          <w:lang w:eastAsia="en-US"/>
        </w:rPr>
        <w:t>te pogodbe</w:t>
      </w:r>
      <w:r w:rsidRPr="005A3380">
        <w:rPr>
          <w:rFonts w:eastAsia="SimSun" w:cs="Arial"/>
          <w:sz w:val="20"/>
          <w:szCs w:val="20"/>
        </w:rPr>
        <w:t>,</w:t>
      </w:r>
      <w:r w:rsidRPr="005A3380">
        <w:rPr>
          <w:rFonts w:eastAsia="Arial Unicode MS" w:cs="Arial"/>
          <w:kern w:val="1"/>
          <w:sz w:val="20"/>
          <w:szCs w:val="20"/>
          <w:lang w:eastAsia="en-US"/>
        </w:rPr>
        <w:t xml:space="preserve"> </w:t>
      </w:r>
      <w:r w:rsidR="00E96A58">
        <w:rPr>
          <w:rFonts w:eastAsia="Arial Unicode MS" w:cs="Arial"/>
          <w:kern w:val="1"/>
          <w:sz w:val="20"/>
          <w:szCs w:val="20"/>
          <w:lang w:eastAsia="en-US"/>
        </w:rPr>
        <w:t>pogodbo</w:t>
      </w:r>
      <w:r w:rsidRPr="005A3380">
        <w:rPr>
          <w:rFonts w:eastAsia="SimSun" w:cs="Arial"/>
          <w:sz w:val="20"/>
          <w:szCs w:val="20"/>
        </w:rPr>
        <w:t xml:space="preserve"> prekine.</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SKRBNIK </w:t>
      </w:r>
      <w:r w:rsidR="00E96A58">
        <w:rPr>
          <w:rFonts w:eastAsia="SimSun" w:cs="Arial"/>
          <w:b/>
          <w:bCs/>
          <w:sz w:val="20"/>
          <w:szCs w:val="20"/>
        </w:rPr>
        <w:t>POGODBE</w:t>
      </w:r>
    </w:p>
    <w:p w:rsidR="00224967" w:rsidRPr="005A3380" w:rsidRDefault="00224967" w:rsidP="00224967">
      <w:pPr>
        <w:autoSpaceDE w:val="0"/>
        <w:spacing w:line="276" w:lineRule="auto"/>
        <w:ind w:left="567"/>
        <w:jc w:val="both"/>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Skrbnik </w:t>
      </w:r>
      <w:r w:rsidR="00E96A58">
        <w:rPr>
          <w:rFonts w:cs="Arial"/>
          <w:sz w:val="20"/>
          <w:szCs w:val="20"/>
          <w:lang w:eastAsia="en-US"/>
        </w:rPr>
        <w:t>te pogodbe</w:t>
      </w:r>
      <w:r w:rsidRPr="005A3380">
        <w:rPr>
          <w:rFonts w:eastAsia="SimSun" w:cs="Arial"/>
          <w:sz w:val="20"/>
          <w:szCs w:val="20"/>
        </w:rPr>
        <w:t xml:space="preserve"> s strani naročnika in pooblaščeni predstavnik naročnika za nadzor nad izvajanjem </w:t>
      </w:r>
      <w:r w:rsidR="00E96A58">
        <w:rPr>
          <w:rFonts w:cs="Arial"/>
          <w:sz w:val="20"/>
          <w:szCs w:val="20"/>
          <w:lang w:eastAsia="en-US"/>
        </w:rPr>
        <w:t>te pogodbe</w:t>
      </w:r>
      <w:r w:rsidRPr="005A3380">
        <w:rPr>
          <w:rFonts w:eastAsia="SimSun" w:cs="Arial"/>
          <w:sz w:val="20"/>
          <w:szCs w:val="20"/>
        </w:rPr>
        <w:t xml:space="preserve">, ki je pooblaščen, da zastopa naročnika v vseh vprašanjih, ki se nanašajo na izvedbo pogodbenih obveznosti, dogovorjenih s </w:t>
      </w:r>
      <w:r w:rsidR="00E96A58">
        <w:rPr>
          <w:rFonts w:cs="Arial"/>
          <w:sz w:val="20"/>
          <w:szCs w:val="20"/>
          <w:lang w:eastAsia="en-US"/>
        </w:rPr>
        <w:t>to pogodbo</w:t>
      </w:r>
      <w:r w:rsidR="00E96A58" w:rsidRPr="005A3380">
        <w:rPr>
          <w:rFonts w:eastAsia="SimSun" w:cs="Arial"/>
          <w:sz w:val="20"/>
          <w:szCs w:val="20"/>
        </w:rPr>
        <w:t xml:space="preserve"> </w:t>
      </w:r>
      <w:r w:rsidRPr="005A3380">
        <w:rPr>
          <w:rFonts w:eastAsia="SimSun" w:cs="Arial"/>
          <w:sz w:val="20"/>
          <w:szCs w:val="20"/>
        </w:rPr>
        <w:t xml:space="preserve">je: </w:t>
      </w:r>
      <w:r w:rsidR="003205D8">
        <w:rPr>
          <w:rFonts w:eastAsia="SimSun" w:cs="Arial"/>
          <w:sz w:val="20"/>
          <w:szCs w:val="20"/>
        </w:rPr>
        <w:t>d</w:t>
      </w:r>
      <w:r w:rsidR="00463F8E" w:rsidRPr="005A3380">
        <w:rPr>
          <w:rFonts w:eastAsia="SimSun" w:cs="Arial"/>
          <w:sz w:val="20"/>
          <w:szCs w:val="20"/>
        </w:rPr>
        <w:t>r. Marija Mravljak, dr.</w:t>
      </w:r>
      <w:r w:rsidR="003205D8">
        <w:rPr>
          <w:rFonts w:eastAsia="SimSun" w:cs="Arial"/>
          <w:sz w:val="20"/>
          <w:szCs w:val="20"/>
        </w:rPr>
        <w:t xml:space="preserve"> </w:t>
      </w:r>
      <w:r w:rsidR="00463F8E" w:rsidRPr="005A3380">
        <w:rPr>
          <w:rFonts w:eastAsia="SimSun" w:cs="Arial"/>
          <w:sz w:val="20"/>
          <w:szCs w:val="20"/>
        </w:rPr>
        <w:t>med., Mateja Gornik, univ.</w:t>
      </w:r>
      <w:r w:rsidR="003205D8">
        <w:rPr>
          <w:rFonts w:eastAsia="SimSun" w:cs="Arial"/>
          <w:sz w:val="20"/>
          <w:szCs w:val="20"/>
        </w:rPr>
        <w:t xml:space="preserve"> </w:t>
      </w:r>
      <w:r w:rsidR="00463F8E" w:rsidRPr="005A3380">
        <w:rPr>
          <w:rFonts w:eastAsia="SimSun" w:cs="Arial"/>
          <w:sz w:val="20"/>
          <w:szCs w:val="20"/>
        </w:rPr>
        <w:t>dipl.</w:t>
      </w:r>
      <w:r w:rsidR="003205D8">
        <w:rPr>
          <w:rFonts w:eastAsia="SimSun" w:cs="Arial"/>
          <w:sz w:val="20"/>
          <w:szCs w:val="20"/>
        </w:rPr>
        <w:t xml:space="preserve">  e</w:t>
      </w:r>
      <w:r w:rsidR="00463F8E" w:rsidRPr="005A3380">
        <w:rPr>
          <w:rFonts w:eastAsia="SimSun" w:cs="Arial"/>
          <w:sz w:val="20"/>
          <w:szCs w:val="20"/>
        </w:rPr>
        <w:t>kon.</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lastRenderedPageBreak/>
        <w:t xml:space="preserve">Skrbnik </w:t>
      </w:r>
      <w:r w:rsidRPr="005A3380">
        <w:rPr>
          <w:rFonts w:eastAsia="Arial Unicode MS" w:cs="Arial"/>
          <w:kern w:val="1"/>
          <w:sz w:val="20"/>
          <w:szCs w:val="20"/>
        </w:rPr>
        <w:t xml:space="preserve"> </w:t>
      </w:r>
      <w:r w:rsidR="00E96A58">
        <w:rPr>
          <w:rFonts w:cs="Arial"/>
          <w:sz w:val="20"/>
          <w:szCs w:val="20"/>
          <w:lang w:eastAsia="en-US"/>
        </w:rPr>
        <w:t>te pogodbe</w:t>
      </w:r>
      <w:r w:rsidR="00E96A58" w:rsidRPr="005A3380">
        <w:rPr>
          <w:rFonts w:eastAsia="SimSun" w:cs="Arial"/>
          <w:sz w:val="20"/>
          <w:szCs w:val="20"/>
        </w:rPr>
        <w:t xml:space="preserve"> </w:t>
      </w:r>
      <w:r w:rsidRPr="005A3380">
        <w:rPr>
          <w:rFonts w:eastAsia="SimSun" w:cs="Arial"/>
          <w:sz w:val="20"/>
          <w:szCs w:val="20"/>
        </w:rPr>
        <w:t xml:space="preserve">za dobavitelja je: </w:t>
      </w:r>
      <w:r w:rsidRPr="005A3380">
        <w:rPr>
          <w:rFonts w:eastAsia="SimSun" w:cs="Arial"/>
          <w:sz w:val="20"/>
          <w:szCs w:val="20"/>
          <w:highlight w:val="lightGray"/>
        </w:rPr>
        <w:t>.........……………………………….</w:t>
      </w:r>
    </w:p>
    <w:p w:rsidR="00224967" w:rsidRPr="005A3380" w:rsidRDefault="00224967" w:rsidP="00224967">
      <w:pPr>
        <w:autoSpaceDE w:val="0"/>
        <w:spacing w:line="276" w:lineRule="auto"/>
        <w:jc w:val="both"/>
        <w:rPr>
          <w:rFonts w:eastAsia="SimSun" w:cs="Arial"/>
          <w:bCs/>
          <w:sz w:val="20"/>
          <w:szCs w:val="20"/>
        </w:rPr>
      </w:pPr>
    </w:p>
    <w:p w:rsidR="00224967" w:rsidRPr="005A3380" w:rsidRDefault="00224967" w:rsidP="00224967">
      <w:pPr>
        <w:autoSpaceDE w:val="0"/>
        <w:spacing w:line="276" w:lineRule="auto"/>
        <w:jc w:val="both"/>
        <w:rPr>
          <w:rFonts w:eastAsia="SimSun" w:cs="Arial"/>
          <w:bCs/>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PROTIKORUPCIJSKA KLAVZULA</w:t>
      </w:r>
    </w:p>
    <w:p w:rsidR="00224967" w:rsidRPr="005A3380" w:rsidRDefault="00224967" w:rsidP="00224967">
      <w:pPr>
        <w:spacing w:line="260" w:lineRule="exact"/>
        <w:rPr>
          <w:rFonts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spacing w:line="276" w:lineRule="auto"/>
        <w:jc w:val="both"/>
        <w:rPr>
          <w:sz w:val="20"/>
          <w:szCs w:val="20"/>
        </w:rPr>
      </w:pPr>
      <w:r w:rsidRPr="005A3380">
        <w:rPr>
          <w:rFonts w:cs="Arial"/>
          <w:sz w:val="20"/>
          <w:szCs w:val="20"/>
        </w:rPr>
        <w:t xml:space="preserve">Ta </w:t>
      </w:r>
      <w:r w:rsidR="00E96A58">
        <w:rPr>
          <w:rFonts w:eastAsia="Arial Unicode MS" w:cs="Arial"/>
          <w:kern w:val="1"/>
          <w:sz w:val="20"/>
          <w:szCs w:val="20"/>
        </w:rPr>
        <w:t xml:space="preserve">pogodba </w:t>
      </w:r>
      <w:r w:rsidRPr="005A3380">
        <w:rPr>
          <w:rFonts w:cs="Arial"/>
          <w:sz w:val="20"/>
          <w:szCs w:val="20"/>
        </w:rPr>
        <w:t>je ničn</w:t>
      </w:r>
      <w:r w:rsidR="00E96A58">
        <w:rPr>
          <w:rFonts w:cs="Arial"/>
          <w:sz w:val="20"/>
          <w:szCs w:val="20"/>
        </w:rPr>
        <w:t>a</w:t>
      </w:r>
      <w:r w:rsidRPr="005A3380">
        <w:rPr>
          <w:rFonts w:cs="Arial"/>
          <w:sz w:val="20"/>
          <w:szCs w:val="20"/>
        </w:rPr>
        <w:t xml:space="preserve">, kadar kdo v imenu ali na račun druge stranke </w:t>
      </w:r>
      <w:r w:rsidR="00E96A58">
        <w:rPr>
          <w:rFonts w:cs="Arial"/>
          <w:sz w:val="20"/>
          <w:szCs w:val="20"/>
          <w:lang w:eastAsia="en-US"/>
        </w:rPr>
        <w:t>te pogodbe</w:t>
      </w:r>
      <w:r w:rsidR="00E96A58" w:rsidRPr="005A3380">
        <w:rPr>
          <w:rFonts w:eastAsia="SimSun" w:cs="Arial"/>
          <w:sz w:val="20"/>
          <w:szCs w:val="20"/>
        </w:rPr>
        <w:t xml:space="preserve"> </w:t>
      </w:r>
      <w:r w:rsidRPr="005A3380">
        <w:rPr>
          <w:rFonts w:cs="Arial"/>
          <w:sz w:val="20"/>
          <w:szCs w:val="20"/>
        </w:rPr>
        <w:t>predstavniku ali posredniku naročnika obljubi, ponudi ali da kakšno nedovoljeno korist za:</w:t>
      </w:r>
    </w:p>
    <w:p w:rsidR="00224967" w:rsidRPr="005A3380" w:rsidRDefault="00224967" w:rsidP="00224967">
      <w:pPr>
        <w:spacing w:line="276" w:lineRule="auto"/>
        <w:jc w:val="both"/>
        <w:rPr>
          <w:rFonts w:cs="Arial"/>
          <w:sz w:val="20"/>
          <w:szCs w:val="20"/>
        </w:rPr>
      </w:pP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pridobitev posla ali </w:t>
      </w: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za sklenitev posla pod ugodnejšimi pogoji ali </w:t>
      </w: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za opustitev dolžnega nadzora nad izvajanjem obveznosti na podlagi </w:t>
      </w:r>
      <w:r w:rsidR="00E96A58">
        <w:rPr>
          <w:rFonts w:cs="Arial"/>
          <w:sz w:val="20"/>
          <w:szCs w:val="20"/>
          <w:lang w:eastAsia="en-US"/>
        </w:rPr>
        <w:t>te pogodbe</w:t>
      </w:r>
      <w:r w:rsidR="00E96A58" w:rsidRPr="005A3380">
        <w:rPr>
          <w:rFonts w:eastAsia="SimSun" w:cs="Arial"/>
          <w:sz w:val="20"/>
          <w:szCs w:val="20"/>
        </w:rPr>
        <w:t xml:space="preserve"> </w:t>
      </w:r>
      <w:r w:rsidRPr="005A3380">
        <w:rPr>
          <w:rFonts w:cs="Arial"/>
          <w:sz w:val="20"/>
          <w:szCs w:val="20"/>
        </w:rPr>
        <w:t xml:space="preserve">(pogodbenih obveznosti) ali </w:t>
      </w: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za drugo ravnanje ali opustitev, s katerim je naročniku povzročena škoda ali je omogočena pridobitev nedovoljene koristi predstavniku naročnika, drugi stranki </w:t>
      </w:r>
      <w:r w:rsidR="00E96A58">
        <w:rPr>
          <w:rFonts w:cs="Arial"/>
          <w:sz w:val="20"/>
          <w:szCs w:val="20"/>
          <w:lang w:eastAsia="en-US"/>
        </w:rPr>
        <w:t>te pogodbe</w:t>
      </w:r>
      <w:r w:rsidR="00E96A58" w:rsidRPr="005A3380">
        <w:rPr>
          <w:rFonts w:eastAsia="SimSun" w:cs="Arial"/>
          <w:sz w:val="20"/>
          <w:szCs w:val="20"/>
        </w:rPr>
        <w:t xml:space="preserve"> </w:t>
      </w:r>
      <w:r w:rsidRPr="005A3380">
        <w:rPr>
          <w:rFonts w:cs="Arial"/>
          <w:sz w:val="20"/>
          <w:szCs w:val="20"/>
        </w:rPr>
        <w:t>ali njenemu predstavniku, zastopniku, posredniku.</w:t>
      </w:r>
    </w:p>
    <w:p w:rsidR="00224967" w:rsidRPr="005A3380" w:rsidRDefault="00224967" w:rsidP="00224967">
      <w:pPr>
        <w:spacing w:line="276" w:lineRule="auto"/>
        <w:ind w:left="66"/>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RAZVEZNI POGOJ</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spacing w:line="276" w:lineRule="auto"/>
        <w:jc w:val="both"/>
        <w:rPr>
          <w:rFonts w:cs="Arial"/>
          <w:sz w:val="20"/>
          <w:szCs w:val="20"/>
          <w:lang w:eastAsia="en-US"/>
        </w:rPr>
      </w:pPr>
      <w:r w:rsidRPr="005A3380">
        <w:rPr>
          <w:rFonts w:cs="Arial"/>
          <w:sz w:val="20"/>
          <w:szCs w:val="20"/>
          <w:lang w:eastAsia="en-US"/>
        </w:rPr>
        <w:t xml:space="preserve">Ta </w:t>
      </w:r>
      <w:r w:rsidR="00E96A58">
        <w:rPr>
          <w:rFonts w:cs="Arial"/>
          <w:sz w:val="20"/>
          <w:szCs w:val="20"/>
          <w:lang w:eastAsia="en-US"/>
        </w:rPr>
        <w:t xml:space="preserve">pogodba </w:t>
      </w:r>
      <w:r w:rsidRPr="005A3380">
        <w:rPr>
          <w:rFonts w:cs="Arial"/>
          <w:sz w:val="20"/>
          <w:szCs w:val="20"/>
          <w:lang w:eastAsia="en-US"/>
        </w:rPr>
        <w:t>je sklenjen</w:t>
      </w:r>
      <w:r w:rsidR="00E96A58">
        <w:rPr>
          <w:rFonts w:cs="Arial"/>
          <w:sz w:val="20"/>
          <w:szCs w:val="20"/>
          <w:lang w:eastAsia="en-US"/>
        </w:rPr>
        <w:t>a</w:t>
      </w:r>
      <w:r w:rsidRPr="005A3380">
        <w:rPr>
          <w:rFonts w:cs="Arial"/>
          <w:sz w:val="20"/>
          <w:szCs w:val="20"/>
          <w:lang w:eastAsia="en-US"/>
        </w:rPr>
        <w:t xml:space="preserve"> pod razveznim pogojem, ki se uresniči v primeru izpolnitve ene od naslednjih okoliščin:</w:t>
      </w:r>
    </w:p>
    <w:p w:rsidR="00224967" w:rsidRPr="005A3380" w:rsidRDefault="00224967" w:rsidP="00224967">
      <w:pPr>
        <w:spacing w:line="276" w:lineRule="auto"/>
        <w:jc w:val="both"/>
        <w:rPr>
          <w:rFonts w:cs="Arial"/>
          <w:sz w:val="20"/>
          <w:szCs w:val="20"/>
          <w:lang w:eastAsia="en-US"/>
        </w:rPr>
      </w:pPr>
    </w:p>
    <w:p w:rsidR="00224967" w:rsidRPr="005A3380" w:rsidRDefault="00224967" w:rsidP="000A700B">
      <w:pPr>
        <w:numPr>
          <w:ilvl w:val="0"/>
          <w:numId w:val="52"/>
        </w:numPr>
        <w:spacing w:line="276" w:lineRule="auto"/>
        <w:ind w:left="426"/>
        <w:jc w:val="both"/>
        <w:rPr>
          <w:rFonts w:cs="Arial"/>
          <w:sz w:val="20"/>
          <w:szCs w:val="20"/>
          <w:lang w:eastAsia="en-US"/>
        </w:rPr>
      </w:pPr>
      <w:r w:rsidRPr="005A3380">
        <w:rPr>
          <w:rFonts w:cs="Arial"/>
          <w:sz w:val="20"/>
          <w:szCs w:val="20"/>
          <w:lang w:eastAsia="en-US"/>
        </w:rPr>
        <w:t xml:space="preserve">če bo naročnik seznanjen, da je sodišče s pravnomočno odločitvijo ugotovilo kršitev obveznosti delovne, okoljske ali socialne zakonodaje s strani dobavitelja ali podizvajalca ali </w:t>
      </w:r>
    </w:p>
    <w:p w:rsidR="00224967" w:rsidRPr="005A3380" w:rsidRDefault="00224967" w:rsidP="000A700B">
      <w:pPr>
        <w:numPr>
          <w:ilvl w:val="0"/>
          <w:numId w:val="52"/>
        </w:numPr>
        <w:spacing w:line="276" w:lineRule="auto"/>
        <w:ind w:left="426"/>
        <w:jc w:val="both"/>
        <w:rPr>
          <w:rFonts w:cs="Arial"/>
          <w:sz w:val="20"/>
          <w:szCs w:val="20"/>
          <w:lang w:eastAsia="en-US"/>
        </w:rPr>
      </w:pPr>
      <w:r w:rsidRPr="005A3380">
        <w:rPr>
          <w:rFonts w:cs="Arial"/>
          <w:sz w:val="20"/>
          <w:szCs w:val="20"/>
          <w:lang w:eastAsia="en-US"/>
        </w:rPr>
        <w:t>če bo naročnik seznanjen, da je pristojni državni organ pri dobavitelju ali podizvajalcu v času izvajanja pogodbe ugotovil najmanj dve kršitvi v zvezi s:</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plačilom za delo, </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delovnim časom, </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počitki, </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opravljanjem dela na podlagi pogodb civilnega prava kljub obstoju elementov delovnega razmerja ali v zvezi z zaposlovanjem na črno </w:t>
      </w:r>
    </w:p>
    <w:p w:rsidR="00224967" w:rsidRPr="005A3380" w:rsidRDefault="00224967" w:rsidP="00224967">
      <w:pPr>
        <w:ind w:left="426"/>
        <w:jc w:val="both"/>
        <w:rPr>
          <w:rFonts w:cs="Arial"/>
          <w:sz w:val="20"/>
          <w:szCs w:val="20"/>
        </w:rPr>
      </w:pPr>
      <w:r w:rsidRPr="005A3380">
        <w:rPr>
          <w:rFonts w:cs="Arial"/>
          <w:sz w:val="20"/>
          <w:szCs w:val="20"/>
        </w:rPr>
        <w:t>in za kateri mu je bila s pravnomočno odločitvijo ali več pravnomočnimi odločitvami izrečena globa za prekršek,</w:t>
      </w:r>
    </w:p>
    <w:p w:rsidR="00224967" w:rsidRPr="005A3380" w:rsidRDefault="00224967" w:rsidP="00224967">
      <w:pPr>
        <w:jc w:val="both"/>
        <w:rPr>
          <w:sz w:val="20"/>
          <w:szCs w:val="20"/>
        </w:rPr>
      </w:pP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 xml:space="preserve">in pod pogojem, da je od seznanitve s kršitvijo in do izteka veljavnosti </w:t>
      </w:r>
      <w:r w:rsidR="00E96A58">
        <w:rPr>
          <w:rFonts w:cs="Arial"/>
          <w:sz w:val="20"/>
          <w:szCs w:val="20"/>
          <w:lang w:eastAsia="en-US"/>
        </w:rPr>
        <w:t>te pogodbe</w:t>
      </w:r>
      <w:r w:rsidRPr="005A3380">
        <w:rPr>
          <w:rFonts w:cs="Arial"/>
          <w:sz w:val="20"/>
          <w:szCs w:val="20"/>
        </w:rPr>
        <w:t xml:space="preserv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 xml:space="preserve">V primeru izpolnitve okoliščine in pogojev iz prejšnjega odstavka se šteje, da je </w:t>
      </w:r>
      <w:r w:rsidR="00023101">
        <w:rPr>
          <w:rFonts w:cs="Arial"/>
          <w:sz w:val="20"/>
          <w:szCs w:val="20"/>
          <w:lang w:eastAsia="en-US"/>
        </w:rPr>
        <w:t>ta pogodba</w:t>
      </w:r>
      <w:r w:rsidR="00023101" w:rsidRPr="005A3380">
        <w:rPr>
          <w:rFonts w:eastAsia="SimSun" w:cs="Arial"/>
          <w:sz w:val="20"/>
          <w:szCs w:val="20"/>
        </w:rPr>
        <w:t xml:space="preserve"> </w:t>
      </w:r>
      <w:r w:rsidRPr="005A3380">
        <w:rPr>
          <w:rFonts w:cs="Arial"/>
          <w:sz w:val="20"/>
          <w:szCs w:val="20"/>
        </w:rPr>
        <w:t>razvezan</w:t>
      </w:r>
      <w:r w:rsidR="00023101">
        <w:rPr>
          <w:rFonts w:cs="Arial"/>
          <w:sz w:val="20"/>
          <w:szCs w:val="20"/>
        </w:rPr>
        <w:t>a</w:t>
      </w:r>
      <w:r w:rsidRPr="005A3380">
        <w:rPr>
          <w:rFonts w:cs="Arial"/>
          <w:sz w:val="20"/>
          <w:szCs w:val="20"/>
        </w:rPr>
        <w:t xml:space="preserve"> z dnem sklenitve nove </w:t>
      </w:r>
      <w:r w:rsidR="00023101">
        <w:rPr>
          <w:rFonts w:cs="Arial"/>
          <w:sz w:val="20"/>
          <w:szCs w:val="20"/>
        </w:rPr>
        <w:t>pogodbe</w:t>
      </w:r>
      <w:r w:rsidRPr="005A3380">
        <w:rPr>
          <w:rFonts w:cs="Arial"/>
          <w:sz w:val="20"/>
          <w:szCs w:val="20"/>
        </w:rPr>
        <w:t xml:space="preserve"> izvedbi javnega naročila za predmetno naročilo. O datumu sklenitve nove </w:t>
      </w:r>
      <w:r w:rsidR="00397197">
        <w:rPr>
          <w:rFonts w:cs="Arial"/>
          <w:sz w:val="20"/>
          <w:szCs w:val="20"/>
        </w:rPr>
        <w:t xml:space="preserve">pogodbe </w:t>
      </w:r>
      <w:r w:rsidRPr="005A3380">
        <w:rPr>
          <w:rFonts w:cs="Arial"/>
          <w:sz w:val="20"/>
          <w:szCs w:val="20"/>
        </w:rPr>
        <w:t xml:space="preserve"> bo naročnik obvestil dobavitelja.</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224967">
      <w:pPr>
        <w:autoSpaceDE w:val="0"/>
        <w:spacing w:line="276" w:lineRule="auto"/>
        <w:jc w:val="both"/>
        <w:rPr>
          <w:rFonts w:cs="Arial"/>
          <w:sz w:val="20"/>
          <w:szCs w:val="20"/>
        </w:rPr>
      </w:pPr>
      <w:r w:rsidRPr="005A3380">
        <w:rPr>
          <w:rFonts w:cs="Arial"/>
          <w:sz w:val="20"/>
          <w:szCs w:val="20"/>
        </w:rPr>
        <w:t xml:space="preserve">Če naročnik v roku 30 dni od seznanitve s kršitvijo ne začne novega postopka javnega naročila, se šteje, da je </w:t>
      </w:r>
      <w:r w:rsidR="00023101">
        <w:rPr>
          <w:rFonts w:cs="Arial"/>
          <w:sz w:val="20"/>
          <w:szCs w:val="20"/>
        </w:rPr>
        <w:t>pogodba</w:t>
      </w:r>
      <w:r w:rsidRPr="005A3380">
        <w:rPr>
          <w:rFonts w:cs="Arial"/>
          <w:sz w:val="20"/>
          <w:szCs w:val="20"/>
        </w:rPr>
        <w:t xml:space="preserve"> razvezana trideseti dan od seznanitve s kršitvijo.</w:t>
      </w:r>
    </w:p>
    <w:p w:rsidR="00224967" w:rsidRPr="005A3380" w:rsidRDefault="00224967" w:rsidP="00224967">
      <w:pPr>
        <w:autoSpaceDE w:val="0"/>
        <w:spacing w:line="276" w:lineRule="auto"/>
        <w:jc w:val="both"/>
        <w:rPr>
          <w:rFonts w:cs="Arial"/>
          <w:sz w:val="20"/>
          <w:szCs w:val="20"/>
        </w:rPr>
      </w:pPr>
    </w:p>
    <w:p w:rsidR="00224967" w:rsidRPr="005A3380" w:rsidRDefault="00224967" w:rsidP="00224967">
      <w:pPr>
        <w:autoSpaceDE w:val="0"/>
        <w:spacing w:line="276" w:lineRule="auto"/>
        <w:jc w:val="both"/>
        <w:rPr>
          <w:rFonts w:cs="Arial"/>
          <w:sz w:val="20"/>
          <w:szCs w:val="20"/>
        </w:rPr>
      </w:pPr>
    </w:p>
    <w:p w:rsidR="00EA39FF" w:rsidRPr="005A3380" w:rsidRDefault="00EA39FF" w:rsidP="00EA39FF">
      <w:pPr>
        <w:spacing w:line="276" w:lineRule="auto"/>
        <w:jc w:val="both"/>
        <w:rPr>
          <w:rFonts w:cs="Arial"/>
          <w:b/>
          <w:sz w:val="20"/>
          <w:szCs w:val="20"/>
          <w:lang w:eastAsia="en-US"/>
        </w:rPr>
      </w:pPr>
      <w:r w:rsidRPr="005A3380">
        <w:rPr>
          <w:rFonts w:cs="Arial"/>
          <w:b/>
          <w:sz w:val="20"/>
          <w:szCs w:val="20"/>
          <w:lang w:eastAsia="en-US"/>
        </w:rPr>
        <w:t>XVII. VAROVANJE OSEBNIH PODATKOV</w:t>
      </w:r>
    </w:p>
    <w:p w:rsidR="00EA39FF" w:rsidRPr="005A3380" w:rsidRDefault="00EA39FF" w:rsidP="00EA39FF">
      <w:pPr>
        <w:spacing w:line="276" w:lineRule="auto"/>
        <w:jc w:val="both"/>
        <w:rPr>
          <w:rFonts w:cs="Arial"/>
          <w:b/>
          <w:sz w:val="20"/>
          <w:szCs w:val="20"/>
          <w:lang w:eastAsia="en-US"/>
        </w:rPr>
      </w:pPr>
    </w:p>
    <w:p w:rsidR="00463F8E" w:rsidRPr="005A3380" w:rsidRDefault="00463F8E" w:rsidP="00463F8E">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39. člen</w:t>
      </w:r>
    </w:p>
    <w:p w:rsidR="00EA39FF" w:rsidRPr="005A3380" w:rsidRDefault="00EA39FF" w:rsidP="003205D8">
      <w:pPr>
        <w:autoSpaceDE w:val="0"/>
        <w:spacing w:line="276" w:lineRule="auto"/>
        <w:jc w:val="both"/>
        <w:rPr>
          <w:rFonts w:cs="Arial"/>
          <w:sz w:val="20"/>
          <w:szCs w:val="20"/>
        </w:rPr>
      </w:pPr>
      <w:r w:rsidRPr="005A3380">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EA39FF" w:rsidRPr="005A3380" w:rsidRDefault="00EA39FF" w:rsidP="00EA39FF">
      <w:pPr>
        <w:rPr>
          <w:rFonts w:ascii="Times New Roman" w:hAnsi="Times New Roman"/>
          <w:i/>
          <w:sz w:val="20"/>
          <w:szCs w:val="20"/>
        </w:rPr>
      </w:pPr>
      <w:r w:rsidRPr="005A3380">
        <w:rPr>
          <w:rFonts w:ascii="Times New Roman" w:hAnsi="Times New Roman"/>
          <w:i/>
          <w:sz w:val="20"/>
          <w:szCs w:val="20"/>
        </w:rPr>
        <w:t>(</w:t>
      </w:r>
      <w:hyperlink r:id="rId18" w:history="1">
        <w:r w:rsidRPr="005A3380">
          <w:rPr>
            <w:rStyle w:val="Hiperpovezava"/>
            <w:i/>
            <w:sz w:val="20"/>
            <w:szCs w:val="20"/>
          </w:rPr>
          <w:t>https://eur-lex.europa.eu/legal-content/SL/TXT/?uri=CELEX%3A32016R0679</w:t>
        </w:r>
      </w:hyperlink>
      <w:r w:rsidRPr="005A3380">
        <w:rPr>
          <w:rFonts w:ascii="Times New Roman" w:hAnsi="Times New Roman"/>
          <w:i/>
          <w:sz w:val="20"/>
          <w:szCs w:val="20"/>
        </w:rPr>
        <w:t>)</w:t>
      </w:r>
    </w:p>
    <w:p w:rsidR="00EA39FF" w:rsidRPr="005A3380" w:rsidRDefault="00EA39FF" w:rsidP="00EA39FF">
      <w:pPr>
        <w:jc w:val="both"/>
        <w:rPr>
          <w:rFonts w:cs="Arial"/>
          <w:sz w:val="20"/>
          <w:szCs w:val="20"/>
        </w:rPr>
      </w:pPr>
      <w:r w:rsidRPr="005A3380">
        <w:rPr>
          <w:rFonts w:cs="Arial"/>
          <w:sz w:val="20"/>
          <w:szCs w:val="20"/>
        </w:rPr>
        <w:t>ter v skladu z veljavno zakonodajo, ki ureja področje varstva osebnih podatkov.</w:t>
      </w:r>
    </w:p>
    <w:p w:rsidR="00224967" w:rsidRPr="005A3380" w:rsidRDefault="00224967" w:rsidP="00224967">
      <w:pPr>
        <w:autoSpaceDE w:val="0"/>
        <w:spacing w:line="276" w:lineRule="auto"/>
        <w:jc w:val="both"/>
        <w:rPr>
          <w:rFonts w:cs="Arial"/>
          <w:sz w:val="20"/>
          <w:szCs w:val="20"/>
        </w:rPr>
      </w:pPr>
    </w:p>
    <w:p w:rsidR="00224967" w:rsidRPr="005A3380" w:rsidRDefault="00224967" w:rsidP="00224967">
      <w:pPr>
        <w:autoSpaceDE w:val="0"/>
        <w:spacing w:line="276" w:lineRule="auto"/>
        <w:jc w:val="both"/>
        <w:rPr>
          <w:rFonts w:eastAsia="SimSun" w:cs="Arial"/>
          <w:b/>
          <w:bCs/>
          <w:sz w:val="20"/>
          <w:szCs w:val="20"/>
        </w:rPr>
      </w:pPr>
    </w:p>
    <w:p w:rsidR="00224967" w:rsidRPr="005A3380" w:rsidRDefault="00463F8E" w:rsidP="00463F8E">
      <w:p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XVIII. </w:t>
      </w:r>
      <w:r w:rsidR="00224967" w:rsidRPr="005A3380">
        <w:rPr>
          <w:rFonts w:eastAsia="SimSun" w:cs="Arial"/>
          <w:b/>
          <w:bCs/>
          <w:sz w:val="20"/>
          <w:szCs w:val="20"/>
        </w:rPr>
        <w:t>POSLOVNA SKRIVNOST IN ZAUPNI PODATKI</w:t>
      </w:r>
    </w:p>
    <w:p w:rsidR="00224967" w:rsidRPr="005A3380" w:rsidRDefault="00224967" w:rsidP="00224967">
      <w:pPr>
        <w:autoSpaceDE w:val="0"/>
        <w:spacing w:line="276" w:lineRule="auto"/>
        <w:ind w:left="284"/>
        <w:contextualSpacing/>
        <w:rPr>
          <w:rFonts w:eastAsia="SimSun" w:cs="Arial"/>
          <w:b/>
          <w:bCs/>
          <w:sz w:val="20"/>
          <w:szCs w:val="20"/>
        </w:rPr>
      </w:pPr>
    </w:p>
    <w:p w:rsidR="00A00852" w:rsidRPr="005A3380" w:rsidRDefault="00A00852" w:rsidP="00A00852">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40.člen</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635890" w:rsidRDefault="00224967" w:rsidP="00224967">
      <w:pPr>
        <w:widowControl w:val="0"/>
        <w:autoSpaceDE w:val="0"/>
        <w:autoSpaceDN w:val="0"/>
        <w:adjustRightInd w:val="0"/>
        <w:spacing w:line="276" w:lineRule="auto"/>
        <w:jc w:val="both"/>
        <w:rPr>
          <w:rFonts w:cs="Arial"/>
          <w:sz w:val="20"/>
          <w:szCs w:val="20"/>
        </w:rPr>
      </w:pPr>
      <w:r w:rsidRPr="00635890">
        <w:rPr>
          <w:rFonts w:cs="Arial"/>
          <w:sz w:val="20"/>
          <w:szCs w:val="20"/>
        </w:rPr>
        <w:t xml:space="preserve">Stranki </w:t>
      </w:r>
      <w:r w:rsidR="00023101">
        <w:rPr>
          <w:rFonts w:cs="Arial"/>
          <w:sz w:val="20"/>
          <w:szCs w:val="20"/>
          <w:lang w:eastAsia="en-US"/>
        </w:rPr>
        <w:t>te pogodbe</w:t>
      </w:r>
      <w:r w:rsidR="00023101" w:rsidRPr="005A3380">
        <w:rPr>
          <w:rFonts w:eastAsia="SimSun" w:cs="Arial"/>
          <w:sz w:val="20"/>
          <w:szCs w:val="20"/>
        </w:rPr>
        <w:t xml:space="preserve"> </w:t>
      </w:r>
      <w:r w:rsidRPr="00635890">
        <w:rPr>
          <w:rFonts w:cs="Arial"/>
          <w:sz w:val="20"/>
          <w:szCs w:val="20"/>
        </w:rPr>
        <w:t>se zavezujeta, da bosta osebne podatke varovali v skladu z določili te pogodbe in Zakonom o varstvu osebnih podatkov (ZVOP-1).</w:t>
      </w:r>
    </w:p>
    <w:p w:rsidR="00224967" w:rsidRPr="0063589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 xml:space="preserve">Stranki </w:t>
      </w:r>
      <w:r w:rsidR="00023101">
        <w:rPr>
          <w:rFonts w:cs="Arial"/>
          <w:sz w:val="20"/>
          <w:szCs w:val="20"/>
          <w:lang w:eastAsia="en-US"/>
        </w:rPr>
        <w:t>te pogodbe</w:t>
      </w:r>
      <w:r w:rsidR="00023101" w:rsidRPr="005A3380">
        <w:rPr>
          <w:rFonts w:eastAsia="SimSun" w:cs="Arial"/>
          <w:sz w:val="20"/>
          <w:szCs w:val="20"/>
        </w:rPr>
        <w:t xml:space="preserve"> </w:t>
      </w:r>
      <w:r w:rsidRPr="005A3380">
        <w:rPr>
          <w:rFonts w:cs="Arial"/>
          <w:sz w:val="20"/>
          <w:szCs w:val="20"/>
        </w:rPr>
        <w:t>sta sporazumni, da vsi morebiti osebni ali drugi občutljivi podatki, do katerih bi prišli z izvedbo te pogodbe, predstavljajo poslovno skrivnost in se zavezujeta, da bosta vse podatke skrbno varovali in jih uporabljali izključno v zvezi z izvedbo te pogodbe.</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Dobavitelj je dolžan obvestiti svoje delavce, da lahko pri svojem delu pridejo v stik z zaupnimi podatki, pri delu z njimi pa morajo ti ravnati z največjo mero skrbnosti.</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Za dobavitelja, ki opravlja za naročnika pogodbene obveznosti, velja glede teh obveznosti enako strog način varovanja podatkov, kot jih ima naročnik.</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 xml:space="preserve">Obveznost varovanja podatkov se nanaša tako na čas izvrševanja </w:t>
      </w:r>
      <w:r w:rsidR="00397197">
        <w:rPr>
          <w:rFonts w:cs="Arial"/>
          <w:sz w:val="20"/>
          <w:szCs w:val="20"/>
        </w:rPr>
        <w:t>pogodbe</w:t>
      </w:r>
      <w:r w:rsidRPr="005A3380">
        <w:rPr>
          <w:rFonts w:cs="Arial"/>
          <w:sz w:val="20"/>
          <w:szCs w:val="20"/>
        </w:rPr>
        <w:t>,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463F8E" w:rsidP="00463F8E">
      <w:pPr>
        <w:suppressAutoHyphens/>
        <w:autoSpaceDE w:val="0"/>
        <w:spacing w:line="276" w:lineRule="auto"/>
        <w:jc w:val="both"/>
        <w:rPr>
          <w:rFonts w:eastAsia="SimSun" w:cs="Arial"/>
          <w:b/>
          <w:bCs/>
          <w:sz w:val="20"/>
          <w:szCs w:val="20"/>
        </w:rPr>
      </w:pPr>
      <w:r w:rsidRPr="005A3380">
        <w:rPr>
          <w:rFonts w:eastAsia="SimSun" w:cs="Arial"/>
          <w:b/>
          <w:bCs/>
          <w:sz w:val="20"/>
          <w:szCs w:val="20"/>
        </w:rPr>
        <w:t>XVIX.</w:t>
      </w:r>
      <w:r w:rsidR="00224967" w:rsidRPr="005A3380">
        <w:rPr>
          <w:rFonts w:eastAsia="SimSun" w:cs="Arial"/>
          <w:b/>
          <w:bCs/>
          <w:sz w:val="20"/>
          <w:szCs w:val="20"/>
        </w:rPr>
        <w:t>KONČNE DOLOČBE</w:t>
      </w:r>
    </w:p>
    <w:p w:rsidR="00224967" w:rsidRPr="005A3380" w:rsidRDefault="00A00852" w:rsidP="00A00852">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41. 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Za poslovno upoštevno komunikacijo med naročnikom in dobaviteljem šteje komunikacija preko pošte na poslovni naslov dobavitelja in elektronske pošte z navedenim naslovom oziroma kadar je primerno, izjave podane na zapisnik o sestanku. Elektronska komunikacija je enakovredna pisni komunikaciji, v kolikor izvira od naročnika oziroma dobavitelja. V primeru zlorabe ali suma zlorabe elektronskega sistema je stranka </w:t>
      </w:r>
      <w:r w:rsidR="00397197">
        <w:rPr>
          <w:rFonts w:eastAsia="SimSun" w:cs="Arial"/>
          <w:sz w:val="20"/>
          <w:szCs w:val="20"/>
        </w:rPr>
        <w:t xml:space="preserve">pogodbe </w:t>
      </w:r>
      <w:r w:rsidRPr="005A3380">
        <w:rPr>
          <w:rFonts w:eastAsia="SimSun" w:cs="Arial"/>
          <w:sz w:val="20"/>
          <w:szCs w:val="20"/>
        </w:rPr>
        <w:t>nemudoma dolžna obvestiti drugo stranko, v nasprotnem primeru je dolžna poravnati izvedene storitve, ki jih je na podlagi takšne komunikacije opravila druga stranka.</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Vsa obvestila strank in ostale pomembne komunikacije morajo biti poslane nasprotnima strankama po pošti ali e-pošti. Pomembne komunikacije so tiste, ki zadevajo določbe te</w:t>
      </w:r>
      <w:r w:rsidR="00397197">
        <w:rPr>
          <w:rFonts w:eastAsia="SimSun" w:cs="Arial"/>
          <w:sz w:val="20"/>
          <w:szCs w:val="20"/>
        </w:rPr>
        <w:t xml:space="preserve"> pogodbe</w:t>
      </w:r>
      <w:r w:rsidRPr="005A3380">
        <w:rPr>
          <w:rFonts w:eastAsia="SimSun" w:cs="Arial"/>
          <w:sz w:val="20"/>
          <w:szCs w:val="20"/>
        </w:rPr>
        <w:t xml:space="preserve">, potek storitev, potrjevanja, plačila, naročila, odredbe, opomine in pritožbe. </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Operativne komunikacije brez zgoraj naštetih učinkov lahko potekajo preko telefona. Vsa pisanja in elektronska pošta mora biti naslovljena na pristojne kontaktne osebe v skladu s t</w:t>
      </w:r>
      <w:r w:rsidR="00397197">
        <w:rPr>
          <w:rFonts w:eastAsia="SimSun" w:cs="Arial"/>
          <w:sz w:val="20"/>
          <w:szCs w:val="20"/>
        </w:rPr>
        <w:t xml:space="preserve">o pogodbo. </w:t>
      </w:r>
      <w:r w:rsidRPr="005A3380">
        <w:rPr>
          <w:rFonts w:eastAsia="SimSun" w:cs="Arial"/>
          <w:sz w:val="20"/>
          <w:szCs w:val="20"/>
        </w:rPr>
        <w:t xml:space="preserve"> Stranki </w:t>
      </w:r>
      <w:r w:rsidR="00397197">
        <w:rPr>
          <w:rFonts w:eastAsia="SimSun" w:cs="Arial"/>
          <w:sz w:val="20"/>
          <w:szCs w:val="20"/>
        </w:rPr>
        <w:t xml:space="preserve">pogodbe </w:t>
      </w:r>
      <w:r w:rsidRPr="005A3380">
        <w:rPr>
          <w:rFonts w:eastAsia="SimSun" w:cs="Arial"/>
          <w:sz w:val="20"/>
          <w:szCs w:val="20"/>
        </w:rPr>
        <w:t>se zavezujeta redno spremljati prejeto elektronsko pošto. Pošta, poslana na elektronske naslove, se šteje za vročeno naslednji delovni dan po pošiljanju.</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Dobavitelj je dolžan kjerkoli in kadarkoli varovati dobro ime in poslovni ugled naročnika. </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Dobavitelj ne sme v imenu naročnika brez njegovega soglasja dajati izjav (ustno, pisno ali preko elektronske pošte) za javnost, neposredno, preko medijev ali preko predstavnikov medijev. Prav tako ne sme dajati </w:t>
      </w:r>
      <w:r w:rsidRPr="005A3380">
        <w:rPr>
          <w:rFonts w:eastAsia="SimSun" w:cs="Arial"/>
          <w:sz w:val="20"/>
          <w:szCs w:val="20"/>
        </w:rPr>
        <w:lastRenderedPageBreak/>
        <w:t>kakršnakoli zagotovila in izjave tretjim osebam o izvajanju storitev. Vsa uradna komunikacija mora potekati preko naročnika oziroma po pooblastilu naročnika.</w:t>
      </w:r>
    </w:p>
    <w:p w:rsidR="00224967" w:rsidRPr="005A3380" w:rsidRDefault="00224967" w:rsidP="00224967">
      <w:pPr>
        <w:autoSpaceDE w:val="0"/>
        <w:autoSpaceDN w:val="0"/>
        <w:adjustRightInd w:val="0"/>
        <w:spacing w:line="276" w:lineRule="auto"/>
        <w:contextualSpacing/>
        <w:rPr>
          <w:rFonts w:eastAsia="SimSun" w:cs="Arial"/>
          <w:b/>
          <w:bCs/>
          <w:sz w:val="20"/>
          <w:szCs w:val="20"/>
        </w:rPr>
      </w:pPr>
    </w:p>
    <w:p w:rsidR="00224967" w:rsidRPr="005A3380" w:rsidRDefault="00A00852" w:rsidP="00A00852">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42. 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023101" w:rsidP="00224967">
      <w:pPr>
        <w:autoSpaceDE w:val="0"/>
        <w:autoSpaceDN w:val="0"/>
        <w:adjustRightInd w:val="0"/>
        <w:spacing w:line="276" w:lineRule="auto"/>
        <w:jc w:val="both"/>
        <w:rPr>
          <w:rFonts w:eastAsia="SimSun" w:cs="Arial"/>
          <w:sz w:val="20"/>
          <w:szCs w:val="20"/>
        </w:rPr>
      </w:pPr>
      <w:r>
        <w:rPr>
          <w:rFonts w:eastAsia="Arial Unicode MS" w:cs="Arial"/>
          <w:kern w:val="1"/>
          <w:sz w:val="20"/>
          <w:szCs w:val="20"/>
          <w:lang w:eastAsia="en-US"/>
        </w:rPr>
        <w:t xml:space="preserve">Pogodba </w:t>
      </w:r>
      <w:r w:rsidR="00224967" w:rsidRPr="005A3380">
        <w:rPr>
          <w:rFonts w:eastAsia="SimSun" w:cs="Arial"/>
          <w:sz w:val="20"/>
          <w:szCs w:val="20"/>
        </w:rPr>
        <w:t>je sklenjen</w:t>
      </w:r>
      <w:r>
        <w:rPr>
          <w:rFonts w:eastAsia="SimSun" w:cs="Arial"/>
          <w:sz w:val="20"/>
          <w:szCs w:val="20"/>
        </w:rPr>
        <w:t>a</w:t>
      </w:r>
      <w:r w:rsidR="00224967" w:rsidRPr="005A3380">
        <w:rPr>
          <w:rFonts w:eastAsia="SimSun" w:cs="Arial"/>
          <w:sz w:val="20"/>
          <w:szCs w:val="20"/>
        </w:rPr>
        <w:t xml:space="preserve"> z dnem podpisa zadnje od obeh </w:t>
      </w:r>
      <w:r>
        <w:rPr>
          <w:rFonts w:eastAsia="SimSun" w:cs="Arial"/>
          <w:sz w:val="20"/>
          <w:szCs w:val="20"/>
        </w:rPr>
        <w:t xml:space="preserve">pogodbenih </w:t>
      </w:r>
      <w:r w:rsidR="00224967" w:rsidRPr="005A3380">
        <w:rPr>
          <w:rFonts w:eastAsia="SimSun" w:cs="Arial"/>
          <w:sz w:val="20"/>
          <w:szCs w:val="20"/>
        </w:rPr>
        <w:t>strank in pod odložnim pogojem predložitve zavarovanja za dobro izvedbo.</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ind w:left="284"/>
        <w:contextualSpacing/>
        <w:rPr>
          <w:rFonts w:eastAsia="SimSun" w:cs="Arial"/>
          <w:b/>
          <w:bCs/>
          <w:sz w:val="20"/>
          <w:szCs w:val="20"/>
        </w:rPr>
      </w:pPr>
    </w:p>
    <w:p w:rsidR="00224967" w:rsidRPr="005A3380" w:rsidRDefault="00224967" w:rsidP="00224967">
      <w:pPr>
        <w:jc w:val="both"/>
        <w:rPr>
          <w:rFonts w:cs="Arial"/>
          <w:sz w:val="20"/>
          <w:szCs w:val="20"/>
          <w:lang w:eastAsia="en-US"/>
        </w:rPr>
      </w:pPr>
      <w:r w:rsidRPr="005A3380">
        <w:rPr>
          <w:rFonts w:cs="Arial"/>
          <w:sz w:val="20"/>
          <w:szCs w:val="20"/>
          <w:lang w:eastAsia="en-US"/>
        </w:rPr>
        <w:t xml:space="preserve">V kolikor se v času trajanja </w:t>
      </w:r>
      <w:r w:rsidR="00023101">
        <w:rPr>
          <w:rFonts w:cs="Arial"/>
          <w:sz w:val="20"/>
          <w:szCs w:val="20"/>
          <w:lang w:eastAsia="en-US"/>
        </w:rPr>
        <w:t>te pogodbe</w:t>
      </w:r>
      <w:r w:rsidR="00023101" w:rsidRPr="005A3380">
        <w:rPr>
          <w:rFonts w:eastAsia="SimSun" w:cs="Arial"/>
          <w:sz w:val="20"/>
          <w:szCs w:val="20"/>
        </w:rPr>
        <w:t xml:space="preserve"> </w:t>
      </w:r>
      <w:r w:rsidRPr="005A3380">
        <w:rPr>
          <w:rFonts w:cs="Arial"/>
          <w:sz w:val="20"/>
          <w:szCs w:val="20"/>
          <w:lang w:eastAsia="en-US"/>
        </w:rPr>
        <w:t xml:space="preserve">pokaže potreba po drugačnem načinu dobave (redni nakup ali komisijski način dobave), kot je bil predviden ob sklenitvi </w:t>
      </w:r>
      <w:r w:rsidR="00023101">
        <w:rPr>
          <w:rFonts w:cs="Arial"/>
          <w:sz w:val="20"/>
          <w:szCs w:val="20"/>
          <w:lang w:eastAsia="en-US"/>
        </w:rPr>
        <w:t>te pogodbe</w:t>
      </w:r>
      <w:r w:rsidRPr="005A3380">
        <w:rPr>
          <w:rFonts w:cs="Arial"/>
          <w:sz w:val="20"/>
          <w:szCs w:val="20"/>
          <w:lang w:eastAsia="en-US"/>
        </w:rPr>
        <w:t>, se lahko le-ta ob soglasju strank  </w:t>
      </w:r>
      <w:r w:rsidR="00397197">
        <w:rPr>
          <w:rFonts w:eastAsia="Arial Unicode MS" w:cs="Arial"/>
          <w:kern w:val="1"/>
          <w:sz w:val="20"/>
          <w:szCs w:val="20"/>
          <w:lang w:eastAsia="en-US"/>
        </w:rPr>
        <w:t>pogodbe</w:t>
      </w:r>
      <w:r w:rsidRPr="005A3380">
        <w:rPr>
          <w:rFonts w:cs="Arial"/>
          <w:sz w:val="20"/>
          <w:szCs w:val="20"/>
          <w:lang w:eastAsia="en-US"/>
        </w:rPr>
        <w:t xml:space="preserve"> spremeni.</w:t>
      </w:r>
    </w:p>
    <w:p w:rsidR="00224967" w:rsidRPr="005A3380" w:rsidRDefault="00224967" w:rsidP="00224967">
      <w:pPr>
        <w:jc w:val="both"/>
        <w:rPr>
          <w:rFonts w:cs="Arial"/>
          <w:sz w:val="20"/>
          <w:szCs w:val="20"/>
          <w:lang w:eastAsia="en-US"/>
        </w:rPr>
      </w:pPr>
    </w:p>
    <w:p w:rsidR="00224967" w:rsidRPr="005A3380" w:rsidRDefault="00224967" w:rsidP="000A700B">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397197" w:rsidP="00224967">
      <w:pPr>
        <w:autoSpaceDE w:val="0"/>
        <w:autoSpaceDN w:val="0"/>
        <w:adjustRightInd w:val="0"/>
        <w:spacing w:line="276" w:lineRule="auto"/>
        <w:jc w:val="both"/>
        <w:rPr>
          <w:rFonts w:eastAsia="SimSun" w:cs="Arial"/>
          <w:sz w:val="20"/>
          <w:szCs w:val="20"/>
        </w:rPr>
      </w:pPr>
      <w:r>
        <w:rPr>
          <w:rFonts w:eastAsia="Arial Unicode MS" w:cs="Arial"/>
          <w:kern w:val="1"/>
          <w:sz w:val="20"/>
          <w:szCs w:val="20"/>
          <w:lang w:eastAsia="en-US"/>
        </w:rPr>
        <w:t>Pogodba</w:t>
      </w:r>
      <w:r w:rsidR="00224967" w:rsidRPr="005A3380">
        <w:rPr>
          <w:rFonts w:eastAsia="SimSun" w:cs="Arial"/>
          <w:sz w:val="20"/>
          <w:szCs w:val="20"/>
        </w:rPr>
        <w:t xml:space="preserve"> se lahko spremeni ali dopolni s pisnim aneksom, ki ga sprejmeta in podpišeta obe stranki </w:t>
      </w:r>
      <w:r w:rsidR="00AB2738">
        <w:rPr>
          <w:rFonts w:eastAsia="Arial Unicode MS" w:cs="Arial"/>
          <w:kern w:val="1"/>
          <w:sz w:val="20"/>
          <w:szCs w:val="20"/>
          <w:lang w:eastAsia="en-US"/>
        </w:rPr>
        <w:t>te pogodbe</w:t>
      </w:r>
      <w:r w:rsidR="00224967" w:rsidRPr="005A3380">
        <w:rPr>
          <w:rFonts w:eastAsia="SimSun" w:cs="Arial"/>
          <w:sz w:val="20"/>
          <w:szCs w:val="20"/>
        </w:rPr>
        <w:t xml:space="preserve">. Če katerakoli od določb </w:t>
      </w:r>
      <w:r w:rsidR="00AB2738">
        <w:rPr>
          <w:rFonts w:eastAsia="Arial Unicode MS" w:cs="Arial"/>
          <w:kern w:val="1"/>
          <w:sz w:val="20"/>
          <w:szCs w:val="20"/>
          <w:lang w:eastAsia="en-US"/>
        </w:rPr>
        <w:t>te pogodbe</w:t>
      </w:r>
      <w:r w:rsidR="00AB2738" w:rsidRPr="005A3380">
        <w:rPr>
          <w:rFonts w:eastAsia="SimSun" w:cs="Arial"/>
          <w:sz w:val="20"/>
          <w:szCs w:val="20"/>
        </w:rPr>
        <w:t xml:space="preserve"> </w:t>
      </w:r>
      <w:r w:rsidR="00224967" w:rsidRPr="005A3380">
        <w:rPr>
          <w:rFonts w:eastAsia="SimSun" w:cs="Arial"/>
          <w:sz w:val="20"/>
          <w:szCs w:val="20"/>
        </w:rPr>
        <w:t>je ali postane neveljavna, to ne vpliva na ostale določbe. Neveljavna določba se nadomesti z veljavno, ki mora čim bolj ustrezati namenu, ki ga je želela doseči neveljavna določba.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Če pride do statusne spremembe stranke </w:t>
      </w:r>
      <w:r w:rsidR="00AB2738">
        <w:rPr>
          <w:rFonts w:eastAsia="Arial Unicode MS" w:cs="Arial"/>
          <w:kern w:val="1"/>
          <w:sz w:val="20"/>
          <w:szCs w:val="20"/>
          <w:lang w:eastAsia="en-US"/>
        </w:rPr>
        <w:t>te pogodbe</w:t>
      </w:r>
      <w:r w:rsidRPr="005A3380">
        <w:rPr>
          <w:rFonts w:eastAsia="SimSun" w:cs="Arial"/>
          <w:sz w:val="20"/>
          <w:szCs w:val="20"/>
        </w:rPr>
        <w:t>, pridobi status stranke novi subjekt le v primeru, če naročnik s tem soglaša, razen v primeru univerzalnega pravnega nasledstva. Enako velja tudi v primeru stečaja ali prisilne poravnave.</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vsa ostala vprašanja, ki s </w:t>
      </w:r>
      <w:r w:rsidR="00AB2738">
        <w:rPr>
          <w:rFonts w:eastAsia="Arial Unicode MS" w:cs="Arial"/>
          <w:kern w:val="1"/>
          <w:sz w:val="20"/>
          <w:szCs w:val="20"/>
          <w:lang w:eastAsia="en-US"/>
        </w:rPr>
        <w:t>to pogodbo</w:t>
      </w:r>
      <w:r w:rsidR="00AB2738" w:rsidRPr="005A3380">
        <w:rPr>
          <w:rFonts w:eastAsia="SimSun" w:cs="Arial"/>
          <w:sz w:val="20"/>
          <w:szCs w:val="20"/>
        </w:rPr>
        <w:t xml:space="preserve"> </w:t>
      </w:r>
      <w:r w:rsidRPr="005A3380">
        <w:rPr>
          <w:rFonts w:eastAsia="SimSun" w:cs="Arial"/>
          <w:sz w:val="20"/>
          <w:szCs w:val="20"/>
        </w:rPr>
        <w:t xml:space="preserve">niso posebej urejena, stranki </w:t>
      </w:r>
      <w:r w:rsidR="00AB2738">
        <w:rPr>
          <w:rFonts w:eastAsia="Arial Unicode MS" w:cs="Arial"/>
          <w:kern w:val="1"/>
          <w:sz w:val="20"/>
          <w:szCs w:val="20"/>
          <w:lang w:eastAsia="en-US"/>
        </w:rPr>
        <w:t>pogodbe</w:t>
      </w:r>
      <w:r w:rsidRPr="005A3380">
        <w:rPr>
          <w:rFonts w:eastAsia="SimSun" w:cs="Arial"/>
          <w:sz w:val="20"/>
          <w:szCs w:val="20"/>
        </w:rPr>
        <w:t xml:space="preserve"> uporabljata ustrezne določbe Obligacijskega zakonika.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sidR="00AB2738">
        <w:rPr>
          <w:rFonts w:eastAsia="Arial Unicode MS" w:cs="Arial"/>
          <w:kern w:val="1"/>
          <w:sz w:val="20"/>
          <w:szCs w:val="20"/>
          <w:lang w:eastAsia="en-US"/>
        </w:rPr>
        <w:t>te pogodbe</w:t>
      </w:r>
      <w:r w:rsidR="00AB2738" w:rsidRPr="005A3380">
        <w:rPr>
          <w:rFonts w:eastAsia="SimSun" w:cs="Arial"/>
          <w:sz w:val="20"/>
          <w:szCs w:val="20"/>
        </w:rPr>
        <w:t xml:space="preserve"> </w:t>
      </w:r>
      <w:r w:rsidRPr="005A3380">
        <w:rPr>
          <w:rFonts w:eastAsia="SimSun" w:cs="Arial"/>
          <w:sz w:val="20"/>
          <w:szCs w:val="20"/>
        </w:rPr>
        <w:t xml:space="preserve">se obvezujeta, da bosta uredili vse kar je potrebno za izvršitev </w:t>
      </w:r>
      <w:r w:rsidR="00AB2738">
        <w:rPr>
          <w:rFonts w:eastAsia="Arial Unicode MS" w:cs="Arial"/>
          <w:kern w:val="1"/>
          <w:sz w:val="20"/>
          <w:szCs w:val="20"/>
          <w:lang w:eastAsia="en-US"/>
        </w:rPr>
        <w:t>te pogodbe</w:t>
      </w:r>
      <w:r w:rsidRPr="005A3380">
        <w:rPr>
          <w:rFonts w:eastAsia="SimSun" w:cs="Arial"/>
          <w:sz w:val="20"/>
          <w:szCs w:val="20"/>
        </w:rPr>
        <w:t xml:space="preserve"> in bosta ravnali kot dobra gospodarja.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sidR="00AB2738">
        <w:rPr>
          <w:rFonts w:eastAsia="Arial Unicode MS" w:cs="Arial"/>
          <w:kern w:val="1"/>
          <w:sz w:val="20"/>
          <w:szCs w:val="20"/>
          <w:lang w:eastAsia="en-US"/>
        </w:rPr>
        <w:t>te pogodbe</w:t>
      </w:r>
      <w:r w:rsidRPr="005A3380">
        <w:rPr>
          <w:rFonts w:eastAsia="SimSun" w:cs="Arial"/>
          <w:sz w:val="20"/>
          <w:szCs w:val="20"/>
        </w:rPr>
        <w:t xml:space="preserve"> se dogovorita, da bosta poskušali vse spore iz </w:t>
      </w:r>
      <w:r w:rsidR="00AB2738">
        <w:rPr>
          <w:rFonts w:eastAsia="Arial Unicode MS" w:cs="Arial"/>
          <w:kern w:val="1"/>
          <w:sz w:val="20"/>
          <w:szCs w:val="20"/>
          <w:lang w:eastAsia="en-US"/>
        </w:rPr>
        <w:t>te pogodbe</w:t>
      </w:r>
      <w:r w:rsidRPr="005A3380">
        <w:rPr>
          <w:rFonts w:eastAsia="SimSun" w:cs="Arial"/>
          <w:sz w:val="20"/>
          <w:szCs w:val="20"/>
        </w:rPr>
        <w:t xml:space="preserve"> rešiti sporazumno z neposrednimi pogovori med pooblaščenimi predstavniki obeh strank </w:t>
      </w:r>
      <w:r w:rsidR="00AB2738">
        <w:rPr>
          <w:rFonts w:eastAsia="Arial Unicode MS" w:cs="Arial"/>
          <w:kern w:val="1"/>
          <w:sz w:val="20"/>
          <w:szCs w:val="20"/>
          <w:lang w:eastAsia="en-US"/>
        </w:rPr>
        <w:t>te pogodbe</w:t>
      </w:r>
      <w:r w:rsidR="00AB2738" w:rsidRPr="005A3380">
        <w:rPr>
          <w:rFonts w:eastAsia="SimSun" w:cs="Arial"/>
          <w:sz w:val="20"/>
          <w:szCs w:val="20"/>
        </w:rPr>
        <w:t xml:space="preserve"> </w:t>
      </w:r>
      <w:r w:rsidR="00AB2738">
        <w:rPr>
          <w:rFonts w:eastAsia="SimSun" w:cs="Arial"/>
          <w:sz w:val="20"/>
          <w:szCs w:val="20"/>
        </w:rPr>
        <w:t>.</w:t>
      </w:r>
      <w:r w:rsidRPr="005A3380">
        <w:rPr>
          <w:rFonts w:eastAsia="SimSun" w:cs="Arial"/>
          <w:sz w:val="20"/>
          <w:szCs w:val="20"/>
        </w:rPr>
        <w:t xml:space="preserve">V kolikor sporazum med strankama ne bi bil mogoč, se dogovorita, da bo o sporih iz </w:t>
      </w:r>
      <w:r w:rsidR="00AB2738">
        <w:rPr>
          <w:rFonts w:eastAsia="Arial Unicode MS" w:cs="Arial"/>
          <w:kern w:val="1"/>
          <w:sz w:val="20"/>
          <w:szCs w:val="20"/>
          <w:lang w:eastAsia="en-US"/>
        </w:rPr>
        <w:t>te pogodbe</w:t>
      </w:r>
      <w:r w:rsidR="00AB2738" w:rsidRPr="005A3380">
        <w:rPr>
          <w:rFonts w:eastAsia="SimSun" w:cs="Arial"/>
          <w:sz w:val="20"/>
          <w:szCs w:val="20"/>
        </w:rPr>
        <w:t xml:space="preserve"> </w:t>
      </w:r>
      <w:r w:rsidRPr="005A3380">
        <w:rPr>
          <w:rFonts w:eastAsia="SimSun" w:cs="Arial"/>
          <w:sz w:val="20"/>
          <w:szCs w:val="20"/>
        </w:rPr>
        <w:t>odločalo stvarno pristojno sodišče po sedežu naročnika.</w:t>
      </w:r>
    </w:p>
    <w:p w:rsidR="00E17CC9" w:rsidRPr="005A3380" w:rsidRDefault="00E17CC9"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Ta </w:t>
      </w:r>
      <w:r w:rsidR="00AB2738">
        <w:rPr>
          <w:rFonts w:eastAsia="Arial Unicode MS" w:cs="Arial"/>
          <w:kern w:val="1"/>
          <w:sz w:val="20"/>
          <w:szCs w:val="20"/>
          <w:lang w:eastAsia="en-US"/>
        </w:rPr>
        <w:t xml:space="preserve">pogodba je </w:t>
      </w:r>
      <w:r w:rsidRPr="005A3380">
        <w:rPr>
          <w:rFonts w:eastAsia="SimSun" w:cs="Arial"/>
          <w:sz w:val="20"/>
          <w:szCs w:val="20"/>
        </w:rPr>
        <w:t>napisan</w:t>
      </w:r>
      <w:r w:rsidR="00AB2738">
        <w:rPr>
          <w:rFonts w:eastAsia="SimSun" w:cs="Arial"/>
          <w:sz w:val="20"/>
          <w:szCs w:val="20"/>
        </w:rPr>
        <w:t>a</w:t>
      </w:r>
      <w:r w:rsidRPr="005A3380">
        <w:rPr>
          <w:rFonts w:eastAsia="SimSun" w:cs="Arial"/>
          <w:sz w:val="20"/>
          <w:szCs w:val="20"/>
        </w:rPr>
        <w:t xml:space="preserve"> v dveh (2) enakih izvodih, od katerih vsaka stranka prejme po en (1) izvod.</w:t>
      </w:r>
    </w:p>
    <w:p w:rsidR="00224967" w:rsidRPr="005A3380" w:rsidRDefault="00224967" w:rsidP="00224967">
      <w:pPr>
        <w:autoSpaceDE w:val="0"/>
        <w:spacing w:line="276" w:lineRule="auto"/>
        <w:jc w:val="both"/>
        <w:rPr>
          <w:sz w:val="20"/>
          <w:szCs w:val="20"/>
        </w:rPr>
      </w:pP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00A00852" w:rsidRPr="005A3380">
        <w:rPr>
          <w:rFonts w:eastAsia="SimSun" w:cs="Arial"/>
          <w:sz w:val="20"/>
          <w:szCs w:val="20"/>
        </w:rPr>
        <w:t>Št</w:t>
      </w:r>
      <w:r w:rsidRPr="005A3380">
        <w:rPr>
          <w:rFonts w:eastAsia="SimSun" w:cs="Arial"/>
          <w:sz w:val="20"/>
          <w:szCs w:val="20"/>
        </w:rPr>
        <w:t xml:space="preserve">. </w:t>
      </w:r>
      <w:r w:rsidRPr="005A3380">
        <w:rPr>
          <w:rFonts w:cs="Arial"/>
          <w:sz w:val="20"/>
          <w:szCs w:val="20"/>
        </w:rPr>
        <w:t>JN</w:t>
      </w:r>
      <w:r w:rsidR="00A00852" w:rsidRPr="005A3380">
        <w:rPr>
          <w:rFonts w:cs="Arial"/>
          <w:sz w:val="20"/>
          <w:szCs w:val="20"/>
        </w:rPr>
        <w:t>11</w:t>
      </w:r>
      <w:r w:rsidRPr="005A3380">
        <w:rPr>
          <w:rFonts w:cs="Arial"/>
          <w:sz w:val="20"/>
          <w:szCs w:val="20"/>
        </w:rPr>
        <w:t>/20</w:t>
      </w:r>
      <w:r w:rsidR="00A00852" w:rsidRPr="005A3380">
        <w:rPr>
          <w:rFonts w:cs="Arial"/>
          <w:sz w:val="20"/>
          <w:szCs w:val="20"/>
        </w:rPr>
        <w:t>2</w:t>
      </w:r>
      <w:r w:rsidR="00BC49FE">
        <w:rPr>
          <w:rFonts w:cs="Arial"/>
          <w:sz w:val="20"/>
          <w:szCs w:val="20"/>
        </w:rPr>
        <w:t>2</w:t>
      </w:r>
    </w:p>
    <w:p w:rsidR="00224967" w:rsidRPr="005A3380" w:rsidRDefault="00A00852" w:rsidP="00224967">
      <w:pPr>
        <w:autoSpaceDE w:val="0"/>
        <w:spacing w:line="276" w:lineRule="auto"/>
        <w:jc w:val="both"/>
        <w:rPr>
          <w:sz w:val="20"/>
          <w:szCs w:val="20"/>
        </w:rPr>
      </w:pPr>
      <w:r w:rsidRPr="005A3380">
        <w:rPr>
          <w:rFonts w:eastAsia="SimSun" w:cs="Arial"/>
          <w:sz w:val="20"/>
          <w:szCs w:val="20"/>
        </w:rPr>
        <w:t>V …………………., dne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V Slovenj G</w:t>
      </w:r>
      <w:r w:rsidR="00BC49FE">
        <w:rPr>
          <w:rFonts w:eastAsia="SimSun" w:cs="Arial"/>
          <w:sz w:val="20"/>
          <w:szCs w:val="20"/>
        </w:rPr>
        <w:t>radcu</w:t>
      </w:r>
      <w:r w:rsidR="00224967" w:rsidRPr="005A3380">
        <w:rPr>
          <w:rFonts w:eastAsia="SimSun" w:cs="Arial"/>
          <w:sz w:val="20"/>
          <w:szCs w:val="20"/>
        </w:rPr>
        <w:t>, dne …………………</w:t>
      </w:r>
    </w:p>
    <w:p w:rsidR="00A00852" w:rsidRPr="005A3380" w:rsidRDefault="00A00852" w:rsidP="00224967">
      <w:pPr>
        <w:autoSpaceDE w:val="0"/>
        <w:spacing w:line="276" w:lineRule="auto"/>
        <w:jc w:val="both"/>
        <w:rPr>
          <w:rFonts w:eastAsia="SimSun" w:cs="Arial"/>
          <w:sz w:val="20"/>
          <w:szCs w:val="20"/>
        </w:rPr>
      </w:pPr>
    </w:p>
    <w:p w:rsidR="00A00852" w:rsidRPr="005A3380" w:rsidRDefault="00A00852" w:rsidP="00224967">
      <w:pPr>
        <w:autoSpaceDE w:val="0"/>
        <w:spacing w:line="276" w:lineRule="auto"/>
        <w:jc w:val="both"/>
        <w:rPr>
          <w:rFonts w:eastAsia="SimSun" w:cs="Arial"/>
          <w:sz w:val="20"/>
          <w:szCs w:val="20"/>
        </w:rPr>
      </w:pPr>
    </w:p>
    <w:p w:rsidR="00224967" w:rsidRPr="005A3380" w:rsidRDefault="00A00852" w:rsidP="00224967">
      <w:pPr>
        <w:autoSpaceDE w:val="0"/>
        <w:spacing w:line="276" w:lineRule="auto"/>
        <w:jc w:val="both"/>
        <w:rPr>
          <w:sz w:val="20"/>
          <w:szCs w:val="20"/>
        </w:rPr>
      </w:pPr>
      <w:r w:rsidRPr="005A3380">
        <w:rPr>
          <w:rFonts w:eastAsia="SimSun" w:cs="Arial"/>
          <w:sz w:val="20"/>
          <w:szCs w:val="20"/>
        </w:rPr>
        <w:t>Dobavitelj:</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w:t>
      </w:r>
      <w:r w:rsidR="00224967" w:rsidRPr="005A3380">
        <w:rPr>
          <w:rFonts w:eastAsia="SimSun" w:cs="Arial"/>
          <w:sz w:val="20"/>
          <w:szCs w:val="20"/>
        </w:rPr>
        <w:t>Naročnik:</w:t>
      </w:r>
    </w:p>
    <w:p w:rsidR="00224967" w:rsidRPr="005A3380" w:rsidRDefault="00224967" w:rsidP="00224967">
      <w:pPr>
        <w:autoSpaceDE w:val="0"/>
        <w:spacing w:line="276" w:lineRule="auto"/>
        <w:jc w:val="both"/>
        <w:rPr>
          <w:sz w:val="20"/>
          <w:szCs w:val="20"/>
        </w:rPr>
      </w:pPr>
      <w:r w:rsidRPr="005A3380">
        <w:rPr>
          <w:rFonts w:eastAsia="Arial" w:cs="Arial"/>
          <w:sz w:val="20"/>
          <w:szCs w:val="20"/>
        </w:rPr>
        <w:t>………………………………………</w:t>
      </w:r>
      <w:r w:rsidR="00A00852" w:rsidRPr="005A3380">
        <w:rPr>
          <w:rFonts w:eastAsia="SimSun" w:cs="Arial"/>
          <w:sz w:val="20"/>
          <w:szCs w:val="20"/>
        </w:rPr>
        <w:tab/>
      </w:r>
      <w:r w:rsidR="00A00852" w:rsidRPr="005A3380">
        <w:rPr>
          <w:rFonts w:eastAsia="SimSun" w:cs="Arial"/>
          <w:sz w:val="20"/>
          <w:szCs w:val="20"/>
        </w:rPr>
        <w:tab/>
        <w:t xml:space="preserve">         </w:t>
      </w:r>
      <w:r w:rsidRPr="005A3380">
        <w:rPr>
          <w:rFonts w:eastAsia="SimSun" w:cs="Arial"/>
          <w:sz w:val="20"/>
          <w:szCs w:val="20"/>
        </w:rPr>
        <w:t xml:space="preserve">SPLOŠNA BOLNIŠNICA </w:t>
      </w:r>
      <w:r w:rsidR="00A00852" w:rsidRPr="005A3380">
        <w:rPr>
          <w:rFonts w:eastAsia="SimSun" w:cs="Arial"/>
          <w:sz w:val="20"/>
          <w:szCs w:val="20"/>
        </w:rPr>
        <w:t>SLOVENJ GRADEC</w:t>
      </w:r>
    </w:p>
    <w:p w:rsidR="00224967" w:rsidRPr="005A3380" w:rsidRDefault="00A00852" w:rsidP="00224967">
      <w:pPr>
        <w:autoSpaceDE w:val="0"/>
        <w:spacing w:line="276" w:lineRule="auto"/>
        <w:jc w:val="both"/>
        <w:rPr>
          <w:sz w:val="20"/>
          <w:szCs w:val="20"/>
        </w:rPr>
      </w:pPr>
      <w:r w:rsidRPr="005A3380">
        <w:rPr>
          <w:rFonts w:eastAsia="SimSun" w:cs="Arial"/>
          <w:sz w:val="20"/>
          <w:szCs w:val="20"/>
        </w:rPr>
        <w:t>Direktor: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w:t>
      </w:r>
      <w:r w:rsidR="00224967" w:rsidRPr="005A3380">
        <w:rPr>
          <w:rFonts w:eastAsia="SimSun" w:cs="Arial"/>
          <w:sz w:val="20"/>
          <w:szCs w:val="20"/>
        </w:rPr>
        <w:t xml:space="preserve">Direktor </w:t>
      </w:r>
      <w:r w:rsidRPr="005A3380">
        <w:rPr>
          <w:rFonts w:eastAsia="SimSun" w:cs="Arial"/>
          <w:sz w:val="20"/>
          <w:szCs w:val="20"/>
        </w:rPr>
        <w:t>bolnišnice</w:t>
      </w:r>
      <w:r w:rsidR="00224967" w:rsidRPr="005A3380">
        <w:rPr>
          <w:rFonts w:eastAsia="SimSun" w:cs="Arial"/>
          <w:sz w:val="20"/>
          <w:szCs w:val="20"/>
        </w:rPr>
        <w:t>:</w:t>
      </w:r>
    </w:p>
    <w:p w:rsidR="00224967" w:rsidRPr="005A3380" w:rsidRDefault="00224967" w:rsidP="00224967">
      <w:pPr>
        <w:autoSpaceDE w:val="0"/>
        <w:spacing w:line="276" w:lineRule="auto"/>
        <w:jc w:val="both"/>
        <w:rPr>
          <w:sz w:val="20"/>
          <w:szCs w:val="20"/>
        </w:rPr>
      </w:pPr>
      <w:r w:rsidRPr="005A3380">
        <w:rPr>
          <w:rFonts w:eastAsia="Arial" w:cs="Arial"/>
          <w:sz w:val="20"/>
          <w:szCs w:val="20"/>
        </w:rPr>
        <w:t xml:space="preserve">……………………………………… </w:t>
      </w:r>
      <w:r w:rsidR="00A00852" w:rsidRPr="005A3380">
        <w:rPr>
          <w:rFonts w:eastAsia="SimSun" w:cs="Arial"/>
          <w:sz w:val="20"/>
          <w:szCs w:val="20"/>
        </w:rPr>
        <w:tab/>
      </w:r>
      <w:r w:rsidR="00A00852" w:rsidRPr="005A3380">
        <w:rPr>
          <w:rFonts w:eastAsia="SimSun" w:cs="Arial"/>
          <w:sz w:val="20"/>
          <w:szCs w:val="20"/>
        </w:rPr>
        <w:tab/>
        <w:t xml:space="preserve">         Janez Lavre, dr.med.</w:t>
      </w:r>
      <w:r w:rsidRPr="005A3380">
        <w:rPr>
          <w:rFonts w:eastAsia="SimSun" w:cs="Arial"/>
          <w:sz w:val="20"/>
          <w:szCs w:val="20"/>
        </w:rPr>
        <w:t xml:space="preserve"> </w:t>
      </w: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Default="00224967" w:rsidP="00224967">
      <w:pPr>
        <w:jc w:val="right"/>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both"/>
      </w:pPr>
      <w:r>
        <w:rPr>
          <w:rFonts w:cs="Arial"/>
          <w:b/>
          <w:sz w:val="22"/>
          <w:bdr w:val="single" w:sz="4" w:space="0" w:color="000000" w:shadow="1"/>
          <w:shd w:val="clear" w:color="auto" w:fill="DBE5F1"/>
        </w:rPr>
        <w:t>VZOREC SPORAZUMA</w:t>
      </w:r>
    </w:p>
    <w:p w:rsidR="00224967" w:rsidRDefault="00224967" w:rsidP="00224967">
      <w:pPr>
        <w:spacing w:line="360" w:lineRule="auto"/>
        <w:rPr>
          <w:rFonts w:cs="Arial"/>
          <w:b/>
          <w:sz w:val="22"/>
          <w:bdr w:val="single" w:sz="4" w:space="0" w:color="000000" w:shadow="1"/>
          <w:shd w:val="clear" w:color="auto" w:fill="DBE5F1"/>
        </w:rPr>
      </w:pPr>
    </w:p>
    <w:p w:rsidR="00224967" w:rsidRDefault="00224967" w:rsidP="00224967">
      <w:pPr>
        <w:spacing w:line="260" w:lineRule="exact"/>
        <w:jc w:val="both"/>
      </w:pPr>
      <w:r>
        <w:rPr>
          <w:rFonts w:cs="Arial"/>
          <w:i/>
          <w:sz w:val="20"/>
          <w:szCs w:val="20"/>
          <w:highlight w:val="lightGray"/>
        </w:rPr>
        <w:t>(Ponudnik mora izpolniti sivo označena polja in parafirati, podpisati in žigosati sporazum, s čimer potrjuje, da se strinja z vsebino vzorca sporazuma.)</w:t>
      </w:r>
    </w:p>
    <w:p w:rsidR="00224967" w:rsidRDefault="00224967" w:rsidP="00224967">
      <w:pPr>
        <w:spacing w:line="360" w:lineRule="auto"/>
        <w:rPr>
          <w:rFonts w:cs="Arial"/>
          <w:i/>
          <w:sz w:val="22"/>
          <w:szCs w:val="20"/>
        </w:rPr>
      </w:pPr>
    </w:p>
    <w:p w:rsidR="00224967" w:rsidRPr="00E17CC9" w:rsidRDefault="00224967" w:rsidP="00224967">
      <w:pPr>
        <w:spacing w:after="120" w:line="254" w:lineRule="auto"/>
        <w:ind w:left="-284"/>
        <w:contextualSpacing/>
        <w:jc w:val="center"/>
        <w:rPr>
          <w:sz w:val="20"/>
          <w:szCs w:val="20"/>
        </w:rPr>
      </w:pPr>
      <w:r w:rsidRPr="00E17CC9">
        <w:rPr>
          <w:rFonts w:cs="Arial"/>
          <w:sz w:val="20"/>
          <w:szCs w:val="20"/>
        </w:rPr>
        <w:t>Na podlagi 39. člena Zakona o varnosti in zdravju pri delu (ZVZD-1, Ur. l. RS, št. 43/2011)</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center"/>
        <w:rPr>
          <w:sz w:val="20"/>
          <w:szCs w:val="20"/>
        </w:rPr>
      </w:pPr>
      <w:r w:rsidRPr="00E17CC9">
        <w:rPr>
          <w:rFonts w:cs="Arial"/>
          <w:sz w:val="20"/>
          <w:szCs w:val="20"/>
        </w:rPr>
        <w:t>se sklene</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SPORAZUM </w:t>
      </w:r>
    </w:p>
    <w:p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o organizaciji, izvajanju in zagotavljanju varnosti in zdravja pri delu ter varstva pred požarom na skupnem delovišču </w:t>
      </w:r>
    </w:p>
    <w:p w:rsidR="00224967" w:rsidRPr="00E17CC9" w:rsidRDefault="00224967" w:rsidP="00224967">
      <w:pPr>
        <w:spacing w:after="120" w:line="254" w:lineRule="auto"/>
        <w:contextualSpacing/>
        <w:jc w:val="both"/>
        <w:rPr>
          <w:rFonts w:cs="Arial"/>
          <w:b/>
          <w:sz w:val="20"/>
          <w:szCs w:val="20"/>
        </w:rPr>
      </w:pPr>
    </w:p>
    <w:p w:rsidR="00224967" w:rsidRPr="00E17CC9" w:rsidRDefault="00224967" w:rsidP="00224967">
      <w:pPr>
        <w:spacing w:after="120" w:line="254" w:lineRule="auto"/>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med uporabnikom:</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Splošna bolnišnica </w:t>
      </w:r>
      <w:r w:rsidR="00A00852" w:rsidRPr="00E17CC9">
        <w:rPr>
          <w:rFonts w:cs="Arial"/>
          <w:sz w:val="20"/>
          <w:szCs w:val="20"/>
        </w:rPr>
        <w:t>Slovenj Gradec</w:t>
      </w:r>
      <w:r w:rsidRPr="00E17CC9">
        <w:rPr>
          <w:rFonts w:cs="Arial"/>
          <w:sz w:val="20"/>
          <w:szCs w:val="20"/>
        </w:rPr>
        <w:t>,</w:t>
      </w:r>
      <w:r w:rsidR="00A00852" w:rsidRPr="00E17CC9">
        <w:rPr>
          <w:rFonts w:cs="Arial"/>
          <w:sz w:val="20"/>
          <w:szCs w:val="20"/>
        </w:rPr>
        <w:t xml:space="preserve"> Gosposvetska 1, 2380 Slovenj Gradec</w:t>
      </w:r>
      <w:r w:rsidRPr="00E17CC9">
        <w:rPr>
          <w:rFonts w:cs="Arial"/>
          <w:sz w:val="20"/>
          <w:szCs w:val="20"/>
        </w:rPr>
        <w:t xml:space="preserve"> ki ga zastopa </w:t>
      </w:r>
      <w:r w:rsidR="00A00852" w:rsidRPr="00E17CC9">
        <w:rPr>
          <w:rFonts w:cs="Arial"/>
          <w:sz w:val="20"/>
          <w:szCs w:val="20"/>
        </w:rPr>
        <w:t>Janez Lavre, dr.med., direktor</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in </w:t>
      </w: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izvajalcem:</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_________________________________________________________________________</w:t>
      </w:r>
    </w:p>
    <w:p w:rsidR="00224967" w:rsidRPr="00E17CC9" w:rsidRDefault="00224967" w:rsidP="00224967">
      <w:pPr>
        <w:spacing w:after="120" w:line="254" w:lineRule="auto"/>
        <w:contextualSpacing/>
        <w:jc w:val="both"/>
        <w:rPr>
          <w:rFonts w:cs="Arial"/>
          <w:sz w:val="20"/>
          <w:szCs w:val="20"/>
        </w:rPr>
      </w:pPr>
    </w:p>
    <w:p w:rsidR="00224967" w:rsidRDefault="00224967" w:rsidP="00224967">
      <w:pPr>
        <w:spacing w:after="120" w:line="254" w:lineRule="auto"/>
        <w:ind w:left="-284"/>
        <w:contextualSpacing/>
        <w:jc w:val="both"/>
        <w:rPr>
          <w:rFonts w:cs="Arial"/>
          <w:sz w:val="20"/>
          <w:szCs w:val="20"/>
        </w:rPr>
      </w:pPr>
      <w:r w:rsidRPr="00E17CC9">
        <w:rPr>
          <w:rFonts w:cs="Arial"/>
          <w:sz w:val="20"/>
          <w:szCs w:val="20"/>
        </w:rPr>
        <w:t>po pogodbi št. _______________________.</w:t>
      </w:r>
    </w:p>
    <w:p w:rsidR="00E17CC9" w:rsidRPr="00E17CC9" w:rsidRDefault="00E17CC9" w:rsidP="00224967">
      <w:pPr>
        <w:spacing w:after="120" w:line="254" w:lineRule="auto"/>
        <w:ind w:left="-284"/>
        <w:contextualSpacing/>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ind w:left="720"/>
        <w:rPr>
          <w:rFonts w:cs="Arial"/>
          <w:b/>
          <w:sz w:val="20"/>
          <w:szCs w:val="20"/>
        </w:rPr>
      </w:pPr>
    </w:p>
    <w:p w:rsidR="00224967" w:rsidRPr="00E17CC9" w:rsidRDefault="00224967" w:rsidP="00224967">
      <w:pPr>
        <w:ind w:left="-284"/>
        <w:jc w:val="both"/>
        <w:rPr>
          <w:sz w:val="20"/>
          <w:szCs w:val="20"/>
        </w:rPr>
      </w:pPr>
      <w:r w:rsidRPr="00E17CC9">
        <w:rPr>
          <w:rFonts w:cs="Arial"/>
          <w:sz w:val="20"/>
          <w:szCs w:val="20"/>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Skupno varstvo na delovišču se mora izvajati v skladu z:</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Zakonom o varnosti in zdravju pri delu (Ur.l. RS, št. 43/11),</w:t>
      </w:r>
    </w:p>
    <w:p w:rsidR="00224967" w:rsidRPr="00E17CC9" w:rsidRDefault="00224967" w:rsidP="00BD2514">
      <w:pPr>
        <w:pStyle w:val="Brezrazmikov"/>
        <w:numPr>
          <w:ilvl w:val="0"/>
          <w:numId w:val="15"/>
        </w:numPr>
        <w:suppressAutoHyphens/>
        <w:ind w:left="567" w:hanging="567"/>
        <w:jc w:val="both"/>
        <w:rPr>
          <w:sz w:val="20"/>
          <w:szCs w:val="20"/>
        </w:rPr>
      </w:pPr>
      <w:r w:rsidRPr="00E17CC9">
        <w:rPr>
          <w:rFonts w:ascii="Arial" w:eastAsia="Times New Roman" w:hAnsi="Arial" w:cs="Arial"/>
          <w:sz w:val="20"/>
          <w:szCs w:val="20"/>
          <w:lang w:eastAsia="sl-SI"/>
        </w:rPr>
        <w:t>Zakonom o varstvu pred požarom (Ur.l. RS, št. 3/07, 9/11, 83/12 in 61/17 – GZ),</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Uredbo o zagotavljanju varnosti in zdravja pri delu na začasnih in premičnih gradbiščih (Ur.l. RS, št. </w:t>
      </w:r>
      <w:hyperlink r:id="rId19" w:anchor="_blank" w:history="1">
        <w:r w:rsidRPr="00E17CC9">
          <w:rPr>
            <w:rStyle w:val="Hiperpovezava"/>
            <w:rFonts w:ascii="Arial" w:eastAsia="Times New Roman" w:hAnsi="Arial" w:cs="Arial"/>
            <w:sz w:val="20"/>
            <w:szCs w:val="20"/>
            <w:lang w:eastAsia="sl-SI"/>
          </w:rPr>
          <w:t>83/05</w:t>
        </w:r>
      </w:hyperlink>
      <w:r w:rsidRPr="00E17CC9">
        <w:rPr>
          <w:rFonts w:ascii="Arial" w:eastAsia="Times New Roman" w:hAnsi="Arial" w:cs="Arial"/>
          <w:sz w:val="20"/>
          <w:szCs w:val="20"/>
          <w:lang w:eastAsia="sl-SI"/>
        </w:rPr>
        <w:t xml:space="preserve"> in </w:t>
      </w:r>
      <w:hyperlink r:id="rId20" w:anchor="_blank" w:history="1">
        <w:r w:rsidRPr="00E17CC9">
          <w:rPr>
            <w:rStyle w:val="Hiperpovezava"/>
            <w:rFonts w:ascii="Arial" w:eastAsia="Times New Roman" w:hAnsi="Arial" w:cs="Arial"/>
            <w:sz w:val="20"/>
            <w:szCs w:val="20"/>
            <w:lang w:eastAsia="sl-SI"/>
          </w:rPr>
          <w:t>43/11</w:t>
        </w:r>
      </w:hyperlink>
      <w:r w:rsidRPr="00E17CC9">
        <w:rPr>
          <w:rFonts w:ascii="Arial" w:eastAsia="Times New Roman" w:hAnsi="Arial" w:cs="Arial"/>
          <w:sz w:val="20"/>
          <w:szCs w:val="20"/>
          <w:lang w:eastAsia="sl-SI"/>
        </w:rPr>
        <w:t xml:space="preserve"> – ZVZD-1),</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Požarnim redom ustanove, kjer se dela izvajajo,</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Varnostnim načrtom,</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Politiko Splošne bolnišnice </w:t>
      </w:r>
      <w:r w:rsidR="00E17CC9">
        <w:rPr>
          <w:rFonts w:ascii="Arial" w:eastAsia="Times New Roman" w:hAnsi="Arial" w:cs="Arial"/>
          <w:sz w:val="20"/>
          <w:szCs w:val="20"/>
          <w:lang w:eastAsia="sl-SI"/>
        </w:rPr>
        <w:t>Slovenj Gradec</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Pisnimi in ustnimi navodili, ki so podana s strani osebe, odgovorne za izvajanje ukrepov varnosti in zdravja pri delu,</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 in ustnimi navodili, ki so podana s strani osebe, odgovorne za izvajanje ukrepov obvladovanja bolnišničnih okužb Komisije za obvladovanje bolnišničnih okužb (v nadaljevanju KOBO).</w:t>
      </w:r>
    </w:p>
    <w:p w:rsidR="00224967" w:rsidRPr="00E17CC9" w:rsidRDefault="00224967" w:rsidP="00224967">
      <w:pPr>
        <w:pStyle w:val="Brezrazmikov"/>
        <w:ind w:left="567"/>
        <w:jc w:val="both"/>
        <w:rPr>
          <w:sz w:val="20"/>
          <w:szCs w:val="20"/>
        </w:rPr>
      </w:pPr>
    </w:p>
    <w:p w:rsidR="00224967" w:rsidRPr="00E17CC9" w:rsidRDefault="00224967" w:rsidP="00224967">
      <w:pPr>
        <w:pStyle w:val="Brezrazmikov"/>
        <w:ind w:left="567"/>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 zagotavljanje varnosti in zdravja pri delu ter varstva pred požarom sta dolžni skrbeti stranki sporazuma in se medsebojno obveščati in sodelovati pri reševanju nejasnosti. </w:t>
      </w:r>
    </w:p>
    <w:p w:rsidR="00224967" w:rsidRPr="00E17CC9" w:rsidRDefault="00224967" w:rsidP="00224967">
      <w:pPr>
        <w:ind w:left="-284"/>
        <w:jc w:val="both"/>
        <w:rPr>
          <w:rFonts w:cs="Arial"/>
          <w:b/>
          <w:sz w:val="20"/>
          <w:szCs w:val="20"/>
        </w:rPr>
      </w:pPr>
    </w:p>
    <w:p w:rsidR="00224967" w:rsidRPr="00E17CC9" w:rsidRDefault="00224967" w:rsidP="00224967">
      <w:pPr>
        <w:ind w:left="-284"/>
        <w:jc w:val="both"/>
        <w:rPr>
          <w:sz w:val="20"/>
          <w:szCs w:val="20"/>
        </w:rPr>
      </w:pPr>
      <w:r w:rsidRPr="00E17CC9">
        <w:rPr>
          <w:rFonts w:cs="Arial"/>
          <w:sz w:val="20"/>
          <w:szCs w:val="20"/>
        </w:rPr>
        <w:t>Za izvajanje skupnih varnostnih ukrepov oz. v primeru opustitve izvajanje le-teh v zvezi z delavci in delovno opremo ter delovnimi prostori, vključno z inštalacijami, je odgovorna stranka</w:t>
      </w:r>
      <w:r w:rsidRPr="00E17CC9">
        <w:rPr>
          <w:sz w:val="20"/>
          <w:szCs w:val="20"/>
        </w:rPr>
        <w:t xml:space="preserve"> </w:t>
      </w:r>
      <w:r w:rsidRPr="00E17CC9">
        <w:rPr>
          <w:rFonts w:cs="Arial"/>
          <w:sz w:val="20"/>
          <w:szCs w:val="20"/>
        </w:rPr>
        <w:t xml:space="preserve">sporazuma, pri kateri je delavec zaposlen oz. je lastnik delovne opreme ali prostorov. </w:t>
      </w:r>
    </w:p>
    <w:p w:rsidR="00224967" w:rsidRPr="00E17CC9" w:rsidRDefault="00224967" w:rsidP="00224967">
      <w:pPr>
        <w:ind w:left="-284"/>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lastRenderedPageBreak/>
        <w:t xml:space="preserve">Za zagotavljanje in usklajevanje skupnih varnostnih ukrepov sta izvajalec in uporabnik dolžna določiti vsak svojo odgovorno osebo, odgovorna oseba uporabnika istočasno vodi tudi koordiniranje skupnih varnostnih ukrepov. </w:t>
      </w:r>
    </w:p>
    <w:p w:rsidR="00224967" w:rsidRPr="00E17CC9" w:rsidRDefault="00224967" w:rsidP="00224967">
      <w:pPr>
        <w:ind w:left="-284"/>
        <w:jc w:val="both"/>
        <w:rPr>
          <w:rFonts w:cs="Arial"/>
          <w:sz w:val="20"/>
          <w:szCs w:val="20"/>
        </w:rPr>
      </w:pPr>
    </w:p>
    <w:p w:rsidR="00224967" w:rsidRPr="00E17CC9" w:rsidRDefault="00224967" w:rsidP="00224967">
      <w:pPr>
        <w:ind w:left="-284"/>
        <w:jc w:val="both"/>
        <w:rPr>
          <w:sz w:val="20"/>
          <w:szCs w:val="20"/>
        </w:rPr>
      </w:pPr>
      <w:r w:rsidRPr="00E17CC9">
        <w:rPr>
          <w:rFonts w:cs="Arial"/>
          <w:sz w:val="20"/>
          <w:szCs w:val="20"/>
        </w:rPr>
        <w:t>Obveznosti in pravice odgovornih oseb so naslednje:</w:t>
      </w:r>
    </w:p>
    <w:p w:rsidR="00224967" w:rsidRPr="00E17CC9" w:rsidRDefault="00224967" w:rsidP="00BD2514">
      <w:pPr>
        <w:numPr>
          <w:ilvl w:val="0"/>
          <w:numId w:val="25"/>
        </w:numPr>
        <w:suppressAutoHyphens/>
        <w:spacing w:after="120" w:line="254" w:lineRule="auto"/>
        <w:ind w:left="284" w:hanging="284"/>
        <w:contextualSpacing/>
        <w:jc w:val="both"/>
        <w:rPr>
          <w:sz w:val="20"/>
          <w:szCs w:val="20"/>
        </w:rPr>
      </w:pPr>
      <w:r w:rsidRPr="00E17CC9">
        <w:rPr>
          <w:rFonts w:cs="Arial"/>
          <w:sz w:val="20"/>
          <w:szCs w:val="20"/>
        </w:rPr>
        <w:t>nadzorovati delo in prepovedati delo delavcu, ki ne upošteva ukrepov varnosti in s tem ogroža svojo varnost in varnost drugih, dokler ne uporabi predpisanih sredstev in postopkov,</w:t>
      </w:r>
    </w:p>
    <w:p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prepovedati delo z delovnimi sredstvi in pripravami, če ugotovi, da ta lahko predstavljajo večjo nevarnost za življenje in zdravje delavcev ali premoženje večje vrednosti,</w:t>
      </w:r>
    </w:p>
    <w:p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 xml:space="preserve">takoj odstraniti z dela svojega delavca, ki je pod vplivom alkohola ali drugih omamnih substanc, </w:t>
      </w:r>
    </w:p>
    <w:p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skrbeti za izvajanje obveznosti, ki so navedene pri obveznostih izvajalca oz. uporabnika,</w:t>
      </w:r>
    </w:p>
    <w:p w:rsidR="00224967" w:rsidRPr="00E17CC9" w:rsidRDefault="00224967" w:rsidP="00224967">
      <w:pPr>
        <w:ind w:left="-284"/>
        <w:jc w:val="both"/>
        <w:rPr>
          <w:rFonts w:cs="Arial"/>
          <w:sz w:val="20"/>
          <w:szCs w:val="20"/>
        </w:rPr>
      </w:pPr>
    </w:p>
    <w:p w:rsidR="00224967" w:rsidRPr="00E17CC9" w:rsidRDefault="00224967" w:rsidP="00224967">
      <w:pPr>
        <w:ind w:left="-284"/>
        <w:jc w:val="both"/>
        <w:rPr>
          <w:sz w:val="20"/>
          <w:szCs w:val="20"/>
        </w:rPr>
      </w:pPr>
      <w:r w:rsidRPr="00E17CC9">
        <w:rPr>
          <w:rFonts w:cs="Arial"/>
          <w:sz w:val="20"/>
          <w:szCs w:val="20"/>
        </w:rPr>
        <w:t>Odgovorni osebi skupnih varnostnih ukrepov s strani uporabnika in izvajalca sta pooblaščeni da:</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usklajujeta upoštevanje temeljnih načel varnosti in zdravja pri delu in požarnega varstva pri določanju skupnih varnostnih in požarno varnostnih ukrepov,</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koordinirata varnostne ukrepe med posameznimi izvajalci,</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da na objektu opravljajo delo le osebe izvajalca, ki izpolnjujejo zahteve iz 6. člena tega dogovora,</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varno izvajanje delovnih postopkov in usklajujeta načrtovane aktivnosti,</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 xml:space="preserve">prijavljata kršitve inšpekciji dela, požarni inšpekciji in policiji. </w:t>
      </w:r>
    </w:p>
    <w:p w:rsidR="00224967" w:rsidRPr="00E17CC9" w:rsidRDefault="00224967" w:rsidP="00224967">
      <w:pPr>
        <w:ind w:left="720"/>
        <w:jc w:val="both"/>
        <w:rPr>
          <w:rFonts w:cs="Arial"/>
          <w:b/>
          <w:sz w:val="20"/>
          <w:szCs w:val="20"/>
        </w:rPr>
      </w:pPr>
    </w:p>
    <w:p w:rsidR="00224967" w:rsidRPr="00E17CC9" w:rsidRDefault="00224967" w:rsidP="00224967">
      <w:pPr>
        <w:ind w:left="-284"/>
        <w:jc w:val="both"/>
        <w:rPr>
          <w:sz w:val="20"/>
          <w:szCs w:val="20"/>
        </w:rPr>
      </w:pPr>
      <w:r w:rsidRPr="00E17CC9">
        <w:rPr>
          <w:rFonts w:cs="Arial"/>
          <w:sz w:val="20"/>
          <w:szCs w:val="20"/>
        </w:rPr>
        <w:t>Odgovorna oseba za koordinacijo skupnih varnostnih ukrepov usklajuje:</w:t>
      </w:r>
    </w:p>
    <w:p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delo odgovornih oseb uporabnika in izvajalca ter zavzame dokončno odločitev oz. prepoved izvajanja posameznih del,</w:t>
      </w:r>
    </w:p>
    <w:p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o zadevah obvešča obe stranki.</w:t>
      </w:r>
    </w:p>
    <w:p w:rsidR="00224967" w:rsidRPr="00E17CC9" w:rsidRDefault="00224967" w:rsidP="00224967">
      <w:pPr>
        <w:rPr>
          <w:rFonts w:cs="Arial"/>
          <w:b/>
          <w:sz w:val="20"/>
          <w:szCs w:val="20"/>
        </w:rPr>
      </w:pPr>
    </w:p>
    <w:p w:rsidR="00224967" w:rsidRPr="00E17CC9" w:rsidRDefault="00224967" w:rsidP="00224967">
      <w:pPr>
        <w:jc w:val="center"/>
        <w:rPr>
          <w:sz w:val="20"/>
          <w:szCs w:val="20"/>
        </w:rPr>
      </w:pPr>
      <w:r w:rsidRPr="00E17CC9">
        <w:rPr>
          <w:rFonts w:cs="Arial"/>
          <w:b/>
          <w:sz w:val="20"/>
          <w:szCs w:val="20"/>
        </w:rPr>
        <w:t>Obveznosti izvajalca</w:t>
      </w:r>
    </w:p>
    <w:p w:rsidR="00224967" w:rsidRPr="00E17CC9" w:rsidRDefault="00224967" w:rsidP="00224967">
      <w:pPr>
        <w:ind w:left="720"/>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Izvajalec zagotavlja, da so delavci, ki bodo izvajali dela na območju uporabnika:</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poučeni o varnosti pri delu in imajo veljavno potrdilo o preizkusu znanja o varnem delu,</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ustrezno usposobljeni za varno delo,</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 xml:space="preserve">poučeni o varstvu pred požarom in preventivnih ukrepih za zagotavljanje varstva pred požarom, </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spoštujejo pravila in navodila na področju zagotavljanja in obvladovanja bolnišničnih okužb EOBO.</w:t>
      </w:r>
    </w:p>
    <w:p w:rsidR="00E17CC9" w:rsidRPr="00E17CC9" w:rsidRDefault="00E17CC9" w:rsidP="00E17CC9">
      <w:pPr>
        <w:suppressAutoHyphens/>
        <w:spacing w:after="120" w:line="254" w:lineRule="auto"/>
        <w:ind w:left="426"/>
        <w:contextualSpacing/>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ind w:left="-284"/>
        <w:rPr>
          <w:rFonts w:cs="Arial"/>
          <w:sz w:val="20"/>
          <w:szCs w:val="20"/>
        </w:rPr>
      </w:pPr>
    </w:p>
    <w:p w:rsidR="00224967" w:rsidRPr="00E17CC9" w:rsidRDefault="00224967" w:rsidP="00224967">
      <w:pPr>
        <w:ind w:left="-284"/>
        <w:jc w:val="both"/>
        <w:rPr>
          <w:sz w:val="20"/>
          <w:szCs w:val="20"/>
        </w:rPr>
      </w:pPr>
      <w:r w:rsidRPr="00E17CC9">
        <w:rPr>
          <w:rFonts w:cs="Arial"/>
          <w:sz w:val="20"/>
          <w:szCs w:val="20"/>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rsidR="00224967" w:rsidRPr="00E17CC9" w:rsidRDefault="00224967" w:rsidP="00224967">
      <w:pPr>
        <w:ind w:left="-284"/>
        <w:jc w:val="both"/>
        <w:rPr>
          <w:rFonts w:cs="Arial"/>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ind w:left="-284"/>
        <w:contextualSpacing/>
        <w:rPr>
          <w:rFonts w:cs="Arial"/>
          <w:b/>
          <w:sz w:val="20"/>
          <w:szCs w:val="20"/>
        </w:rPr>
      </w:pPr>
    </w:p>
    <w:p w:rsidR="00224967" w:rsidRPr="00E17CC9" w:rsidRDefault="00224967" w:rsidP="00224967">
      <w:pPr>
        <w:ind w:left="-284"/>
        <w:contextualSpacing/>
        <w:jc w:val="both"/>
        <w:rPr>
          <w:sz w:val="20"/>
          <w:szCs w:val="20"/>
        </w:rPr>
      </w:pPr>
      <w:r w:rsidRPr="00E17CC9">
        <w:rPr>
          <w:rFonts w:cs="Arial"/>
          <w:sz w:val="20"/>
          <w:szCs w:val="20"/>
        </w:rPr>
        <w:t>Izvajalec bo z rednim nadzorom skrbel, da bodo njegovi delavci upoštevali navodila in ukrepe, ki jih bo posredoval uporabnik.</w:t>
      </w:r>
    </w:p>
    <w:p w:rsidR="00224967" w:rsidRPr="00E17CC9" w:rsidRDefault="00224967" w:rsidP="00224967">
      <w:pPr>
        <w:ind w:left="-284"/>
        <w:contextualSpacing/>
        <w:jc w:val="both"/>
        <w:rPr>
          <w:rFonts w:cs="Arial"/>
          <w:sz w:val="20"/>
          <w:szCs w:val="20"/>
        </w:rPr>
      </w:pPr>
    </w:p>
    <w:p w:rsidR="00224967" w:rsidRDefault="00224967" w:rsidP="00224967">
      <w:pPr>
        <w:ind w:left="-284"/>
        <w:contextualSpacing/>
        <w:jc w:val="both"/>
        <w:rPr>
          <w:rFonts w:cs="Arial"/>
          <w:sz w:val="20"/>
          <w:szCs w:val="20"/>
        </w:rPr>
      </w:pPr>
      <w:r w:rsidRPr="00E17CC9">
        <w:rPr>
          <w:rFonts w:cs="Arial"/>
          <w:sz w:val="20"/>
          <w:szCs w:val="20"/>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rsidR="00E17CC9" w:rsidRPr="00E17CC9" w:rsidRDefault="00E17CC9" w:rsidP="00224967">
      <w:pPr>
        <w:ind w:left="-284"/>
        <w:contextualSpacing/>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Delavci izvajalca so dolžni upoštevati naslednja pravila:</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Kajenje in uporaba odprtega  ognja oz. orodja, ki povzroča iskre, je na območju uporabnika prepovedana oz. dovoljena samo na mestih, kjer je to posebej določeno. </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Prepovedana je tudi uporaba grelnih teles ali svetil, ki bi zaradi visoke površinske temperature lahko povzročila požar in eksplozijo.</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lastRenderedPageBreak/>
        <w:t xml:space="preserve">Dela v prostorih, kjer se izvaja delovni proces (poteka zdravljenje oz. prisotnost pacientov in obiskovalcev), se izvajajo skladno z navodili, ki jih posreduje uporabnik prostorov. </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Če zapuščajo delavci prostore uporabnika zadnji, so dolžni preveriti, če so izklopljene luči, grelna telesa, zaprte vodne pipe in izključen vsak element, ki bi lahko povzročil požar ali drugo škodo.</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Zahtevano je spoštovanje pravil in zahtev pooblaščenih oseb uporabnika, vezanih na področje obvladovanja bolnišničnih okužb. </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Odgovorna oseba posameznega izvajalca del ima v zvezi z zagotavljanjem varnosti pri delu zlasti naslednje pravice in dolžnosti:</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v celoti voditi in skrbeti za varnost svojih podrejenih delavcev,</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obveščati pred začetkom del in sproti v teku izvedbe del o specifičnih nevarnostih in škodljivostih na delovišču, o delih s povečano možnostjo za nastanek poškodb in/ali zdravstvenih okvar,</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seznaniti in obveščati o vseh potrebnih preventivnih varnostnih ukrepih (izhajajočih iz veljavnih predpisov in internih predpisov)</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pred začetkom izvajanja posebno nevarnih del podrejen delavce poučiti in po potrebi dodatno seznaniti z varnostnimi ukrepi, katerih upoštevanje in izvajanje zagotavlja varno izvedbo teh posebno nevarnih del,</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skrbeti, da imajo podrejeni delavci na delovišču oz. da uporabljajo delovno opremo, priprave, naprave in pripomočke, ki v celoti ustrezno predpisom s področja varstva pri delu,</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neprestano kontrolirati in nadzirati ali podrejeni delavci upoštevajo in izvajajo preventiven varnostne ukrepe ter uporabljajo predpisano osebno varovalno opremo,</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o vseh dogodkih in pojavih, ki bi lahko kadarkoli ogrožali kogarkoli na skupnem delovišču, sproti obveščati osebo, odgovorno za izvajanje ukrepov za varnost in zdravje pri delu (v nadaljevanju: VZPD),</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v vseh primerih, ko mu niso znani načini in postopki varne izvedbe del, se o tem posvetovati z odgovorno osebo.</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rsidR="00224967" w:rsidRPr="00E17CC9" w:rsidRDefault="00224967" w:rsidP="00224967">
      <w:pPr>
        <w:spacing w:after="120" w:line="254" w:lineRule="auto"/>
        <w:contextualSpacing/>
        <w:jc w:val="both"/>
        <w:rPr>
          <w:rFonts w:cs="Arial"/>
          <w:sz w:val="20"/>
          <w:szCs w:val="20"/>
        </w:rPr>
      </w:pPr>
    </w:p>
    <w:p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Obveznosti uporabnika</w:t>
      </w:r>
    </w:p>
    <w:p w:rsidR="00224967" w:rsidRPr="00E17CC9" w:rsidRDefault="00224967" w:rsidP="00224967">
      <w:pPr>
        <w:spacing w:after="120" w:line="254" w:lineRule="auto"/>
        <w:ind w:left="-284"/>
        <w:contextualSpacing/>
        <w:jc w:val="center"/>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mora omogočiti in določiti mesta za dostop do električnih priključkov in vidov vode, ki jih delavci izvajalca potrebujejo, in zagotoviti, da so le-ti varni ter jih seznaniti, kje je v primeru nezgode možno izključiti električni tok.</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720"/>
        <w:contextualSpacing/>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in njegove pooblaščene osebe  bodo nadzirale izvajanje ukrepov za preprečevanje bolnišničnih okužb KOBO.</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V primeru nezgode delavca izvajalca ali nezgode oz. škode, ki jo je ta povzročil, je uporabnik oz. izvajalec dolžan zavarovati kraj nezgode, dokaze in zbrati podatke o dogodku, vključno z izjavami poškodovanca in prič, </w:t>
      </w:r>
      <w:r w:rsidRPr="00E17CC9">
        <w:rPr>
          <w:rFonts w:cs="Arial"/>
          <w:sz w:val="20"/>
          <w:szCs w:val="20"/>
        </w:rPr>
        <w:lastRenderedPageBreak/>
        <w:t xml:space="preserve">poskrbeti za nudenje prve pomoči ter nemudoma obvestiti odgovorno osebo izvajalca, v primeru hude nezgode ali večje materialne škode pa tudi inšpekcijo dela in policijo. </w:t>
      </w:r>
    </w:p>
    <w:p w:rsidR="00224967" w:rsidRPr="00E17CC9" w:rsidRDefault="00224967" w:rsidP="00224967">
      <w:pPr>
        <w:spacing w:after="120" w:line="254" w:lineRule="auto"/>
        <w:contextualSpacing/>
        <w:rPr>
          <w:rFonts w:cs="Arial"/>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Ta sporazum začne veljati, ko ga podpišejo odgovorne osebe izvajalcev del, ki izvajajo dela na delovišču. </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Začetek izvajanja del na skupnem delovišču je dovoljen le izvajalcu, ki je podpisal ta sporazum, podal pisno izjavo izvajalca del ter odgovorni osebi uporabnika iz tega sporazuma predal vso potrebno varnostno – tehnično dokumentacijo. </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Imenovanje odgovornih oseb za varnost in zdravje pri delu</w:t>
      </w:r>
    </w:p>
    <w:p w:rsidR="00224967" w:rsidRPr="00E17CC9" w:rsidRDefault="00224967" w:rsidP="00224967">
      <w:pPr>
        <w:spacing w:after="120" w:line="254" w:lineRule="auto"/>
        <w:ind w:left="-284"/>
        <w:contextualSpacing/>
        <w:jc w:val="center"/>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Za izvajanje skupnih varnostnih ukrepov v smislu 39. člena Zakona o varnosti in zdravja pri delu je s strani izvajalca imenovana odgovorna oseba:</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_________________________,tel.:____________________,e-naslov:____________________</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s strani uporabnika:</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A00852" w:rsidP="00224967">
      <w:pPr>
        <w:spacing w:after="120" w:line="254" w:lineRule="auto"/>
        <w:ind w:left="-284"/>
        <w:contextualSpacing/>
        <w:jc w:val="both"/>
        <w:rPr>
          <w:sz w:val="20"/>
          <w:szCs w:val="20"/>
        </w:rPr>
      </w:pPr>
      <w:r w:rsidRPr="00E17CC9">
        <w:rPr>
          <w:rFonts w:cs="Arial"/>
          <w:sz w:val="20"/>
          <w:szCs w:val="20"/>
        </w:rPr>
        <w:t>Janez Lavre, dr.med.</w:t>
      </w:r>
      <w:r w:rsidR="00224967" w:rsidRPr="00E17CC9">
        <w:rPr>
          <w:rFonts w:cs="Arial"/>
          <w:sz w:val="20"/>
          <w:szCs w:val="20"/>
        </w:rPr>
        <w:t>, tel.: 0</w:t>
      </w:r>
      <w:r w:rsidRPr="00E17CC9">
        <w:rPr>
          <w:rFonts w:cs="Arial"/>
          <w:sz w:val="20"/>
          <w:szCs w:val="20"/>
        </w:rPr>
        <w:t>2</w:t>
      </w:r>
      <w:r w:rsidR="00224967" w:rsidRPr="00E17CC9">
        <w:rPr>
          <w:rFonts w:cs="Arial"/>
          <w:sz w:val="20"/>
          <w:szCs w:val="20"/>
        </w:rPr>
        <w:t xml:space="preserve"> </w:t>
      </w:r>
      <w:r w:rsidRPr="00E17CC9">
        <w:rPr>
          <w:rFonts w:cs="Arial"/>
          <w:sz w:val="20"/>
          <w:szCs w:val="20"/>
        </w:rPr>
        <w:t>88</w:t>
      </w:r>
      <w:r w:rsidR="00224967" w:rsidRPr="00E17CC9">
        <w:rPr>
          <w:rFonts w:cs="Arial"/>
          <w:sz w:val="20"/>
          <w:szCs w:val="20"/>
        </w:rPr>
        <w:t xml:space="preserve"> </w:t>
      </w:r>
      <w:r w:rsidRPr="00E17CC9">
        <w:rPr>
          <w:rFonts w:cs="Arial"/>
          <w:sz w:val="20"/>
          <w:szCs w:val="20"/>
        </w:rPr>
        <w:t>23</w:t>
      </w:r>
      <w:r w:rsidR="00224967" w:rsidRPr="00E17CC9">
        <w:rPr>
          <w:rFonts w:cs="Arial"/>
          <w:sz w:val="20"/>
          <w:szCs w:val="20"/>
        </w:rPr>
        <w:t xml:space="preserve"> </w:t>
      </w:r>
      <w:r w:rsidRPr="00E17CC9">
        <w:rPr>
          <w:rFonts w:cs="Arial"/>
          <w:sz w:val="20"/>
          <w:szCs w:val="20"/>
        </w:rPr>
        <w:t>403</w:t>
      </w:r>
      <w:r w:rsidR="00224967" w:rsidRPr="00E17CC9">
        <w:rPr>
          <w:rFonts w:cs="Arial"/>
          <w:sz w:val="20"/>
          <w:szCs w:val="20"/>
        </w:rPr>
        <w:t xml:space="preserve">, e-naslov: </w:t>
      </w:r>
      <w:r w:rsidR="00E17CC9">
        <w:rPr>
          <w:rFonts w:cs="Arial"/>
          <w:sz w:val="20"/>
          <w:szCs w:val="20"/>
        </w:rPr>
        <w:t>tajnistvo@sb-sg.si</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Morebitno spremembo odgovornih oseb ali kontaktnih podatkov je vsaka stranka drugi dolžna pisno sporočiti takoj. </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 xml:space="preserve">Ta sporazum je napisan v 2 (dveh) enakih izvodih od katerih prejme izvajalec 1 (en) izvod ter uporabnik 1 (en) izvod. </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rFonts w:cs="Arial"/>
          <w:sz w:val="20"/>
          <w:szCs w:val="20"/>
        </w:rPr>
      </w:pPr>
    </w:p>
    <w:p w:rsidR="00224967" w:rsidRPr="00E17CC9" w:rsidRDefault="00E17CC9" w:rsidP="00224967">
      <w:pPr>
        <w:spacing w:after="120" w:line="254" w:lineRule="auto"/>
        <w:ind w:left="-284"/>
        <w:contextualSpacing/>
        <w:rPr>
          <w:sz w:val="20"/>
          <w:szCs w:val="20"/>
        </w:rPr>
      </w:pPr>
      <w:r>
        <w:rPr>
          <w:rFonts w:cs="Arial"/>
          <w:sz w:val="20"/>
          <w:szCs w:val="20"/>
        </w:rPr>
        <w:t>Slovenj Gradec</w:t>
      </w:r>
      <w:r w:rsidR="00224967" w:rsidRPr="00E17CC9">
        <w:rPr>
          <w:rFonts w:cs="Arial"/>
          <w:sz w:val="20"/>
          <w:szCs w:val="20"/>
        </w:rPr>
        <w:t>, dne_______________</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t>___________dne___________</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Uporabnik:</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t>Izvajalec:</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 xml:space="preserve">SPLOŠNA BOLNIŠNICA </w:t>
      </w:r>
      <w:r w:rsidR="00A00852" w:rsidRPr="00E17CC9">
        <w:rPr>
          <w:rFonts w:cs="Arial"/>
          <w:sz w:val="20"/>
          <w:szCs w:val="20"/>
        </w:rPr>
        <w:t xml:space="preserve">    </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00A00852" w:rsidRPr="00E17CC9">
        <w:rPr>
          <w:rFonts w:cs="Arial"/>
          <w:sz w:val="20"/>
          <w:szCs w:val="20"/>
        </w:rPr>
        <w:t xml:space="preserve">            </w:t>
      </w:r>
      <w:r w:rsidRPr="00E17CC9">
        <w:rPr>
          <w:rFonts w:cs="Arial"/>
          <w:sz w:val="20"/>
          <w:szCs w:val="20"/>
        </w:rPr>
        <w:t>_________________________</w:t>
      </w:r>
    </w:p>
    <w:p w:rsidR="00A00852" w:rsidRPr="00E17CC9" w:rsidRDefault="00A00852" w:rsidP="00224967">
      <w:pPr>
        <w:spacing w:after="120" w:line="254" w:lineRule="auto"/>
        <w:ind w:left="-284"/>
        <w:contextualSpacing/>
        <w:rPr>
          <w:rFonts w:cs="Arial"/>
          <w:sz w:val="20"/>
          <w:szCs w:val="20"/>
        </w:rPr>
      </w:pPr>
      <w:r w:rsidRPr="00E17CC9">
        <w:rPr>
          <w:rFonts w:cs="Arial"/>
          <w:sz w:val="20"/>
          <w:szCs w:val="20"/>
        </w:rPr>
        <w:t>SLOVENJ GRADEC</w:t>
      </w:r>
    </w:p>
    <w:p w:rsidR="00224967" w:rsidRPr="00E17CC9" w:rsidRDefault="00A00852" w:rsidP="00224967">
      <w:pPr>
        <w:spacing w:after="120" w:line="254" w:lineRule="auto"/>
        <w:ind w:left="-284"/>
        <w:contextualSpacing/>
        <w:rPr>
          <w:sz w:val="20"/>
          <w:szCs w:val="20"/>
        </w:rPr>
      </w:pPr>
      <w:r w:rsidRPr="00E17CC9">
        <w:rPr>
          <w:rFonts w:cs="Arial"/>
          <w:sz w:val="20"/>
          <w:szCs w:val="20"/>
        </w:rPr>
        <w:t>Janez Lavre,</w:t>
      </w:r>
      <w:r w:rsidR="008F059F">
        <w:rPr>
          <w:rFonts w:cs="Arial"/>
          <w:sz w:val="20"/>
          <w:szCs w:val="20"/>
        </w:rPr>
        <w:t xml:space="preserve"> </w:t>
      </w:r>
      <w:r w:rsidRPr="00E17CC9">
        <w:rPr>
          <w:rFonts w:cs="Arial"/>
          <w:sz w:val="20"/>
          <w:szCs w:val="20"/>
        </w:rPr>
        <w:t>dr.med.</w:t>
      </w:r>
      <w:r w:rsidR="00224967" w:rsidRPr="00E17CC9">
        <w:rPr>
          <w:rFonts w:cs="Arial"/>
          <w:sz w:val="20"/>
          <w:szCs w:val="20"/>
        </w:rPr>
        <w:t>, direktor zavoda</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p>
    <w:p w:rsidR="00224967" w:rsidRPr="00E17CC9" w:rsidRDefault="00224967" w:rsidP="00224967">
      <w:pPr>
        <w:spacing w:after="120" w:line="254" w:lineRule="auto"/>
        <w:ind w:left="4672" w:firstLine="992"/>
        <w:contextualSpacing/>
        <w:rPr>
          <w:sz w:val="20"/>
          <w:szCs w:val="20"/>
        </w:rPr>
      </w:pPr>
      <w:r w:rsidRPr="00E17CC9">
        <w:rPr>
          <w:rFonts w:cs="Arial"/>
          <w:sz w:val="20"/>
          <w:szCs w:val="20"/>
        </w:rPr>
        <w:t>_________________________</w:t>
      </w:r>
    </w:p>
    <w:p w:rsidR="00224967" w:rsidRPr="00E17CC9" w:rsidRDefault="00224967" w:rsidP="00224967">
      <w:pPr>
        <w:spacing w:after="120" w:line="254" w:lineRule="auto"/>
        <w:ind w:left="-284"/>
        <w:contextualSpacing/>
        <w:rPr>
          <w:sz w:val="20"/>
          <w:szCs w:val="20"/>
        </w:rPr>
      </w:pPr>
      <w:r w:rsidRPr="00E17CC9">
        <w:rPr>
          <w:rFonts w:cs="Arial"/>
          <w:sz w:val="20"/>
          <w:szCs w:val="20"/>
        </w:rPr>
        <w:t>_________________________</w:t>
      </w: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Default="00224967" w:rsidP="00224967">
      <w:pPr>
        <w:widowControl w:val="0"/>
        <w:autoSpaceDE w:val="0"/>
        <w:spacing w:line="276" w:lineRule="auto"/>
        <w:jc w:val="both"/>
        <w:rPr>
          <w:rFonts w:cs="Arial"/>
          <w:bCs/>
          <w:iCs/>
          <w:sz w:val="22"/>
        </w:rPr>
      </w:pPr>
    </w:p>
    <w:p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OBR-8A</w:t>
      </w:r>
    </w:p>
    <w:p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IZJAVA</w:t>
      </w:r>
    </w:p>
    <w:p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o udeležbi fizičnih in pravnih oseb v lastništvu ponudnika</w:t>
      </w:r>
    </w:p>
    <w:p w:rsidR="00224967" w:rsidRPr="00E17CC9" w:rsidRDefault="00224967" w:rsidP="00224967">
      <w:pPr>
        <w:spacing w:before="225" w:after="225"/>
        <w:jc w:val="both"/>
        <w:rPr>
          <w:sz w:val="20"/>
          <w:szCs w:val="20"/>
        </w:rPr>
      </w:pPr>
      <w:r w:rsidRPr="00E17CC9">
        <w:rPr>
          <w:rFonts w:cs="Arial"/>
          <w:color w:val="000000"/>
          <w:sz w:val="20"/>
          <w:szCs w:val="20"/>
        </w:rPr>
        <w:t>Skladno z določili 14. člena Zakona o integriteti in preprečevanju korupcije spodaj podpisani zakoniti zastopnik gospodarskega subjekta:</w:t>
      </w:r>
    </w:p>
    <w:p w:rsidR="00224967" w:rsidRPr="00E17CC9" w:rsidRDefault="00224967" w:rsidP="00224967">
      <w:pPr>
        <w:spacing w:before="225" w:after="225"/>
        <w:jc w:val="both"/>
        <w:rPr>
          <w:sz w:val="20"/>
          <w:szCs w:val="20"/>
        </w:rPr>
      </w:pPr>
      <w:r w:rsidRPr="00E17CC9">
        <w:rPr>
          <w:rFonts w:cs="Arial"/>
          <w:color w:val="000000"/>
          <w:sz w:val="20"/>
          <w:szCs w:val="20"/>
        </w:rPr>
        <w:t>- izjavljam, da so družbeniki gospodarskega subjekta (podatki o udeležbi fizičnih in pravnih oseb v lastništvu gospodarskega subjekta, vključno z udeležbo tihih družbenikov):</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Ime in priimek</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Naslov prebivališča</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Delež lastništva</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 izjavljam,  da so gospodarski subjekti za katere se glede na določbe zakona, ki ureja gospodarske družbe, šteje, da so povezane družbe z gospodarskim subjektom</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 xml:space="preserve">opreme </w:t>
      </w:r>
      <w:r w:rsidRPr="00E17CC9">
        <w:rPr>
          <w:rFonts w:cs="Arial"/>
          <w:i/>
          <w:sz w:val="20"/>
          <w:szCs w:val="20"/>
        </w:rPr>
        <w:t xml:space="preserve">in </w:t>
      </w:r>
      <w:r w:rsidR="00BD2514" w:rsidRPr="00E17CC9">
        <w:rPr>
          <w:rFonts w:cs="Arial"/>
          <w:i/>
          <w:sz w:val="20"/>
          <w:szCs w:val="20"/>
        </w:rPr>
        <w:t>sprotn</w:t>
      </w:r>
      <w:r w:rsidRPr="00E17CC9">
        <w:rPr>
          <w:rFonts w:cs="Arial"/>
          <w:i/>
          <w:sz w:val="20"/>
          <w:szCs w:val="20"/>
        </w:rPr>
        <w:t>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6"/>
        <w:gridCol w:w="5312"/>
      </w:tblGrid>
      <w:tr w:rsidR="00224967" w:rsidRPr="00E17CC9" w:rsidTr="0079541B">
        <w:trPr>
          <w:trHeight w:val="169"/>
        </w:trPr>
        <w:tc>
          <w:tcPr>
            <w:tcW w:w="4646" w:type="dxa"/>
            <w:shd w:val="clear" w:color="auto" w:fill="auto"/>
            <w:vAlign w:val="center"/>
          </w:tcPr>
          <w:p w:rsidR="00224967" w:rsidRPr="00E17CC9" w:rsidRDefault="00224967" w:rsidP="0079541B">
            <w:pPr>
              <w:snapToGrid w:val="0"/>
              <w:rPr>
                <w:rFonts w:cs="Arial"/>
                <w:color w:val="000000"/>
                <w:position w:val="-1"/>
                <w:sz w:val="20"/>
                <w:szCs w:val="20"/>
              </w:rPr>
            </w:pPr>
          </w:p>
          <w:p w:rsidR="00224967" w:rsidRPr="00E17CC9" w:rsidRDefault="00224967" w:rsidP="0079541B">
            <w:pPr>
              <w:rPr>
                <w:sz w:val="20"/>
                <w:szCs w:val="20"/>
              </w:rPr>
            </w:pPr>
            <w:r w:rsidRPr="00E17CC9">
              <w:rPr>
                <w:rFonts w:cs="Arial"/>
                <w:color w:val="000000"/>
                <w:position w:val="-1"/>
                <w:sz w:val="20"/>
                <w:szCs w:val="20"/>
              </w:rPr>
              <w:t>Kraj in datum:</w:t>
            </w:r>
          </w:p>
        </w:tc>
        <w:tc>
          <w:tcPr>
            <w:tcW w:w="5312"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rsidTr="0079541B">
        <w:trPr>
          <w:trHeight w:val="158"/>
        </w:trPr>
        <w:tc>
          <w:tcPr>
            <w:tcW w:w="4646"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c>
          <w:tcPr>
            <w:tcW w:w="5312" w:type="dxa"/>
            <w:shd w:val="clear" w:color="auto" w:fill="auto"/>
            <w:vAlign w:val="center"/>
          </w:tcPr>
          <w:p w:rsidR="00224967" w:rsidRPr="00E17CC9" w:rsidRDefault="00224967" w:rsidP="0079541B">
            <w:pPr>
              <w:jc w:val="center"/>
              <w:rPr>
                <w:sz w:val="20"/>
                <w:szCs w:val="20"/>
              </w:rPr>
            </w:pPr>
            <w:r w:rsidRPr="00E17CC9">
              <w:rPr>
                <w:rFonts w:eastAsia="Arial" w:cs="Arial"/>
                <w:color w:val="000000"/>
                <w:position w:val="-1"/>
                <w:sz w:val="20"/>
                <w:szCs w:val="20"/>
              </w:rPr>
              <w:t xml:space="preserve">                </w:t>
            </w:r>
            <w:r w:rsidRPr="00E17CC9">
              <w:rPr>
                <w:rFonts w:cs="Arial"/>
                <w:color w:val="000000"/>
                <w:position w:val="-1"/>
                <w:sz w:val="20"/>
                <w:szCs w:val="20"/>
              </w:rPr>
              <w:t>(žig in podpis)</w:t>
            </w:r>
          </w:p>
        </w:tc>
      </w:tr>
    </w:tbl>
    <w:p w:rsidR="00224967" w:rsidRPr="00E17CC9" w:rsidRDefault="00224967" w:rsidP="00224967">
      <w:pPr>
        <w:autoSpaceDE w:val="0"/>
        <w:jc w:val="both"/>
        <w:rPr>
          <w:rFonts w:cs="Arial"/>
          <w:i/>
          <w:sz w:val="20"/>
          <w:szCs w:val="20"/>
        </w:rPr>
      </w:pPr>
    </w:p>
    <w:p w:rsidR="00E17CC9" w:rsidRDefault="00E17CC9" w:rsidP="00224967">
      <w:pPr>
        <w:autoSpaceDE w:val="0"/>
        <w:jc w:val="both"/>
        <w:rPr>
          <w:rFonts w:cs="Arial"/>
          <w:i/>
          <w:sz w:val="20"/>
          <w:szCs w:val="20"/>
        </w:rPr>
      </w:pPr>
    </w:p>
    <w:p w:rsidR="00E17CC9" w:rsidRDefault="00E17CC9" w:rsidP="00224967">
      <w:pPr>
        <w:autoSpaceDE w:val="0"/>
        <w:jc w:val="both"/>
        <w:rPr>
          <w:rFonts w:cs="Arial"/>
          <w:i/>
          <w:sz w:val="20"/>
          <w:szCs w:val="20"/>
        </w:rPr>
      </w:pPr>
    </w:p>
    <w:p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224967" w:rsidRDefault="00224967" w:rsidP="00224967">
      <w:pPr>
        <w:autoSpaceDE w:val="0"/>
        <w:jc w:val="both"/>
        <w:rPr>
          <w:rFonts w:cs="Arial"/>
          <w:i/>
          <w:sz w:val="20"/>
          <w:szCs w:val="20"/>
        </w:rPr>
      </w:pPr>
      <w:r w:rsidRPr="00E17CC9">
        <w:rPr>
          <w:rFonts w:cs="Arial"/>
          <w:i/>
          <w:sz w:val="20"/>
          <w:szCs w:val="20"/>
        </w:rPr>
        <w:t>podatkov, se predloži nov obrazec z navedenimi preostalimi podatki.</w:t>
      </w:r>
    </w:p>
    <w:p w:rsidR="00E17CC9" w:rsidRDefault="00E17CC9" w:rsidP="00224967">
      <w:pPr>
        <w:autoSpaceDE w:val="0"/>
        <w:jc w:val="both"/>
        <w:rPr>
          <w:rFonts w:cs="Arial"/>
          <w:i/>
          <w:sz w:val="20"/>
          <w:szCs w:val="20"/>
        </w:rPr>
      </w:pPr>
    </w:p>
    <w:p w:rsidR="00E17CC9" w:rsidRPr="00E17CC9" w:rsidRDefault="00E17CC9" w:rsidP="00224967">
      <w:pPr>
        <w:autoSpaceDE w:val="0"/>
        <w:jc w:val="both"/>
        <w:rPr>
          <w:sz w:val="20"/>
          <w:szCs w:val="20"/>
        </w:rPr>
      </w:pPr>
    </w:p>
    <w:p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OBR-8B</w:t>
      </w:r>
    </w:p>
    <w:p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rsidR="00224967" w:rsidRPr="00E17CC9" w:rsidRDefault="00224967" w:rsidP="00224967">
      <w:pPr>
        <w:jc w:val="center"/>
        <w:rPr>
          <w:sz w:val="20"/>
          <w:szCs w:val="20"/>
        </w:rPr>
      </w:pPr>
      <w:r w:rsidRPr="00E17CC9">
        <w:rPr>
          <w:rFonts w:cs="Arial"/>
          <w:b/>
          <w:bCs/>
          <w:sz w:val="20"/>
          <w:szCs w:val="20"/>
        </w:rPr>
        <w:t>IZJAVA</w:t>
      </w:r>
    </w:p>
    <w:p w:rsidR="00224967" w:rsidRPr="00E17CC9" w:rsidRDefault="00224967" w:rsidP="00224967">
      <w:pPr>
        <w:jc w:val="center"/>
        <w:rPr>
          <w:sz w:val="20"/>
          <w:szCs w:val="20"/>
        </w:rPr>
      </w:pPr>
      <w:r w:rsidRPr="00E17CC9">
        <w:rPr>
          <w:rFonts w:cs="Arial"/>
          <w:b/>
          <w:bCs/>
          <w:sz w:val="20"/>
          <w:szCs w:val="20"/>
        </w:rPr>
        <w:t>gospodarskega subjekta in pooblastilo za pridobitev podatkov iz kazenske evidence</w:t>
      </w:r>
    </w:p>
    <w:p w:rsidR="00224967" w:rsidRPr="00E17CC9" w:rsidRDefault="00224967" w:rsidP="00224967">
      <w:pPr>
        <w:jc w:val="center"/>
        <w:rPr>
          <w:rFonts w:cs="Arial"/>
          <w:b/>
          <w:bCs/>
          <w:sz w:val="20"/>
          <w:szCs w:val="20"/>
        </w:rPr>
      </w:pPr>
    </w:p>
    <w:p w:rsidR="00224967" w:rsidRPr="00E17CC9" w:rsidRDefault="00224967" w:rsidP="00224967">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224967" w:rsidRPr="00E17CC9" w:rsidTr="0079541B">
        <w:tc>
          <w:tcPr>
            <w:tcW w:w="9178" w:type="dxa"/>
            <w:shd w:val="clear" w:color="auto" w:fill="auto"/>
          </w:tcPr>
          <w:p w:rsidR="00224967" w:rsidRPr="00E17CC9" w:rsidRDefault="00224967" w:rsidP="00BD2514">
            <w:pPr>
              <w:numPr>
                <w:ilvl w:val="0"/>
                <w:numId w:val="23"/>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224967" w:rsidRPr="00E17CC9" w:rsidRDefault="00224967" w:rsidP="00BD2514">
            <w:pPr>
              <w:numPr>
                <w:ilvl w:val="0"/>
                <w:numId w:val="23"/>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224967" w:rsidRPr="00E17CC9" w:rsidRDefault="00224967" w:rsidP="00BD2514">
            <w:pPr>
              <w:numPr>
                <w:ilvl w:val="0"/>
                <w:numId w:val="23"/>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rsidR="00224967" w:rsidRPr="00E17CC9" w:rsidRDefault="00224967" w:rsidP="00224967">
      <w:pPr>
        <w:spacing w:before="225" w:after="225"/>
        <w:jc w:val="both"/>
        <w:rPr>
          <w:sz w:val="20"/>
          <w:szCs w:val="20"/>
        </w:rPr>
      </w:pPr>
      <w:r w:rsidRPr="00E17CC9">
        <w:rPr>
          <w:rFonts w:cs="Arial"/>
          <w:color w:val="000000"/>
          <w:sz w:val="20"/>
          <w:szCs w:val="20"/>
        </w:rPr>
        <w:t xml:space="preserve">Pooblaščamo naročnika SPLOŠNA BOLNIŠNICA </w:t>
      </w:r>
      <w:r w:rsidR="00A00852" w:rsidRPr="00E17CC9">
        <w:rPr>
          <w:rFonts w:cs="Arial"/>
          <w:color w:val="000000"/>
          <w:sz w:val="20"/>
          <w:szCs w:val="20"/>
        </w:rPr>
        <w:t>SLOVENJ GRADEC, Gosposvetska 1, 2380 Slovenj Gradec</w:t>
      </w:r>
      <w:r w:rsidRPr="00E17CC9">
        <w:rPr>
          <w:rFonts w:cs="Arial"/>
          <w:color w:val="000000"/>
          <w:sz w:val="20"/>
          <w:szCs w:val="20"/>
        </w:rPr>
        <w:t>,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 </w:t>
      </w: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 opreme</w:t>
      </w:r>
      <w:r w:rsidRPr="00E17CC9">
        <w:rPr>
          <w:rFonts w:cs="Arial"/>
          <w:i/>
          <w:sz w:val="20"/>
          <w:szCs w:val="20"/>
        </w:rPr>
        <w:t xml:space="preserve"> in </w:t>
      </w:r>
      <w:r w:rsidR="00BD2514" w:rsidRPr="00E17CC9">
        <w:rPr>
          <w:rFonts w:cs="Arial"/>
          <w:i/>
          <w:sz w:val="20"/>
          <w:szCs w:val="20"/>
        </w:rPr>
        <w:t>sprot</w:t>
      </w:r>
      <w:r w:rsidRPr="00E17CC9">
        <w:rPr>
          <w:rFonts w:cs="Arial"/>
          <w:i/>
          <w:sz w:val="20"/>
          <w:szCs w:val="20"/>
        </w:rPr>
        <w:t>na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rsidR="00224967" w:rsidRPr="00E17CC9" w:rsidRDefault="00224967" w:rsidP="00224967">
      <w:pPr>
        <w:tabs>
          <w:tab w:val="left" w:pos="426"/>
        </w:tabs>
        <w:jc w:val="both"/>
        <w:rPr>
          <w:rFonts w:cs="Arial"/>
          <w:i/>
          <w:sz w:val="20"/>
          <w:szCs w:val="20"/>
        </w:rPr>
      </w:pPr>
    </w:p>
    <w:p w:rsidR="00224967" w:rsidRPr="00E17CC9" w:rsidRDefault="00224967" w:rsidP="00224967">
      <w:pPr>
        <w:tabs>
          <w:tab w:val="left" w:pos="426"/>
        </w:tabs>
        <w:jc w:val="both"/>
        <w:rPr>
          <w:rFonts w:cs="Arial"/>
          <w:i/>
          <w:sz w:val="20"/>
          <w:szCs w:val="20"/>
        </w:rPr>
      </w:pPr>
    </w:p>
    <w:p w:rsidR="00224967" w:rsidRPr="00E17CC9" w:rsidRDefault="00224967" w:rsidP="00224967">
      <w:pPr>
        <w:tabs>
          <w:tab w:val="left" w:pos="426"/>
        </w:tabs>
        <w:jc w:val="both"/>
        <w:rPr>
          <w:rFonts w:cs="Arial"/>
          <w:i/>
          <w:sz w:val="20"/>
          <w:szCs w:val="20"/>
        </w:rPr>
      </w:pPr>
    </w:p>
    <w:p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rsidR="00224967" w:rsidRPr="00E17CC9" w:rsidRDefault="00224967" w:rsidP="0079541B">
            <w:pPr>
              <w:snapToGrid w:val="0"/>
              <w:rPr>
                <w:rFonts w:cs="Arial"/>
                <w:sz w:val="20"/>
                <w:szCs w:val="20"/>
              </w:rPr>
            </w:pPr>
          </w:p>
          <w:p w:rsidR="00224967" w:rsidRPr="00E17CC9" w:rsidRDefault="00224967" w:rsidP="0079541B">
            <w:pPr>
              <w:jc w:val="center"/>
              <w:rPr>
                <w:sz w:val="20"/>
                <w:szCs w:val="20"/>
              </w:rPr>
            </w:pPr>
            <w:r w:rsidRPr="00E17CC9">
              <w:rPr>
                <w:rFonts w:cs="Arial"/>
                <w:color w:val="A9A9A9"/>
                <w:position w:val="-1"/>
                <w:sz w:val="20"/>
                <w:szCs w:val="20"/>
              </w:rPr>
              <w:t>(žig in podpis)</w:t>
            </w:r>
          </w:p>
        </w:tc>
      </w:tr>
    </w:tbl>
    <w:p w:rsidR="00224967" w:rsidRPr="00E17CC9" w:rsidRDefault="00224967" w:rsidP="00224967">
      <w:pPr>
        <w:autoSpaceDE w:val="0"/>
        <w:jc w:val="both"/>
        <w:rPr>
          <w:sz w:val="20"/>
          <w:szCs w:val="20"/>
        </w:rPr>
      </w:pPr>
      <w:r w:rsidRPr="00E17CC9">
        <w:rPr>
          <w:rFonts w:cs="Arial"/>
          <w:color w:val="000000"/>
          <w:sz w:val="20"/>
          <w:szCs w:val="20"/>
        </w:rPr>
        <w:t> </w:t>
      </w: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jc w:val="center"/>
        <w:rPr>
          <w:rFonts w:cs="Arial"/>
          <w:b/>
          <w:bCs/>
          <w:i/>
          <w:strike/>
          <w:sz w:val="20"/>
          <w:szCs w:val="20"/>
        </w:rPr>
      </w:pPr>
    </w:p>
    <w:p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224967" w:rsidRPr="00E17CC9" w:rsidRDefault="00224967" w:rsidP="00224967">
      <w:pPr>
        <w:autoSpaceDE w:val="0"/>
        <w:jc w:val="both"/>
        <w:rPr>
          <w:sz w:val="20"/>
          <w:szCs w:val="20"/>
        </w:rPr>
      </w:pPr>
      <w:r w:rsidRPr="00E17CC9">
        <w:rPr>
          <w:rFonts w:cs="Arial"/>
          <w:i/>
          <w:sz w:val="20"/>
          <w:szCs w:val="20"/>
        </w:rPr>
        <w:t>podatkov, se predloži nov obrazec z navedenimi preostalimi podatki.</w:t>
      </w:r>
    </w:p>
    <w:p w:rsidR="00224967" w:rsidRDefault="00224967" w:rsidP="00224967">
      <w:pPr>
        <w:autoSpaceDE w:val="0"/>
        <w:jc w:val="both"/>
        <w:rPr>
          <w:rFonts w:cs="Arial"/>
          <w:i/>
          <w:sz w:val="20"/>
          <w:szCs w:val="20"/>
        </w:rPr>
      </w:pPr>
    </w:p>
    <w:p w:rsidR="00DF3093" w:rsidRDefault="00DF3093" w:rsidP="00224967">
      <w:pPr>
        <w:autoSpaceDE w:val="0"/>
        <w:jc w:val="both"/>
        <w:rPr>
          <w:rFonts w:cs="Arial"/>
          <w:i/>
          <w:sz w:val="20"/>
          <w:szCs w:val="20"/>
        </w:rPr>
      </w:pPr>
    </w:p>
    <w:p w:rsidR="00DF3093" w:rsidRDefault="00DF3093" w:rsidP="00224967">
      <w:pPr>
        <w:autoSpaceDE w:val="0"/>
        <w:jc w:val="both"/>
        <w:rPr>
          <w:rFonts w:cs="Arial"/>
          <w:i/>
          <w:sz w:val="20"/>
          <w:szCs w:val="20"/>
        </w:rPr>
      </w:pPr>
    </w:p>
    <w:p w:rsidR="00DF3093" w:rsidRPr="00E17CC9" w:rsidRDefault="00DF3093" w:rsidP="00224967">
      <w:pPr>
        <w:autoSpaceDE w:val="0"/>
        <w:jc w:val="both"/>
        <w:rPr>
          <w:rFonts w:cs="Arial"/>
          <w:i/>
          <w:sz w:val="20"/>
          <w:szCs w:val="20"/>
        </w:rPr>
      </w:pPr>
    </w:p>
    <w:p w:rsidR="00224967" w:rsidRPr="00E17CC9" w:rsidRDefault="00224967" w:rsidP="00224967">
      <w:pPr>
        <w:autoSpaceDE w:val="0"/>
        <w:jc w:val="both"/>
        <w:rPr>
          <w:rFonts w:cs="Arial"/>
          <w:i/>
          <w:sz w:val="20"/>
          <w:szCs w:val="20"/>
        </w:rPr>
      </w:pPr>
    </w:p>
    <w:p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lastRenderedPageBreak/>
        <w:t>OBR-8C</w:t>
      </w:r>
    </w:p>
    <w:p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rsidR="00224967" w:rsidRPr="00E17CC9" w:rsidRDefault="00224967" w:rsidP="00224967">
      <w:pPr>
        <w:rPr>
          <w:rFonts w:cs="Arial"/>
          <w:b/>
          <w:sz w:val="20"/>
          <w:szCs w:val="20"/>
          <w:bdr w:val="single" w:sz="4" w:space="0" w:color="000000" w:shadow="1"/>
          <w:shd w:val="clear" w:color="auto" w:fill="DBE5F1"/>
        </w:rPr>
      </w:pPr>
    </w:p>
    <w:p w:rsidR="00224967" w:rsidRPr="00DF3093" w:rsidRDefault="00224967" w:rsidP="00224967">
      <w:pPr>
        <w:jc w:val="center"/>
        <w:rPr>
          <w:sz w:val="20"/>
          <w:szCs w:val="20"/>
        </w:rPr>
      </w:pPr>
      <w:r w:rsidRPr="00DF3093">
        <w:rPr>
          <w:rFonts w:cs="Arial"/>
          <w:b/>
          <w:bCs/>
          <w:sz w:val="20"/>
          <w:szCs w:val="20"/>
        </w:rPr>
        <w:t xml:space="preserve">IZJAVA </w:t>
      </w:r>
    </w:p>
    <w:p w:rsidR="00224967" w:rsidRPr="00DF3093" w:rsidRDefault="00224967" w:rsidP="00224967">
      <w:pPr>
        <w:jc w:val="center"/>
        <w:rPr>
          <w:sz w:val="20"/>
          <w:szCs w:val="20"/>
        </w:rPr>
      </w:pPr>
      <w:r w:rsidRPr="00DF3093">
        <w:rPr>
          <w:rFonts w:cs="Arial"/>
          <w:b/>
          <w:bCs/>
          <w:sz w:val="20"/>
          <w:szCs w:val="20"/>
        </w:rPr>
        <w:t>članov organov in zastopnikov gospodarskega subjekta in pooblastilo za pridobitev podatkov iz kazenske evidence</w:t>
      </w:r>
    </w:p>
    <w:p w:rsidR="00224967" w:rsidRPr="00E17CC9" w:rsidRDefault="00224967" w:rsidP="00224967">
      <w:pPr>
        <w:spacing w:before="225" w:after="225"/>
        <w:jc w:val="both"/>
        <w:rPr>
          <w:sz w:val="20"/>
          <w:szCs w:val="20"/>
        </w:rPr>
      </w:pPr>
      <w:r w:rsidRPr="00E17CC9">
        <w:rPr>
          <w:rFonts w:cs="Arial"/>
          <w:color w:val="000000"/>
          <w:sz w:val="20"/>
          <w:szCs w:val="20"/>
        </w:rPr>
        <w:t>Pod kazensko in materialno odgovornostjo izjavljam, da nisem bil/a pravnomočno obsojen/a zaradi kaznivih dejanj, ki so opredeljena v prvem odstavku 75. člena ZJN-3. Obenem izjavljam, da:</w:t>
      </w:r>
    </w:p>
    <w:tbl>
      <w:tblPr>
        <w:tblW w:w="0" w:type="auto"/>
        <w:tblLayout w:type="fixed"/>
        <w:tblLook w:val="0000" w:firstRow="0" w:lastRow="0" w:firstColumn="0" w:lastColumn="0" w:noHBand="0" w:noVBand="0"/>
      </w:tblPr>
      <w:tblGrid>
        <w:gridCol w:w="9178"/>
      </w:tblGrid>
      <w:tr w:rsidR="00224967" w:rsidRPr="00E17CC9" w:rsidTr="0079541B">
        <w:tc>
          <w:tcPr>
            <w:tcW w:w="9178" w:type="dxa"/>
            <w:shd w:val="clear" w:color="auto" w:fill="auto"/>
          </w:tcPr>
          <w:p w:rsidR="00224967" w:rsidRPr="00E17CC9" w:rsidRDefault="00224967" w:rsidP="00BD2514">
            <w:pPr>
              <w:numPr>
                <w:ilvl w:val="0"/>
                <w:numId w:val="6"/>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224967" w:rsidRPr="00E17CC9" w:rsidRDefault="00224967" w:rsidP="00BD2514">
            <w:pPr>
              <w:numPr>
                <w:ilvl w:val="0"/>
                <w:numId w:val="6"/>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rsidR="00224967" w:rsidRPr="00E17CC9" w:rsidRDefault="00224967" w:rsidP="00224967">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 xml:space="preserve">SPLOŠNA BOLNIŠNICA </w:t>
      </w:r>
      <w:r w:rsidR="00A00852" w:rsidRPr="00E17CC9">
        <w:rPr>
          <w:rFonts w:cs="Arial"/>
          <w:b/>
          <w:bCs/>
          <w:color w:val="000000"/>
          <w:sz w:val="20"/>
          <w:szCs w:val="20"/>
        </w:rPr>
        <w:t>Slovenj Gradec, Gosposvetska 1, 2380 Slovenj Gradec</w:t>
      </w:r>
      <w:r w:rsidRPr="00E17CC9">
        <w:rPr>
          <w:rFonts w:cs="Arial"/>
          <w:b/>
          <w:bCs/>
          <w:color w:val="000000"/>
          <w:sz w:val="20"/>
          <w:szCs w:val="20"/>
        </w:rPr>
        <w:t>,</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rsidR="00224967" w:rsidRPr="00E17CC9" w:rsidRDefault="00224967" w:rsidP="0079541B">
            <w:pPr>
              <w:jc w:val="center"/>
              <w:rPr>
                <w:sz w:val="20"/>
                <w:szCs w:val="20"/>
              </w:rPr>
            </w:pPr>
            <w:r w:rsidRPr="00E17CC9">
              <w:rPr>
                <w:rFonts w:cs="Arial"/>
                <w:color w:val="A9A9A9"/>
                <w:position w:val="-1"/>
                <w:sz w:val="20"/>
                <w:szCs w:val="20"/>
              </w:rPr>
              <w:t>(podpis)</w:t>
            </w:r>
          </w:p>
        </w:tc>
      </w:tr>
    </w:tbl>
    <w:p w:rsidR="00224967" w:rsidRPr="00E17CC9" w:rsidRDefault="00224967" w:rsidP="00224967">
      <w:pPr>
        <w:tabs>
          <w:tab w:val="left" w:pos="426"/>
        </w:tabs>
        <w:jc w:val="both"/>
        <w:rPr>
          <w:sz w:val="20"/>
          <w:szCs w:val="20"/>
        </w:rPr>
      </w:pPr>
      <w:r w:rsidRPr="00E17CC9">
        <w:rPr>
          <w:rFonts w:cs="Arial"/>
          <w:color w:val="000000"/>
          <w:sz w:val="20"/>
          <w:szCs w:val="20"/>
        </w:rPr>
        <w:t> </w:t>
      </w: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opreme</w:t>
      </w:r>
      <w:r w:rsidRPr="00E17CC9">
        <w:rPr>
          <w:rFonts w:cs="Arial"/>
          <w:i/>
          <w:sz w:val="20"/>
          <w:szCs w:val="20"/>
        </w:rPr>
        <w:t xml:space="preserve"> in </w:t>
      </w:r>
      <w:r w:rsidR="00BD2514" w:rsidRPr="00E17CC9">
        <w:rPr>
          <w:rFonts w:cs="Arial"/>
          <w:i/>
          <w:sz w:val="20"/>
          <w:szCs w:val="20"/>
        </w:rPr>
        <w:t>sprotna</w:t>
      </w:r>
      <w:r w:rsidRPr="00E17CC9">
        <w:rPr>
          <w:rFonts w:cs="Arial"/>
          <w:i/>
          <w:sz w:val="20"/>
          <w:szCs w:val="20"/>
        </w:rPr>
        <w:t xml:space="preserve">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rsidR="00224967" w:rsidRPr="00E17CC9" w:rsidRDefault="00224967" w:rsidP="00224967">
      <w:pPr>
        <w:tabs>
          <w:tab w:val="left" w:pos="426"/>
        </w:tabs>
        <w:jc w:val="both"/>
        <w:rPr>
          <w:rFonts w:cs="Arial"/>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sz w:val="20"/>
          <w:szCs w:val="20"/>
        </w:rPr>
      </w:pPr>
      <w:r w:rsidRPr="00E17CC9">
        <w:rPr>
          <w:rFonts w:cs="Arial"/>
          <w:b/>
          <w:i/>
          <w:sz w:val="20"/>
          <w:szCs w:val="20"/>
        </w:rPr>
        <w:t>NAVODILO:</w:t>
      </w:r>
    </w:p>
    <w:p w:rsidR="00224967" w:rsidRPr="00E17CC9" w:rsidRDefault="00224967" w:rsidP="00224967">
      <w:pPr>
        <w:spacing w:before="225" w:after="225"/>
        <w:jc w:val="both"/>
        <w:rPr>
          <w:sz w:val="20"/>
          <w:szCs w:val="20"/>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sz w:val="20"/>
          <w:szCs w:val="20"/>
        </w:rPr>
      </w:pPr>
    </w:p>
    <w:p w:rsidR="00224967" w:rsidRPr="00E17CC9" w:rsidRDefault="00224967" w:rsidP="00224967">
      <w:pPr>
        <w:spacing w:before="225" w:after="225"/>
        <w:jc w:val="both"/>
        <w:rPr>
          <w:sz w:val="20"/>
          <w:szCs w:val="20"/>
        </w:rPr>
      </w:pPr>
    </w:p>
    <w:p w:rsidR="00224967" w:rsidRPr="00E17CC9" w:rsidRDefault="00224967" w:rsidP="00224967">
      <w:pPr>
        <w:spacing w:before="225" w:after="225"/>
        <w:jc w:val="both"/>
        <w:rPr>
          <w:sz w:val="20"/>
          <w:szCs w:val="20"/>
        </w:rPr>
      </w:pPr>
    </w:p>
    <w:p w:rsidR="00224967" w:rsidRDefault="00224967" w:rsidP="00224967">
      <w:pPr>
        <w:spacing w:before="225" w:after="225"/>
        <w:jc w:val="both"/>
        <w:rPr>
          <w:sz w:val="20"/>
          <w:szCs w:val="20"/>
        </w:rPr>
      </w:pPr>
    </w:p>
    <w:p w:rsidR="00DF3093" w:rsidRPr="00E17CC9" w:rsidRDefault="00DF3093" w:rsidP="00224967">
      <w:pPr>
        <w:spacing w:before="225" w:after="225"/>
        <w:jc w:val="both"/>
        <w:rPr>
          <w:sz w:val="20"/>
          <w:szCs w:val="20"/>
        </w:rPr>
      </w:pPr>
    </w:p>
    <w:p w:rsidR="00224967" w:rsidRPr="00E17CC9" w:rsidRDefault="00224967" w:rsidP="00224967">
      <w:pPr>
        <w:jc w:val="right"/>
        <w:rPr>
          <w:rFonts w:cs="Arial"/>
          <w:b/>
          <w:sz w:val="20"/>
          <w:szCs w:val="20"/>
          <w:bdr w:val="single" w:sz="4" w:space="0" w:color="000000" w:shadow="1"/>
          <w:shd w:val="clear" w:color="auto" w:fill="DBE5F1"/>
        </w:rPr>
      </w:pPr>
    </w:p>
    <w:p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w:t>
      </w:r>
    </w:p>
    <w:p w:rsidR="00224967" w:rsidRPr="00E17CC9" w:rsidRDefault="00224967" w:rsidP="00224967">
      <w:pPr>
        <w:tabs>
          <w:tab w:val="left" w:pos="993"/>
          <w:tab w:val="left" w:pos="1560"/>
        </w:tabs>
        <w:spacing w:line="276" w:lineRule="auto"/>
        <w:jc w:val="both"/>
        <w:rPr>
          <w:rFonts w:cs="Arial"/>
          <w:b/>
          <w:sz w:val="20"/>
          <w:szCs w:val="20"/>
          <w:bdr w:val="single" w:sz="4" w:space="0" w:color="000000" w:shadow="1"/>
        </w:rPr>
      </w:pPr>
    </w:p>
    <w:p w:rsidR="00224967" w:rsidRPr="00E17CC9" w:rsidRDefault="00224967" w:rsidP="00224967">
      <w:pPr>
        <w:rPr>
          <w:sz w:val="20"/>
          <w:szCs w:val="20"/>
        </w:rPr>
      </w:pPr>
      <w:r w:rsidRPr="00E17CC9">
        <w:rPr>
          <w:rFonts w:cs="Arial"/>
          <w:sz w:val="20"/>
          <w:szCs w:val="20"/>
        </w:rPr>
        <w:t>Ponudnik: ______________________________________________</w:t>
      </w:r>
    </w:p>
    <w:p w:rsidR="00224967" w:rsidRPr="00E17CC9" w:rsidRDefault="00224967" w:rsidP="00224967">
      <w:pPr>
        <w:rPr>
          <w:rFonts w:cs="Arial"/>
          <w:sz w:val="20"/>
          <w:szCs w:val="20"/>
        </w:rPr>
      </w:pPr>
    </w:p>
    <w:p w:rsidR="00224967" w:rsidRPr="00E17CC9" w:rsidRDefault="00224967" w:rsidP="00224967">
      <w:pPr>
        <w:rPr>
          <w:sz w:val="20"/>
          <w:szCs w:val="20"/>
        </w:rPr>
      </w:pPr>
      <w:r w:rsidRPr="00E17CC9">
        <w:rPr>
          <w:rFonts w:cs="Arial"/>
          <w:sz w:val="20"/>
          <w:szCs w:val="20"/>
        </w:rPr>
        <w:t xml:space="preserve">Naročnik: SPLOŠNA BOLNIŠNICA </w:t>
      </w:r>
      <w:r w:rsidR="00BD2514" w:rsidRPr="00E17CC9">
        <w:rPr>
          <w:rFonts w:cs="Arial"/>
          <w:sz w:val="20"/>
          <w:szCs w:val="20"/>
        </w:rPr>
        <w:t>SLOVENJ GRADEC, Gosposvetska 1, 2380 Slovenj Gradec</w:t>
      </w:r>
    </w:p>
    <w:p w:rsidR="00224967" w:rsidRPr="00E17CC9" w:rsidRDefault="00224967" w:rsidP="00224967">
      <w:pPr>
        <w:tabs>
          <w:tab w:val="left" w:pos="1995"/>
        </w:tabs>
        <w:rPr>
          <w:rFonts w:cs="Arial"/>
          <w:sz w:val="20"/>
          <w:szCs w:val="20"/>
        </w:rPr>
      </w:pPr>
    </w:p>
    <w:p w:rsidR="00224967" w:rsidRPr="00E17CC9" w:rsidRDefault="00224967" w:rsidP="00224967">
      <w:pPr>
        <w:tabs>
          <w:tab w:val="left" w:pos="1995"/>
        </w:tabs>
        <w:rPr>
          <w:rFonts w:cs="Arial"/>
          <w:sz w:val="20"/>
          <w:szCs w:val="20"/>
        </w:rPr>
      </w:pPr>
    </w:p>
    <w:p w:rsidR="00224967" w:rsidRPr="00E17CC9" w:rsidRDefault="00224967" w:rsidP="00224967">
      <w:pPr>
        <w:jc w:val="both"/>
        <w:rPr>
          <w:rFonts w:cs="Arial"/>
          <w:sz w:val="20"/>
          <w:szCs w:val="20"/>
        </w:rPr>
      </w:pPr>
    </w:p>
    <w:p w:rsidR="00224967" w:rsidRPr="00E17CC9" w:rsidRDefault="00224967" w:rsidP="00224967">
      <w:pPr>
        <w:autoSpaceDE w:val="0"/>
        <w:jc w:val="center"/>
        <w:rPr>
          <w:sz w:val="20"/>
          <w:szCs w:val="20"/>
        </w:rPr>
      </w:pPr>
      <w:r w:rsidRPr="00E17CC9">
        <w:rPr>
          <w:rFonts w:cs="Arial"/>
          <w:b/>
          <w:bCs/>
          <w:w w:val="150"/>
          <w:sz w:val="20"/>
          <w:szCs w:val="20"/>
        </w:rPr>
        <w:t xml:space="preserve">IZJAVA </w:t>
      </w:r>
    </w:p>
    <w:p w:rsidR="00224967" w:rsidRPr="00E17CC9" w:rsidRDefault="00224967" w:rsidP="00224967">
      <w:pPr>
        <w:jc w:val="center"/>
        <w:rPr>
          <w:sz w:val="20"/>
          <w:szCs w:val="20"/>
        </w:rPr>
      </w:pPr>
      <w:r w:rsidRPr="00E17CC9">
        <w:rPr>
          <w:rFonts w:cs="Arial"/>
          <w:b/>
          <w:bCs/>
          <w:sz w:val="20"/>
          <w:szCs w:val="20"/>
        </w:rPr>
        <w:t>o sodelovanju s podizvajalci</w:t>
      </w:r>
    </w:p>
    <w:p w:rsidR="00224967" w:rsidRPr="00E17CC9" w:rsidRDefault="00224967" w:rsidP="00224967">
      <w:pPr>
        <w:pStyle w:val="Glava"/>
        <w:jc w:val="center"/>
        <w:rPr>
          <w:rFonts w:cs="Arial"/>
          <w:sz w:val="20"/>
          <w:szCs w:val="20"/>
        </w:rPr>
      </w:pPr>
    </w:p>
    <w:p w:rsidR="00224967" w:rsidRPr="00E17CC9" w:rsidRDefault="00224967" w:rsidP="00224967">
      <w:pPr>
        <w:jc w:val="center"/>
        <w:rPr>
          <w:sz w:val="20"/>
          <w:szCs w:val="20"/>
        </w:rPr>
      </w:pPr>
      <w:r w:rsidRPr="00E17CC9">
        <w:rPr>
          <w:sz w:val="20"/>
          <w:szCs w:val="20"/>
        </w:rPr>
        <w:t xml:space="preserve">izjavljam da bom pri izvedbi naročila sodeloval </w:t>
      </w:r>
    </w:p>
    <w:tbl>
      <w:tblPr>
        <w:tblW w:w="0" w:type="auto"/>
        <w:tblInd w:w="-118" w:type="dxa"/>
        <w:tblLayout w:type="fixed"/>
        <w:tblLook w:val="0000" w:firstRow="0" w:lastRow="0" w:firstColumn="0" w:lastColumn="0" w:noHBand="0" w:noVBand="0"/>
      </w:tblPr>
      <w:tblGrid>
        <w:gridCol w:w="3085"/>
        <w:gridCol w:w="4536"/>
        <w:gridCol w:w="2005"/>
      </w:tblGrid>
      <w:tr w:rsidR="00224967" w:rsidRPr="00E17CC9" w:rsidTr="0079541B">
        <w:trPr>
          <w:trHeight w:val="460"/>
        </w:trPr>
        <w:tc>
          <w:tcPr>
            <w:tcW w:w="3085" w:type="dxa"/>
            <w:tcBorders>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4536" w:type="dxa"/>
            <w:tcBorders>
              <w:bottom w:val="single" w:sz="4" w:space="0" w:color="000000"/>
            </w:tcBorders>
            <w:shd w:val="clear" w:color="auto" w:fill="auto"/>
          </w:tcPr>
          <w:p w:rsidR="00224967" w:rsidRPr="00E17CC9" w:rsidRDefault="00224967" w:rsidP="0079541B">
            <w:pPr>
              <w:spacing w:after="120"/>
              <w:jc w:val="center"/>
              <w:rPr>
                <w:sz w:val="20"/>
                <w:szCs w:val="20"/>
              </w:rPr>
            </w:pPr>
            <w:r w:rsidRPr="00E17CC9">
              <w:rPr>
                <w:rFonts w:cs="Arial"/>
                <w:sz w:val="20"/>
                <w:szCs w:val="20"/>
              </w:rPr>
              <w:t>z naslednjimi podizvajalci:</w:t>
            </w: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pacing w:after="120"/>
              <w:rPr>
                <w:sz w:val="20"/>
                <w:szCs w:val="20"/>
              </w:rPr>
            </w:pPr>
            <w:r w:rsidRPr="00E17CC9">
              <w:rPr>
                <w:rFonts w:cs="Arial"/>
                <w:sz w:val="20"/>
                <w:szCs w:val="20"/>
              </w:rPr>
              <w:t>Zahteva za neposredno plačilo od podizvajalca DA/NE</w:t>
            </w: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1</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2</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3</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4</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5</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bl>
    <w:p w:rsidR="00224967" w:rsidRPr="00E17CC9" w:rsidRDefault="00224967" w:rsidP="00224967">
      <w:pPr>
        <w:rPr>
          <w:rFonts w:cs="Arial"/>
          <w:b/>
          <w:bCs/>
          <w:sz w:val="20"/>
          <w:szCs w:val="20"/>
          <w:highlight w:val="green"/>
        </w:rPr>
      </w:pPr>
    </w:p>
    <w:p w:rsidR="00224967" w:rsidRPr="00E17CC9" w:rsidRDefault="00224967" w:rsidP="00224967">
      <w:pPr>
        <w:jc w:val="center"/>
        <w:rPr>
          <w:sz w:val="20"/>
          <w:szCs w:val="20"/>
        </w:rPr>
      </w:pPr>
      <w:r w:rsidRPr="00E17CC9">
        <w:rPr>
          <w:rFonts w:cs="Arial"/>
          <w:b/>
          <w:bCs/>
          <w:sz w:val="20"/>
          <w:szCs w:val="20"/>
        </w:rPr>
        <w:t>in dajem</w:t>
      </w:r>
    </w:p>
    <w:p w:rsidR="00224967" w:rsidRPr="00E17CC9" w:rsidRDefault="00224967" w:rsidP="00224967">
      <w:pPr>
        <w:jc w:val="center"/>
        <w:rPr>
          <w:rFonts w:cs="Arial"/>
          <w:b/>
          <w:bCs/>
          <w:sz w:val="20"/>
          <w:szCs w:val="20"/>
        </w:rPr>
      </w:pPr>
    </w:p>
    <w:p w:rsidR="00224967" w:rsidRPr="00E17CC9" w:rsidRDefault="00224967" w:rsidP="00224967">
      <w:pPr>
        <w:jc w:val="center"/>
        <w:rPr>
          <w:sz w:val="20"/>
          <w:szCs w:val="20"/>
        </w:rPr>
      </w:pPr>
      <w:r w:rsidRPr="00E17CC9">
        <w:rPr>
          <w:rFonts w:cs="Arial"/>
          <w:b/>
          <w:bCs/>
          <w:sz w:val="20"/>
          <w:szCs w:val="20"/>
        </w:rPr>
        <w:t>POOBLASTILO ZA NEPOSREDNO PLAČEVANJE PODIZVAJALCEM</w:t>
      </w:r>
    </w:p>
    <w:p w:rsidR="00224967" w:rsidRPr="00E17CC9" w:rsidRDefault="00224967" w:rsidP="00224967">
      <w:pPr>
        <w:jc w:val="center"/>
        <w:rPr>
          <w:rFonts w:cs="Arial"/>
          <w:b/>
          <w:bCs/>
          <w:sz w:val="20"/>
          <w:szCs w:val="20"/>
        </w:rPr>
      </w:pPr>
    </w:p>
    <w:p w:rsidR="00224967" w:rsidRPr="00E17CC9" w:rsidRDefault="00224967" w:rsidP="00224967">
      <w:pPr>
        <w:pStyle w:val="Glava"/>
        <w:tabs>
          <w:tab w:val="clear" w:pos="4536"/>
          <w:tab w:val="clear" w:pos="9072"/>
        </w:tabs>
        <w:jc w:val="both"/>
        <w:rPr>
          <w:sz w:val="20"/>
          <w:szCs w:val="20"/>
        </w:rPr>
      </w:pPr>
      <w:r w:rsidRPr="00E17CC9">
        <w:rPr>
          <w:rFonts w:cs="Arial"/>
          <w:sz w:val="20"/>
          <w:szCs w:val="20"/>
        </w:rPr>
        <w:t xml:space="preserve">Pooblaščam naročnika, Splošno bolnišnico </w:t>
      </w:r>
      <w:r w:rsidR="00BD2514" w:rsidRPr="00E17CC9">
        <w:rPr>
          <w:rFonts w:cs="Arial"/>
          <w:sz w:val="20"/>
          <w:szCs w:val="20"/>
        </w:rPr>
        <w:t>Slovenj Gradec, Gosposvetska 1, 2380 Slovenj Gradec</w:t>
      </w:r>
      <w:r w:rsidRPr="00E17CC9">
        <w:rPr>
          <w:rFonts w:cs="Arial"/>
          <w:sz w:val="20"/>
          <w:szCs w:val="20"/>
        </w:rPr>
        <w:t>, da na podlagi potrjenega računa neposredno plačuje podizvajalcem, ki smo jih kot ponudnik navedli in označili, da so podali zahtevo za neposredno plačilo.</w:t>
      </w:r>
    </w:p>
    <w:p w:rsidR="00224967" w:rsidRPr="00E17CC9" w:rsidRDefault="00224967" w:rsidP="00224967">
      <w:pPr>
        <w:pStyle w:val="Glava"/>
        <w:tabs>
          <w:tab w:val="clear" w:pos="4536"/>
          <w:tab w:val="clear" w:pos="9072"/>
        </w:tabs>
        <w:jc w:val="both"/>
        <w:rPr>
          <w:rFonts w:cs="Arial"/>
          <w:sz w:val="20"/>
          <w:szCs w:val="20"/>
        </w:rPr>
      </w:pPr>
    </w:p>
    <w:p w:rsidR="00224967" w:rsidRPr="00E17CC9" w:rsidRDefault="00224967" w:rsidP="00224967">
      <w:pPr>
        <w:pStyle w:val="Glava"/>
        <w:tabs>
          <w:tab w:val="clear" w:pos="4536"/>
          <w:tab w:val="clear" w:pos="9072"/>
        </w:tabs>
        <w:jc w:val="both"/>
        <w:rPr>
          <w:sz w:val="20"/>
          <w:szCs w:val="20"/>
        </w:rPr>
      </w:pPr>
      <w:r w:rsidRPr="00E17CC9">
        <w:rPr>
          <w:rFonts w:cs="Arial"/>
          <w:sz w:val="20"/>
          <w:szCs w:val="20"/>
        </w:rPr>
        <w:t>Za podizvajalce v nadaljevanju ponudbe prilagamo podatke.</w:t>
      </w:r>
    </w:p>
    <w:p w:rsidR="00224967" w:rsidRPr="00E17CC9" w:rsidRDefault="00224967" w:rsidP="00224967">
      <w:pPr>
        <w:pStyle w:val="Glava"/>
        <w:tabs>
          <w:tab w:val="clear" w:pos="4536"/>
          <w:tab w:val="clear" w:pos="9072"/>
        </w:tabs>
        <w:jc w:val="both"/>
        <w:rPr>
          <w:rFonts w:cs="Arial"/>
          <w:sz w:val="20"/>
          <w:szCs w:val="20"/>
        </w:rPr>
      </w:pPr>
    </w:p>
    <w:p w:rsidR="00224967" w:rsidRPr="00E17CC9" w:rsidRDefault="00224967" w:rsidP="00224967">
      <w:pPr>
        <w:rPr>
          <w:rFonts w:cs="Arial"/>
          <w:sz w:val="20"/>
          <w:szCs w:val="20"/>
        </w:rPr>
      </w:pP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rsidR="00224967" w:rsidRPr="00E17CC9" w:rsidRDefault="00224967" w:rsidP="00224967">
      <w:pPr>
        <w:rPr>
          <w:rFonts w:ascii="Tahoma" w:hAnsi="Tahoma" w:cs="Tahoma"/>
          <w:b/>
          <w:i/>
          <w:sz w:val="20"/>
          <w:szCs w:val="20"/>
        </w:rPr>
      </w:pPr>
    </w:p>
    <w:p w:rsidR="00224967" w:rsidRPr="00E17CC9" w:rsidRDefault="00224967" w:rsidP="00224967">
      <w:pPr>
        <w:rPr>
          <w:rFonts w:ascii="Tahoma" w:hAnsi="Tahoma" w:cs="Tahoma"/>
          <w:b/>
          <w:i/>
          <w:sz w:val="20"/>
          <w:szCs w:val="20"/>
        </w:rPr>
      </w:pPr>
    </w:p>
    <w:p w:rsidR="00224967" w:rsidRPr="00E17CC9" w:rsidRDefault="00224967" w:rsidP="00224967">
      <w:pPr>
        <w:rPr>
          <w:rFonts w:ascii="Tahoma" w:hAnsi="Tahoma" w:cs="Tahoma"/>
          <w:b/>
          <w:sz w:val="20"/>
          <w:szCs w:val="20"/>
        </w:rPr>
      </w:pPr>
    </w:p>
    <w:p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Datum, kraj:</w:t>
      </w:r>
      <w:r w:rsidRPr="00E17CC9">
        <w:rPr>
          <w:rFonts w:ascii="Tahoma" w:hAnsi="Tahoma" w:cs="Tahoma"/>
          <w:sz w:val="20"/>
          <w:szCs w:val="20"/>
        </w:rPr>
        <w:tab/>
        <w:t>Žig in podpis pooblaščene osebe:</w:t>
      </w:r>
    </w:p>
    <w:p w:rsidR="00224967" w:rsidRPr="00E17CC9" w:rsidRDefault="00224967" w:rsidP="00224967">
      <w:pPr>
        <w:widowControl w:val="0"/>
        <w:tabs>
          <w:tab w:val="left" w:pos="4253"/>
        </w:tabs>
        <w:autoSpaceDE w:val="0"/>
        <w:spacing w:before="48"/>
        <w:ind w:left="4253"/>
        <w:rPr>
          <w:rFonts w:ascii="Tahoma" w:hAnsi="Tahoma" w:cs="Tahoma"/>
          <w:sz w:val="20"/>
          <w:szCs w:val="20"/>
        </w:rPr>
      </w:pPr>
    </w:p>
    <w:p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_______________________________</w:t>
      </w:r>
      <w:r w:rsidRPr="00E17CC9">
        <w:rPr>
          <w:rFonts w:ascii="Tahoma" w:hAnsi="Tahoma" w:cs="Tahoma"/>
          <w:sz w:val="20"/>
          <w:szCs w:val="20"/>
        </w:rPr>
        <w:tab/>
        <w:t>_______________________________</w:t>
      </w:r>
    </w:p>
    <w:p w:rsidR="00224967" w:rsidRPr="00E17CC9" w:rsidRDefault="00224967" w:rsidP="00224967">
      <w:pPr>
        <w:tabs>
          <w:tab w:val="left" w:pos="4860"/>
        </w:tabs>
        <w:rPr>
          <w:rFonts w:cs="Arial"/>
          <w:sz w:val="20"/>
          <w:szCs w:val="20"/>
        </w:rPr>
      </w:pPr>
    </w:p>
    <w:p w:rsidR="00224967" w:rsidRPr="00E17CC9" w:rsidRDefault="00224967" w:rsidP="00224967">
      <w:pPr>
        <w:tabs>
          <w:tab w:val="left" w:pos="4860"/>
        </w:tabs>
        <w:rPr>
          <w:rFonts w:cs="Arial"/>
          <w:sz w:val="20"/>
          <w:szCs w:val="20"/>
        </w:rPr>
      </w:pPr>
    </w:p>
    <w:p w:rsidR="00224967" w:rsidRPr="00E17CC9" w:rsidRDefault="00224967" w:rsidP="00224967">
      <w:pPr>
        <w:ind w:right="6662"/>
        <w:rPr>
          <w:sz w:val="20"/>
          <w:szCs w:val="20"/>
        </w:rPr>
      </w:pP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p>
    <w:p w:rsidR="00224967" w:rsidRPr="00E17CC9" w:rsidRDefault="00224967" w:rsidP="00224967">
      <w:pPr>
        <w:ind w:right="6662"/>
        <w:rPr>
          <w:rFonts w:cs="Arial"/>
          <w:sz w:val="20"/>
          <w:szCs w:val="20"/>
        </w:rPr>
      </w:pPr>
    </w:p>
    <w:p w:rsidR="00224967" w:rsidRPr="00E17CC9" w:rsidRDefault="00224967" w:rsidP="00224967">
      <w:pPr>
        <w:ind w:right="6662"/>
        <w:rPr>
          <w:rFonts w:cs="Arial"/>
          <w:sz w:val="20"/>
          <w:szCs w:val="20"/>
        </w:rPr>
      </w:pPr>
    </w:p>
    <w:p w:rsidR="00224967" w:rsidRPr="00E17CC9" w:rsidRDefault="00224967" w:rsidP="00224967">
      <w:pPr>
        <w:ind w:right="6662"/>
        <w:rPr>
          <w:sz w:val="20"/>
          <w:szCs w:val="20"/>
        </w:rPr>
      </w:pPr>
      <w:r w:rsidRPr="00E17CC9">
        <w:rPr>
          <w:rFonts w:cs="Arial"/>
          <w:b/>
          <w:i/>
          <w:sz w:val="20"/>
          <w:szCs w:val="20"/>
        </w:rPr>
        <w:t>Navodila za izpolnitev:</w:t>
      </w:r>
    </w:p>
    <w:p w:rsidR="00224967" w:rsidRPr="00E17CC9" w:rsidRDefault="00224967" w:rsidP="00224967">
      <w:pPr>
        <w:rPr>
          <w:sz w:val="20"/>
          <w:szCs w:val="20"/>
        </w:rPr>
      </w:pPr>
      <w:r w:rsidRPr="00E17CC9">
        <w:rPr>
          <w:rFonts w:cs="Arial"/>
          <w:i/>
          <w:sz w:val="20"/>
          <w:szCs w:val="20"/>
        </w:rPr>
        <w:t xml:space="preserve">Ta del izpolni samo ponudnik, ki bo pri izvedbi javnega naročila sodeloval s podizvajalci. </w:t>
      </w:r>
    </w:p>
    <w:p w:rsidR="00224967" w:rsidRPr="00E17CC9" w:rsidRDefault="00224967" w:rsidP="00224967">
      <w:pPr>
        <w:pageBreakBefore/>
        <w:jc w:val="right"/>
        <w:rPr>
          <w:sz w:val="20"/>
          <w:szCs w:val="20"/>
        </w:rPr>
      </w:pPr>
      <w:r w:rsidRPr="00E17CC9">
        <w:rPr>
          <w:rFonts w:cs="Arial"/>
          <w:b/>
          <w:sz w:val="20"/>
          <w:szCs w:val="20"/>
          <w:bdr w:val="single" w:sz="4" w:space="0" w:color="000000" w:shadow="1"/>
          <w:shd w:val="clear" w:color="auto" w:fill="DBE5F1"/>
        </w:rPr>
        <w:lastRenderedPageBreak/>
        <w:t>OBR-9A</w:t>
      </w:r>
    </w:p>
    <w:p w:rsidR="00224967" w:rsidRPr="00E17CC9" w:rsidRDefault="00224967" w:rsidP="00224967">
      <w:pPr>
        <w:rPr>
          <w:rFonts w:ascii="Tahoma" w:hAnsi="Tahoma" w:cs="Tahoma"/>
          <w:b/>
          <w:i/>
          <w:sz w:val="20"/>
          <w:szCs w:val="20"/>
          <w:bdr w:val="single" w:sz="4" w:space="0" w:color="000000" w:shadow="1"/>
        </w:rPr>
      </w:pPr>
    </w:p>
    <w:p w:rsidR="00224967" w:rsidRPr="00E17CC9" w:rsidRDefault="00224967" w:rsidP="00224967">
      <w:pPr>
        <w:jc w:val="both"/>
        <w:rPr>
          <w:sz w:val="20"/>
          <w:szCs w:val="20"/>
        </w:rPr>
      </w:pPr>
      <w:r w:rsidRPr="00E17CC9">
        <w:rPr>
          <w:rFonts w:cs="Arial"/>
          <w:sz w:val="20"/>
          <w:szCs w:val="20"/>
        </w:rPr>
        <w:t>Ponudnik: ______________________________________________</w:t>
      </w:r>
    </w:p>
    <w:p w:rsidR="00224967" w:rsidRPr="00E17CC9" w:rsidRDefault="00224967" w:rsidP="00224967">
      <w:pPr>
        <w:jc w:val="both"/>
        <w:rPr>
          <w:rFonts w:cs="Arial"/>
          <w:sz w:val="20"/>
          <w:szCs w:val="20"/>
        </w:rPr>
      </w:pPr>
    </w:p>
    <w:p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rsidR="00BD2514" w:rsidRPr="00E17CC9" w:rsidRDefault="00BD2514" w:rsidP="00BD2514">
      <w:pPr>
        <w:tabs>
          <w:tab w:val="left" w:pos="1995"/>
        </w:tabs>
        <w:rPr>
          <w:rFonts w:cs="Arial"/>
          <w:sz w:val="20"/>
          <w:szCs w:val="20"/>
        </w:rPr>
      </w:pPr>
    </w:p>
    <w:p w:rsidR="00224967" w:rsidRPr="00E17CC9" w:rsidRDefault="00224967" w:rsidP="00BD2514">
      <w:pPr>
        <w:jc w:val="both"/>
        <w:rPr>
          <w:rFonts w:cs="Arial"/>
          <w:sz w:val="20"/>
          <w:szCs w:val="20"/>
        </w:rPr>
      </w:pPr>
    </w:p>
    <w:p w:rsidR="00224967" w:rsidRPr="00E17CC9" w:rsidRDefault="00224967" w:rsidP="00224967">
      <w:pPr>
        <w:jc w:val="center"/>
        <w:rPr>
          <w:sz w:val="20"/>
          <w:szCs w:val="20"/>
        </w:rPr>
      </w:pPr>
      <w:r w:rsidRPr="00E17CC9">
        <w:rPr>
          <w:rFonts w:cs="Arial"/>
          <w:b/>
          <w:sz w:val="20"/>
          <w:szCs w:val="20"/>
        </w:rPr>
        <w:t>PODATKI O PODIZVAJALCU</w:t>
      </w:r>
    </w:p>
    <w:p w:rsidR="00224967" w:rsidRPr="00E17CC9" w:rsidRDefault="00224967" w:rsidP="00224967">
      <w:pPr>
        <w:rPr>
          <w:rFonts w:cs="Arial"/>
          <w:b/>
          <w:sz w:val="20"/>
          <w:szCs w:val="20"/>
        </w:rPr>
      </w:pPr>
    </w:p>
    <w:tbl>
      <w:tblPr>
        <w:tblW w:w="0" w:type="auto"/>
        <w:tblInd w:w="-108" w:type="dxa"/>
        <w:tblLayout w:type="fixed"/>
        <w:tblLook w:val="0000" w:firstRow="0" w:lastRow="0" w:firstColumn="0" w:lastColumn="0" w:noHBand="0" w:noVBand="0"/>
      </w:tblPr>
      <w:tblGrid>
        <w:gridCol w:w="4247"/>
        <w:gridCol w:w="5578"/>
      </w:tblGrid>
      <w:tr w:rsidR="00224967" w:rsidRPr="00E17CC9" w:rsidTr="0079541B">
        <w:tc>
          <w:tcPr>
            <w:tcW w:w="4247" w:type="dxa"/>
            <w:shd w:val="clear" w:color="auto" w:fill="auto"/>
          </w:tcPr>
          <w:p w:rsidR="00224967" w:rsidRPr="00E17CC9" w:rsidRDefault="00224967" w:rsidP="0079541B">
            <w:pPr>
              <w:autoSpaceDE w:val="0"/>
              <w:rPr>
                <w:sz w:val="20"/>
                <w:szCs w:val="20"/>
              </w:rPr>
            </w:pPr>
            <w:r w:rsidRPr="00E17CC9">
              <w:rPr>
                <w:rFonts w:cs="Arial"/>
                <w:sz w:val="20"/>
                <w:szCs w:val="20"/>
              </w:rPr>
              <w:t>POLNI NAZIV PODIZVAJALCA:</w:t>
            </w:r>
          </w:p>
        </w:tc>
        <w:tc>
          <w:tcPr>
            <w:tcW w:w="5578" w:type="dxa"/>
            <w:tcBorders>
              <w:bottom w:val="single" w:sz="4" w:space="0" w:color="000000"/>
            </w:tcBorders>
            <w:shd w:val="clear" w:color="auto" w:fill="auto"/>
          </w:tcPr>
          <w:p w:rsidR="00224967" w:rsidRPr="00E17CC9" w:rsidRDefault="00224967" w:rsidP="0079541B">
            <w:pPr>
              <w:autoSpaceDE w:val="0"/>
              <w:snapToGrid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NASLOV PODIZVAJALCA: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KONTAKTNA OSEBA: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ELEKTRONSKI NASLOV KONTAKTNE OSEBE:</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TELEFON:</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TELEFAX:</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IDENTIFIKACIJSKA ŠTEVILKA ZA DDV:</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MATIČNA ŠTEVILKA: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ŠT. TRANSAKCIJSKEGA RAČUNA: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rPr>
          <w:trHeight w:val="692"/>
        </w:trPr>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ODGOVORNA OSEBA ZA PODPIS POGODBE:</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ZAKONITI ZASTOPNIKI PODIZVAJALCA: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VRSTA DEL, KI JIH BO IZVEDEL PODIZVAJALEC:</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DELEŽ DEL PODIZVAJALCA V %:</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VREDNOST DEL PODIZVAJALCA:</w:t>
            </w:r>
          </w:p>
          <w:p w:rsidR="00224967" w:rsidRPr="00E17CC9" w:rsidRDefault="00224967" w:rsidP="0079541B">
            <w:pPr>
              <w:autoSpaceDE w:val="0"/>
              <w:rPr>
                <w:sz w:val="20"/>
                <w:szCs w:val="20"/>
              </w:rPr>
            </w:pPr>
            <w:r w:rsidRPr="00E17CC9">
              <w:rPr>
                <w:rFonts w:cs="Arial"/>
                <w:sz w:val="20"/>
                <w:szCs w:val="20"/>
              </w:rPr>
              <w:t>(v EUR brez DDV)</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KRAJ IZVEDBE DEL:</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ROK IZVEDBE DEL:</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bl>
    <w:p w:rsidR="00224967" w:rsidRDefault="00224967" w:rsidP="00224967">
      <w:pPr>
        <w:autoSpaceDE w:val="0"/>
        <w:rPr>
          <w:rFonts w:cs="Arial"/>
          <w:b/>
          <w:bCs/>
          <w:iCs/>
          <w:color w:val="000000"/>
          <w:sz w:val="20"/>
          <w:szCs w:val="20"/>
        </w:rPr>
      </w:pPr>
    </w:p>
    <w:p w:rsidR="00866276" w:rsidRDefault="00866276" w:rsidP="00224967">
      <w:pPr>
        <w:autoSpaceDE w:val="0"/>
        <w:rPr>
          <w:rFonts w:cs="Arial"/>
          <w:b/>
          <w:bCs/>
          <w:iCs/>
          <w:color w:val="000000"/>
          <w:sz w:val="20"/>
          <w:szCs w:val="20"/>
        </w:rPr>
      </w:pPr>
    </w:p>
    <w:p w:rsidR="00866276" w:rsidRPr="00E17CC9" w:rsidRDefault="00866276" w:rsidP="00224967">
      <w:pPr>
        <w:autoSpaceDE w:val="0"/>
        <w:rPr>
          <w:rFonts w:cs="Arial"/>
          <w:b/>
          <w:bCs/>
          <w:iCs/>
          <w:color w:val="000000"/>
          <w:sz w:val="20"/>
          <w:szCs w:val="20"/>
        </w:rPr>
      </w:pPr>
    </w:p>
    <w:p w:rsidR="00866276" w:rsidRDefault="00866276" w:rsidP="00224967">
      <w:pPr>
        <w:tabs>
          <w:tab w:val="left" w:pos="426"/>
        </w:tabs>
        <w:jc w:val="both"/>
        <w:rPr>
          <w:rFonts w:cs="Arial"/>
          <w:i/>
          <w:sz w:val="20"/>
          <w:szCs w:val="20"/>
        </w:rPr>
      </w:pP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rsidR="00224967" w:rsidRPr="00E17CC9" w:rsidRDefault="00224967" w:rsidP="00224967">
      <w:pPr>
        <w:autoSpaceDE w:val="0"/>
        <w:rPr>
          <w:rFonts w:cs="Arial"/>
          <w:b/>
          <w:bCs/>
          <w:i/>
          <w:iCs/>
          <w:color w:val="000000"/>
          <w:sz w:val="20"/>
          <w:szCs w:val="20"/>
        </w:rPr>
      </w:pPr>
    </w:p>
    <w:p w:rsidR="00224967" w:rsidRPr="00E17CC9" w:rsidRDefault="00224967" w:rsidP="00224967">
      <w:pPr>
        <w:tabs>
          <w:tab w:val="left" w:pos="4860"/>
        </w:tabs>
        <w:rPr>
          <w:sz w:val="20"/>
          <w:szCs w:val="20"/>
        </w:rPr>
      </w:pPr>
      <w:r w:rsidRPr="00E17CC9">
        <w:rPr>
          <w:rFonts w:ascii="Tahoma" w:hAnsi="Tahoma" w:cs="Tahoma"/>
          <w:sz w:val="20"/>
          <w:szCs w:val="20"/>
        </w:rPr>
        <w:t>Datum, kraj:</w:t>
      </w:r>
      <w:r w:rsidRPr="00E17CC9">
        <w:rPr>
          <w:rFonts w:ascii="Tahoma" w:hAnsi="Tahoma" w:cs="Tahoma"/>
          <w:sz w:val="20"/>
          <w:szCs w:val="20"/>
        </w:rPr>
        <w:tab/>
        <w:t>Žig in podpis ponudnika:</w:t>
      </w:r>
    </w:p>
    <w:p w:rsidR="00224967" w:rsidRPr="00E17CC9" w:rsidRDefault="00224967" w:rsidP="00224967">
      <w:pPr>
        <w:tabs>
          <w:tab w:val="left" w:pos="4860"/>
        </w:tabs>
        <w:rPr>
          <w:rFonts w:ascii="Tahoma" w:hAnsi="Tahoma" w:cs="Tahoma"/>
          <w:sz w:val="20"/>
          <w:szCs w:val="20"/>
        </w:rPr>
      </w:pPr>
    </w:p>
    <w:p w:rsidR="00224967" w:rsidRPr="00E17CC9" w:rsidRDefault="00224967" w:rsidP="00224967">
      <w:pPr>
        <w:tabs>
          <w:tab w:val="left" w:pos="4860"/>
        </w:tabs>
        <w:rPr>
          <w:sz w:val="20"/>
          <w:szCs w:val="20"/>
        </w:rPr>
      </w:pPr>
      <w:r w:rsidRPr="00E17CC9">
        <w:rPr>
          <w:rFonts w:ascii="Tahoma" w:hAnsi="Tahoma" w:cs="Tahoma"/>
          <w:sz w:val="20"/>
          <w:szCs w:val="20"/>
        </w:rPr>
        <w:t>_______________________________________</w:t>
      </w:r>
      <w:r w:rsidRPr="00E17CC9">
        <w:rPr>
          <w:rFonts w:ascii="Tahoma" w:hAnsi="Tahoma" w:cs="Tahoma"/>
          <w:sz w:val="20"/>
          <w:szCs w:val="20"/>
        </w:rPr>
        <w:tab/>
        <w:t>______________________________________</w:t>
      </w:r>
    </w:p>
    <w:p w:rsidR="00224967" w:rsidRDefault="00224967" w:rsidP="00224967">
      <w:pPr>
        <w:autoSpaceDE w:val="0"/>
        <w:rPr>
          <w:rFonts w:cs="Arial"/>
          <w:b/>
          <w:bCs/>
          <w:iCs/>
          <w:color w:val="000000"/>
          <w:sz w:val="20"/>
          <w:szCs w:val="20"/>
        </w:rPr>
      </w:pPr>
    </w:p>
    <w:p w:rsidR="00866276" w:rsidRDefault="00866276" w:rsidP="00224967">
      <w:pPr>
        <w:autoSpaceDE w:val="0"/>
        <w:rPr>
          <w:rFonts w:cs="Arial"/>
          <w:b/>
          <w:bCs/>
          <w:iCs/>
          <w:color w:val="000000"/>
          <w:sz w:val="20"/>
          <w:szCs w:val="20"/>
        </w:rPr>
      </w:pPr>
    </w:p>
    <w:p w:rsidR="00866276" w:rsidRDefault="00866276" w:rsidP="00224967">
      <w:pPr>
        <w:autoSpaceDE w:val="0"/>
        <w:rPr>
          <w:rFonts w:cs="Arial"/>
          <w:b/>
          <w:bCs/>
          <w:iCs/>
          <w:color w:val="000000"/>
          <w:sz w:val="20"/>
          <w:szCs w:val="20"/>
        </w:rPr>
      </w:pPr>
    </w:p>
    <w:p w:rsidR="00866276" w:rsidRPr="00E17CC9" w:rsidRDefault="00866276" w:rsidP="00224967">
      <w:pPr>
        <w:autoSpaceDE w:val="0"/>
        <w:rPr>
          <w:rFonts w:cs="Arial"/>
          <w:b/>
          <w:bCs/>
          <w:iCs/>
          <w:color w:val="000000"/>
          <w:sz w:val="20"/>
          <w:szCs w:val="20"/>
        </w:rPr>
      </w:pPr>
    </w:p>
    <w:p w:rsidR="00224967" w:rsidRPr="00E17CC9" w:rsidRDefault="00224967" w:rsidP="00224967">
      <w:pPr>
        <w:autoSpaceDE w:val="0"/>
        <w:rPr>
          <w:sz w:val="20"/>
          <w:szCs w:val="20"/>
        </w:rPr>
      </w:pPr>
      <w:r w:rsidRPr="00E17CC9">
        <w:rPr>
          <w:rFonts w:cs="Arial"/>
          <w:b/>
          <w:bCs/>
          <w:i/>
          <w:iCs/>
          <w:color w:val="000000"/>
          <w:sz w:val="20"/>
          <w:szCs w:val="20"/>
        </w:rPr>
        <w:t xml:space="preserve">Navodila za izpolnitev: </w:t>
      </w:r>
    </w:p>
    <w:p w:rsidR="00224967" w:rsidRPr="00E17CC9" w:rsidRDefault="00224967" w:rsidP="00224967">
      <w:pPr>
        <w:autoSpaceDE w:val="0"/>
        <w:rPr>
          <w:sz w:val="20"/>
          <w:szCs w:val="20"/>
        </w:rPr>
      </w:pPr>
      <w:r w:rsidRPr="00E17CC9">
        <w:rPr>
          <w:rFonts w:cs="Arial"/>
          <w:i/>
          <w:color w:val="000000"/>
          <w:sz w:val="20"/>
          <w:szCs w:val="20"/>
        </w:rPr>
        <w:t>* Obrazec je potrebno izpolniti v primeru, da ponudnik nastopa s podizvajalci.</w:t>
      </w:r>
    </w:p>
    <w:p w:rsidR="00224967" w:rsidRPr="00E17CC9" w:rsidRDefault="00224967" w:rsidP="00224967">
      <w:pPr>
        <w:autoSpaceDE w:val="0"/>
        <w:rPr>
          <w:rFonts w:cs="Arial"/>
          <w:i/>
          <w:color w:val="000000"/>
          <w:sz w:val="20"/>
          <w:szCs w:val="20"/>
        </w:rPr>
      </w:pPr>
      <w:r w:rsidRPr="00E17CC9">
        <w:rPr>
          <w:rFonts w:cs="Arial"/>
          <w:i/>
          <w:color w:val="000000"/>
          <w:sz w:val="20"/>
          <w:szCs w:val="20"/>
        </w:rPr>
        <w:t>* V primeru sodelovanja večjega števila podizvajalcev se obrazec kopira.</w:t>
      </w:r>
    </w:p>
    <w:p w:rsidR="009F24B4" w:rsidRPr="00E17CC9" w:rsidRDefault="009F24B4" w:rsidP="00224967">
      <w:pPr>
        <w:autoSpaceDE w:val="0"/>
        <w:rPr>
          <w:rFonts w:cs="Arial"/>
          <w:i/>
          <w:color w:val="000000"/>
          <w:sz w:val="20"/>
          <w:szCs w:val="20"/>
        </w:rPr>
      </w:pPr>
    </w:p>
    <w:p w:rsidR="009F24B4" w:rsidRPr="00E17CC9" w:rsidRDefault="009F24B4" w:rsidP="00224967">
      <w:pPr>
        <w:autoSpaceDE w:val="0"/>
        <w:rPr>
          <w:sz w:val="20"/>
          <w:szCs w:val="20"/>
        </w:rPr>
      </w:pPr>
    </w:p>
    <w:p w:rsidR="00224967" w:rsidRPr="00E17CC9" w:rsidRDefault="00224967" w:rsidP="00224967">
      <w:pPr>
        <w:autoSpaceDE w:val="0"/>
        <w:rPr>
          <w:rFonts w:cs="Arial"/>
          <w:i/>
          <w:color w:val="000000"/>
          <w:sz w:val="20"/>
          <w:szCs w:val="20"/>
        </w:rPr>
      </w:pPr>
    </w:p>
    <w:p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OBR-9B</w:t>
      </w:r>
    </w:p>
    <w:p w:rsidR="00224967" w:rsidRPr="00E17CC9" w:rsidRDefault="00224967" w:rsidP="00224967">
      <w:pPr>
        <w:rPr>
          <w:rFonts w:ascii="Tahoma" w:hAnsi="Tahoma" w:cs="Tahoma"/>
          <w:b/>
          <w:i/>
          <w:sz w:val="20"/>
          <w:szCs w:val="20"/>
          <w:bdr w:val="single" w:sz="4" w:space="0" w:color="000000" w:shadow="1"/>
        </w:rPr>
      </w:pPr>
    </w:p>
    <w:p w:rsidR="00224967" w:rsidRPr="00E17CC9" w:rsidRDefault="00224967" w:rsidP="00224967">
      <w:pPr>
        <w:jc w:val="both"/>
        <w:rPr>
          <w:sz w:val="20"/>
          <w:szCs w:val="20"/>
        </w:rPr>
      </w:pPr>
      <w:r w:rsidRPr="00E17CC9">
        <w:rPr>
          <w:rFonts w:cs="Arial"/>
          <w:sz w:val="20"/>
          <w:szCs w:val="20"/>
        </w:rPr>
        <w:t>Ponudnik: ______________________________________________</w:t>
      </w:r>
    </w:p>
    <w:p w:rsidR="00224967" w:rsidRPr="00E17CC9" w:rsidRDefault="00224967" w:rsidP="00224967">
      <w:pPr>
        <w:jc w:val="both"/>
        <w:rPr>
          <w:rFonts w:cs="Arial"/>
          <w:sz w:val="20"/>
          <w:szCs w:val="20"/>
        </w:rPr>
      </w:pPr>
    </w:p>
    <w:p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rsidR="00BD2514" w:rsidRPr="00E17CC9" w:rsidRDefault="00BD2514" w:rsidP="00BD2514">
      <w:pPr>
        <w:tabs>
          <w:tab w:val="left" w:pos="1995"/>
        </w:tabs>
        <w:rPr>
          <w:rFonts w:cs="Arial"/>
          <w:sz w:val="20"/>
          <w:szCs w:val="20"/>
        </w:rPr>
      </w:pPr>
    </w:p>
    <w:p w:rsidR="00224967" w:rsidRPr="00E17CC9" w:rsidRDefault="00224967" w:rsidP="00BD2514">
      <w:pPr>
        <w:jc w:val="both"/>
        <w:rPr>
          <w:rFonts w:cs="Arial"/>
          <w:b/>
          <w:bCs/>
          <w:sz w:val="20"/>
          <w:szCs w:val="20"/>
        </w:rPr>
      </w:pPr>
    </w:p>
    <w:p w:rsidR="00224967" w:rsidRPr="00E17CC9" w:rsidRDefault="00224967" w:rsidP="00224967">
      <w:pPr>
        <w:autoSpaceDE w:val="0"/>
        <w:rPr>
          <w:rFonts w:cs="Arial"/>
          <w:b/>
          <w:bCs/>
          <w:sz w:val="20"/>
          <w:szCs w:val="20"/>
        </w:rPr>
      </w:pPr>
    </w:p>
    <w:p w:rsidR="00224967" w:rsidRPr="00E17CC9" w:rsidRDefault="00224967" w:rsidP="00224967">
      <w:pPr>
        <w:ind w:left="454" w:hanging="454"/>
        <w:jc w:val="center"/>
        <w:rPr>
          <w:sz w:val="20"/>
          <w:szCs w:val="20"/>
        </w:rPr>
      </w:pPr>
      <w:r w:rsidRPr="00E17CC9">
        <w:rPr>
          <w:rFonts w:cs="Arial"/>
          <w:b/>
          <w:sz w:val="20"/>
          <w:szCs w:val="20"/>
        </w:rPr>
        <w:t xml:space="preserve">ZAHTEVA PODIZVAJALCA </w:t>
      </w:r>
      <w:r w:rsidRPr="00E17CC9">
        <w:rPr>
          <w:rFonts w:cs="Arial"/>
          <w:b/>
          <w:iCs/>
          <w:sz w:val="20"/>
          <w:szCs w:val="20"/>
        </w:rPr>
        <w:t>ZA NEPOSREDNO PLAČILO</w:t>
      </w:r>
    </w:p>
    <w:p w:rsidR="00224967" w:rsidRPr="00E17CC9" w:rsidRDefault="00224967" w:rsidP="00224967">
      <w:pPr>
        <w:rPr>
          <w:rFonts w:cs="Arial"/>
          <w:b/>
          <w:sz w:val="20"/>
          <w:szCs w:val="20"/>
        </w:rPr>
      </w:pPr>
    </w:p>
    <w:p w:rsidR="00224967" w:rsidRPr="00E17CC9" w:rsidRDefault="00224967" w:rsidP="00224967">
      <w:pPr>
        <w:rPr>
          <w:rFonts w:cs="Arial"/>
          <w:b/>
          <w:sz w:val="20"/>
          <w:szCs w:val="20"/>
        </w:rPr>
      </w:pPr>
    </w:p>
    <w:p w:rsidR="00224967" w:rsidRPr="00E17CC9" w:rsidRDefault="00224967" w:rsidP="00224967">
      <w:pPr>
        <w:rPr>
          <w:sz w:val="20"/>
          <w:szCs w:val="20"/>
        </w:rPr>
      </w:pPr>
      <w:r w:rsidRPr="00E17CC9">
        <w:rPr>
          <w:rFonts w:cs="Arial"/>
          <w:sz w:val="20"/>
          <w:szCs w:val="20"/>
        </w:rPr>
        <w:t xml:space="preserve">V skladu z ZJN-3 zahtevamo, da naročnik </w:t>
      </w:r>
      <w:r w:rsidR="009F24B4" w:rsidRPr="00E17CC9">
        <w:rPr>
          <w:rFonts w:cs="Arial"/>
          <w:sz w:val="20"/>
          <w:szCs w:val="20"/>
        </w:rPr>
        <w:t xml:space="preserve">Splošna bolnišnica Slovenj Gradec, Gosposvetska 1, 2380 Slovenj Gradec, </w:t>
      </w:r>
      <w:r w:rsidRPr="00E17CC9">
        <w:rPr>
          <w:rFonts w:cs="Arial"/>
          <w:sz w:val="20"/>
          <w:szCs w:val="20"/>
        </w:rPr>
        <w:t xml:space="preserve"> na podlagi potrjenega računa s strani dobavitelja neposredno plačuje podizvajalcu:</w:t>
      </w:r>
    </w:p>
    <w:p w:rsidR="00224967" w:rsidRPr="00E17CC9" w:rsidRDefault="00224967" w:rsidP="00224967">
      <w:pPr>
        <w:rPr>
          <w:rFonts w:cs="Arial"/>
          <w:sz w:val="20"/>
          <w:szCs w:val="20"/>
        </w:rPr>
      </w:pPr>
    </w:p>
    <w:p w:rsidR="00224967" w:rsidRPr="00E17CC9" w:rsidRDefault="00224967" w:rsidP="00224967">
      <w:pPr>
        <w:rPr>
          <w:sz w:val="20"/>
          <w:szCs w:val="20"/>
        </w:rPr>
      </w:pPr>
      <w:r w:rsidRPr="00E17CC9">
        <w:rPr>
          <w:rFonts w:cs="Arial"/>
          <w:sz w:val="20"/>
          <w:szCs w:val="20"/>
        </w:rPr>
        <w:t>__________________________________________________________________________</w:t>
      </w:r>
    </w:p>
    <w:p w:rsidR="00224967" w:rsidRPr="00E17CC9" w:rsidRDefault="00224967" w:rsidP="00224967">
      <w:pPr>
        <w:rPr>
          <w:sz w:val="20"/>
          <w:szCs w:val="20"/>
        </w:rPr>
      </w:pPr>
      <w:r w:rsidRPr="00E17CC9">
        <w:rPr>
          <w:rFonts w:cs="Arial"/>
          <w:sz w:val="20"/>
          <w:szCs w:val="20"/>
        </w:rPr>
        <w:t>v postopku javnega naročila _____________________, objavljen na Portalu javnih naročil pod število objave _______________, z dne _______________.</w:t>
      </w:r>
    </w:p>
    <w:p w:rsidR="00224967" w:rsidRPr="00E17CC9" w:rsidRDefault="00224967" w:rsidP="00224967">
      <w:pPr>
        <w:rPr>
          <w:rFonts w:cs="Arial"/>
          <w:sz w:val="20"/>
          <w:szCs w:val="20"/>
        </w:rPr>
      </w:pPr>
    </w:p>
    <w:p w:rsidR="00224967" w:rsidRPr="00E17CC9" w:rsidRDefault="00224967" w:rsidP="00224967">
      <w:pPr>
        <w:rPr>
          <w:rFonts w:cs="Arial"/>
          <w:sz w:val="20"/>
          <w:szCs w:val="20"/>
        </w:rPr>
      </w:pPr>
    </w:p>
    <w:p w:rsidR="00224967" w:rsidRPr="00E17CC9" w:rsidRDefault="00224967" w:rsidP="00224967">
      <w:pPr>
        <w:jc w:val="center"/>
        <w:rPr>
          <w:sz w:val="20"/>
          <w:szCs w:val="20"/>
        </w:rPr>
      </w:pPr>
      <w:r w:rsidRPr="00E17CC9">
        <w:rPr>
          <w:rFonts w:cs="Arial"/>
          <w:b/>
          <w:sz w:val="20"/>
          <w:szCs w:val="20"/>
        </w:rPr>
        <w:t>in</w:t>
      </w:r>
    </w:p>
    <w:p w:rsidR="00224967" w:rsidRPr="00E17CC9" w:rsidRDefault="00224967" w:rsidP="00224967">
      <w:pPr>
        <w:jc w:val="center"/>
        <w:rPr>
          <w:rFonts w:cs="Arial"/>
          <w:b/>
          <w:sz w:val="20"/>
          <w:szCs w:val="20"/>
        </w:rPr>
      </w:pPr>
    </w:p>
    <w:p w:rsidR="00224967" w:rsidRPr="00E17CC9" w:rsidRDefault="00224967" w:rsidP="00224967">
      <w:pPr>
        <w:jc w:val="center"/>
        <w:rPr>
          <w:sz w:val="20"/>
          <w:szCs w:val="20"/>
        </w:rPr>
      </w:pPr>
      <w:r w:rsidRPr="00E17CC9">
        <w:rPr>
          <w:rFonts w:cs="Arial"/>
          <w:b/>
          <w:sz w:val="20"/>
          <w:szCs w:val="20"/>
        </w:rPr>
        <w:t>SOGLASJE PODIZVAJALCA</w:t>
      </w:r>
    </w:p>
    <w:p w:rsidR="00224967" w:rsidRPr="00E17CC9" w:rsidRDefault="00224967" w:rsidP="00224967">
      <w:pPr>
        <w:rPr>
          <w:rFonts w:cs="Arial"/>
          <w:b/>
          <w:sz w:val="20"/>
          <w:szCs w:val="20"/>
        </w:rPr>
      </w:pPr>
    </w:p>
    <w:p w:rsidR="00224967" w:rsidRPr="00E17CC9" w:rsidRDefault="00224967" w:rsidP="00224967">
      <w:pPr>
        <w:rPr>
          <w:rFonts w:cs="Arial"/>
          <w:b/>
          <w:sz w:val="20"/>
          <w:szCs w:val="20"/>
        </w:rPr>
      </w:pPr>
    </w:p>
    <w:p w:rsidR="00224967" w:rsidRPr="00E17CC9" w:rsidRDefault="00224967" w:rsidP="00224967">
      <w:pPr>
        <w:rPr>
          <w:sz w:val="20"/>
          <w:szCs w:val="20"/>
        </w:rPr>
      </w:pPr>
      <w:r w:rsidRPr="00E17CC9">
        <w:rPr>
          <w:rFonts w:cs="Arial"/>
          <w:sz w:val="20"/>
          <w:szCs w:val="20"/>
        </w:rPr>
        <w:t xml:space="preserve">Soglašamo, da naročnik Splošno bolnišnico </w:t>
      </w:r>
      <w:r w:rsidR="009F24B4" w:rsidRPr="00E17CC9">
        <w:rPr>
          <w:rFonts w:cs="Arial"/>
          <w:sz w:val="20"/>
          <w:szCs w:val="20"/>
        </w:rPr>
        <w:t>Slovenj Gradec, Gosposvetska 1</w:t>
      </w:r>
      <w:r w:rsidRPr="00E17CC9">
        <w:rPr>
          <w:rFonts w:cs="Arial"/>
          <w:sz w:val="20"/>
          <w:szCs w:val="20"/>
        </w:rPr>
        <w:t>,</w:t>
      </w:r>
      <w:r w:rsidR="009F24B4" w:rsidRPr="00E17CC9">
        <w:rPr>
          <w:rFonts w:cs="Arial"/>
          <w:sz w:val="20"/>
          <w:szCs w:val="20"/>
        </w:rPr>
        <w:t xml:space="preserve"> 2380 Slovenj Gradec, </w:t>
      </w:r>
      <w:r w:rsidRPr="00E17CC9">
        <w:rPr>
          <w:rFonts w:cs="Arial"/>
          <w:sz w:val="20"/>
          <w:szCs w:val="20"/>
        </w:rPr>
        <w:t xml:space="preserve"> na podlagi pogodbe za javno naročilo št. ____________________ ter v skladu z ZJN-3 namesto dobavitelja:</w:t>
      </w:r>
    </w:p>
    <w:p w:rsidR="00224967" w:rsidRPr="00E17CC9" w:rsidRDefault="00224967" w:rsidP="00224967">
      <w:pPr>
        <w:rPr>
          <w:rFonts w:cs="Arial"/>
          <w:sz w:val="20"/>
          <w:szCs w:val="20"/>
        </w:rPr>
      </w:pPr>
    </w:p>
    <w:p w:rsidR="00224967" w:rsidRPr="00E17CC9" w:rsidRDefault="00224967" w:rsidP="00224967">
      <w:pPr>
        <w:rPr>
          <w:sz w:val="20"/>
          <w:szCs w:val="20"/>
        </w:rPr>
      </w:pPr>
      <w:r w:rsidRPr="00E17CC9">
        <w:rPr>
          <w:rFonts w:cs="Arial"/>
          <w:sz w:val="20"/>
          <w:szCs w:val="20"/>
        </w:rPr>
        <w:t>__________________________________________________________________________</w:t>
      </w:r>
    </w:p>
    <w:p w:rsidR="00224967" w:rsidRPr="00E17CC9" w:rsidRDefault="00224967" w:rsidP="00224967">
      <w:pPr>
        <w:rPr>
          <w:sz w:val="20"/>
          <w:szCs w:val="20"/>
        </w:rPr>
      </w:pPr>
      <w:r w:rsidRPr="00E17CC9">
        <w:rPr>
          <w:rFonts w:cs="Arial"/>
          <w:sz w:val="20"/>
          <w:szCs w:val="20"/>
        </w:rPr>
        <w:t>poravna naše terjatve do dobavitelja.</w:t>
      </w:r>
    </w:p>
    <w:p w:rsidR="00224967" w:rsidRPr="00E17CC9" w:rsidRDefault="00224967" w:rsidP="00224967">
      <w:pPr>
        <w:rPr>
          <w:rFonts w:cs="Arial"/>
          <w:sz w:val="20"/>
          <w:szCs w:val="20"/>
        </w:rPr>
      </w:pPr>
    </w:p>
    <w:p w:rsidR="00224967" w:rsidRPr="00E17CC9" w:rsidRDefault="00224967" w:rsidP="00224967">
      <w:pPr>
        <w:rPr>
          <w:rFonts w:cs="Arial"/>
          <w:sz w:val="20"/>
          <w:szCs w:val="20"/>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224967" w:rsidRPr="00E17CC9" w:rsidTr="0079541B">
        <w:tc>
          <w:tcPr>
            <w:tcW w:w="3430" w:type="dxa"/>
            <w:shd w:val="clear" w:color="auto" w:fill="auto"/>
          </w:tcPr>
          <w:p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Kraj in datum:</w:t>
            </w:r>
          </w:p>
        </w:tc>
        <w:tc>
          <w:tcPr>
            <w:tcW w:w="2067" w:type="dxa"/>
            <w:shd w:val="clear" w:color="auto" w:fill="auto"/>
          </w:tcPr>
          <w:p w:rsidR="00224967" w:rsidRPr="00E17CC9" w:rsidRDefault="00224967" w:rsidP="0079541B">
            <w:pPr>
              <w:widowControl w:val="0"/>
              <w:tabs>
                <w:tab w:val="left" w:pos="5580"/>
              </w:tabs>
              <w:autoSpaceDE w:val="0"/>
              <w:snapToGrid w:val="0"/>
              <w:spacing w:before="48"/>
              <w:jc w:val="center"/>
              <w:rPr>
                <w:rFonts w:cs="Arial"/>
                <w:sz w:val="20"/>
                <w:szCs w:val="20"/>
              </w:rPr>
            </w:pPr>
          </w:p>
        </w:tc>
        <w:tc>
          <w:tcPr>
            <w:tcW w:w="3573" w:type="dxa"/>
            <w:shd w:val="clear" w:color="auto" w:fill="auto"/>
          </w:tcPr>
          <w:p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Žig in podpis podizvajalca:</w:t>
            </w:r>
          </w:p>
        </w:tc>
      </w:tr>
      <w:tr w:rsidR="00224967" w:rsidRPr="00E17CC9" w:rsidTr="0079541B">
        <w:tc>
          <w:tcPr>
            <w:tcW w:w="3430" w:type="dxa"/>
            <w:tcBorders>
              <w:bottom w:val="single" w:sz="4" w:space="0" w:color="000000"/>
            </w:tcBorders>
            <w:shd w:val="clear" w:color="auto" w:fill="auto"/>
          </w:tcPr>
          <w:p w:rsidR="00224967" w:rsidRPr="00E17CC9" w:rsidRDefault="00224967" w:rsidP="0079541B">
            <w:pPr>
              <w:widowControl w:val="0"/>
              <w:tabs>
                <w:tab w:val="left" w:pos="5580"/>
              </w:tabs>
              <w:autoSpaceDE w:val="0"/>
              <w:snapToGrid w:val="0"/>
              <w:spacing w:before="48"/>
              <w:rPr>
                <w:rFonts w:cs="Arial"/>
                <w:sz w:val="20"/>
                <w:szCs w:val="20"/>
              </w:rPr>
            </w:pPr>
          </w:p>
          <w:p w:rsidR="00224967" w:rsidRPr="00E17CC9" w:rsidRDefault="00224967" w:rsidP="0079541B">
            <w:pPr>
              <w:widowControl w:val="0"/>
              <w:tabs>
                <w:tab w:val="left" w:pos="5580"/>
              </w:tabs>
              <w:autoSpaceDE w:val="0"/>
              <w:spacing w:before="48"/>
              <w:rPr>
                <w:rFonts w:cs="Arial"/>
                <w:sz w:val="20"/>
                <w:szCs w:val="20"/>
              </w:rPr>
            </w:pPr>
          </w:p>
        </w:tc>
        <w:tc>
          <w:tcPr>
            <w:tcW w:w="2067" w:type="dxa"/>
            <w:shd w:val="clear" w:color="auto" w:fill="auto"/>
          </w:tcPr>
          <w:p w:rsidR="00224967" w:rsidRPr="00E17CC9" w:rsidRDefault="00224967" w:rsidP="0079541B">
            <w:pPr>
              <w:widowControl w:val="0"/>
              <w:tabs>
                <w:tab w:val="left" w:pos="5580"/>
              </w:tabs>
              <w:autoSpaceDE w:val="0"/>
              <w:snapToGrid w:val="0"/>
              <w:spacing w:before="48"/>
              <w:rPr>
                <w:rFonts w:cs="Arial"/>
                <w:sz w:val="20"/>
                <w:szCs w:val="20"/>
              </w:rPr>
            </w:pPr>
          </w:p>
        </w:tc>
        <w:tc>
          <w:tcPr>
            <w:tcW w:w="3573" w:type="dxa"/>
            <w:tcBorders>
              <w:bottom w:val="single" w:sz="4" w:space="0" w:color="000000"/>
            </w:tcBorders>
            <w:shd w:val="clear" w:color="auto" w:fill="auto"/>
          </w:tcPr>
          <w:p w:rsidR="00224967" w:rsidRPr="00E17CC9" w:rsidRDefault="00224967" w:rsidP="0079541B">
            <w:pPr>
              <w:widowControl w:val="0"/>
              <w:tabs>
                <w:tab w:val="left" w:pos="5580"/>
              </w:tabs>
              <w:autoSpaceDE w:val="0"/>
              <w:snapToGrid w:val="0"/>
              <w:spacing w:before="48"/>
              <w:rPr>
                <w:rFonts w:cs="Arial"/>
                <w:sz w:val="20"/>
                <w:szCs w:val="20"/>
              </w:rPr>
            </w:pPr>
          </w:p>
          <w:p w:rsidR="00224967" w:rsidRPr="00E17CC9" w:rsidRDefault="00224967" w:rsidP="0079541B">
            <w:pPr>
              <w:widowControl w:val="0"/>
              <w:tabs>
                <w:tab w:val="left" w:pos="5580"/>
              </w:tabs>
              <w:autoSpaceDE w:val="0"/>
              <w:spacing w:before="48"/>
              <w:rPr>
                <w:rFonts w:cs="Arial"/>
                <w:sz w:val="20"/>
                <w:szCs w:val="20"/>
              </w:rPr>
            </w:pPr>
          </w:p>
        </w:tc>
      </w:tr>
    </w:tbl>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w:t>
      </w:r>
      <w:r w:rsidR="00BD2514" w:rsidRPr="00E17CC9">
        <w:rPr>
          <w:rFonts w:cs="Arial"/>
          <w:i/>
          <w:sz w:val="20"/>
          <w:szCs w:val="20"/>
        </w:rPr>
        <w:t>02</w:t>
      </w:r>
      <w:r w:rsidR="00EF7E93">
        <w:rPr>
          <w:rFonts w:cs="Arial"/>
          <w:i/>
          <w:sz w:val="20"/>
          <w:szCs w:val="20"/>
        </w:rPr>
        <w:t>2</w:t>
      </w:r>
      <w:r w:rsidRPr="00E17CC9">
        <w:rPr>
          <w:rFonts w:cs="Arial"/>
          <w:i/>
          <w:sz w:val="20"/>
          <w:szCs w:val="20"/>
        </w:rPr>
        <w:t>-___.</w:t>
      </w:r>
    </w:p>
    <w:p w:rsidR="00224967" w:rsidRPr="00E17CC9" w:rsidRDefault="00224967" w:rsidP="00224967">
      <w:pPr>
        <w:autoSpaceDE w:val="0"/>
        <w:rPr>
          <w:rFonts w:cs="Arial"/>
          <w:b/>
          <w:bCs/>
          <w:i/>
          <w:iCs/>
          <w:sz w:val="20"/>
          <w:szCs w:val="20"/>
        </w:rPr>
      </w:pPr>
    </w:p>
    <w:p w:rsidR="00224967" w:rsidRPr="00E17CC9" w:rsidRDefault="00224967" w:rsidP="00224967">
      <w:pPr>
        <w:autoSpaceDE w:val="0"/>
        <w:rPr>
          <w:rFonts w:cs="Arial"/>
          <w:b/>
          <w:bCs/>
          <w:i/>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sz w:val="20"/>
          <w:szCs w:val="20"/>
        </w:rPr>
      </w:pPr>
      <w:r w:rsidRPr="00E17CC9">
        <w:rPr>
          <w:rFonts w:cs="Arial"/>
          <w:b/>
          <w:bCs/>
          <w:i/>
          <w:iCs/>
          <w:sz w:val="20"/>
          <w:szCs w:val="20"/>
        </w:rPr>
        <w:t xml:space="preserve">Navodila za izpolnitev: </w:t>
      </w:r>
    </w:p>
    <w:p w:rsidR="00224967" w:rsidRPr="00E17CC9" w:rsidRDefault="00224967" w:rsidP="00224967">
      <w:pPr>
        <w:autoSpaceDE w:val="0"/>
        <w:rPr>
          <w:sz w:val="20"/>
          <w:szCs w:val="20"/>
        </w:rPr>
      </w:pPr>
      <w:r w:rsidRPr="00E17CC9">
        <w:rPr>
          <w:rFonts w:cs="Arial"/>
          <w:i/>
          <w:sz w:val="20"/>
          <w:szCs w:val="20"/>
        </w:rPr>
        <w:t>Obrazec je potrebno izpolniti v primeru, da ponudnik nastopa s podizvajalci in le ti podajo zahtevo za neposredno plačilo</w:t>
      </w:r>
    </w:p>
    <w:p w:rsidR="00224967" w:rsidRDefault="00224967" w:rsidP="00224967">
      <w:pPr>
        <w:autoSpaceDE w:val="0"/>
        <w:rPr>
          <w:rFonts w:cs="Arial"/>
          <w:i/>
          <w:sz w:val="20"/>
          <w:szCs w:val="20"/>
        </w:rPr>
      </w:pPr>
      <w:r w:rsidRPr="00E17CC9">
        <w:rPr>
          <w:rFonts w:cs="Arial"/>
          <w:i/>
          <w:sz w:val="20"/>
          <w:szCs w:val="20"/>
        </w:rPr>
        <w:t>V primeru sodelovanja večjega števila podizvajalcev se obrazec kopira.</w:t>
      </w:r>
      <w:bookmarkStart w:id="9" w:name="OLE_LINK1"/>
      <w:bookmarkStart w:id="10" w:name="OLE_LINK2"/>
      <w:bookmarkEnd w:id="9"/>
      <w:bookmarkEnd w:id="10"/>
    </w:p>
    <w:p w:rsidR="009D3673" w:rsidRDefault="009D3673" w:rsidP="00224967">
      <w:pPr>
        <w:autoSpaceDE w:val="0"/>
        <w:rPr>
          <w:rFonts w:cs="Arial"/>
          <w:i/>
          <w:sz w:val="20"/>
          <w:szCs w:val="20"/>
        </w:rPr>
      </w:pPr>
    </w:p>
    <w:p w:rsidR="009D3673" w:rsidRPr="00E17CC9" w:rsidRDefault="009D3673" w:rsidP="009D3673">
      <w:pPr>
        <w:pageBreakBefore/>
        <w:jc w:val="right"/>
        <w:rPr>
          <w:sz w:val="20"/>
          <w:szCs w:val="20"/>
        </w:rPr>
      </w:pPr>
      <w:r>
        <w:rPr>
          <w:rFonts w:cs="Arial"/>
          <w:b/>
          <w:sz w:val="20"/>
          <w:szCs w:val="20"/>
          <w:bdr w:val="single" w:sz="4" w:space="0" w:color="000000" w:shadow="1"/>
          <w:shd w:val="clear" w:color="auto" w:fill="DBE5F1"/>
        </w:rPr>
        <w:lastRenderedPageBreak/>
        <w:t>OBR-10</w:t>
      </w:r>
    </w:p>
    <w:p w:rsidR="009D3673" w:rsidRPr="00DF502B" w:rsidRDefault="009D3673" w:rsidP="009D3673">
      <w:pPr>
        <w:autoSpaceDE w:val="0"/>
        <w:autoSpaceDN w:val="0"/>
        <w:adjustRightInd w:val="0"/>
        <w:jc w:val="both"/>
        <w:rPr>
          <w:rFonts w:cs="Arial"/>
          <w:sz w:val="20"/>
          <w:szCs w:val="20"/>
        </w:rPr>
      </w:pPr>
    </w:p>
    <w:p w:rsidR="009D3673" w:rsidRPr="00DF502B" w:rsidRDefault="009D3673" w:rsidP="009D3673">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9D3673" w:rsidRPr="00DF502B" w:rsidRDefault="009D3673" w:rsidP="009D3673">
      <w:pPr>
        <w:jc w:val="both"/>
        <w:rPr>
          <w:rFonts w:cs="Arial"/>
          <w:sz w:val="20"/>
          <w:szCs w:val="20"/>
        </w:rPr>
      </w:pPr>
    </w:p>
    <w:p w:rsidR="009D3673" w:rsidRPr="00DF502B" w:rsidRDefault="009D3673" w:rsidP="009D3673">
      <w:pPr>
        <w:pBdr>
          <w:bottom w:val="single" w:sz="12" w:space="1" w:color="auto"/>
        </w:pBdr>
        <w:jc w:val="both"/>
        <w:rPr>
          <w:rFonts w:cs="Arial"/>
          <w:sz w:val="20"/>
          <w:szCs w:val="20"/>
        </w:rPr>
      </w:pPr>
    </w:p>
    <w:p w:rsidR="009D3673" w:rsidRPr="00DF502B" w:rsidRDefault="009D3673" w:rsidP="009D3673">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9D3673" w:rsidRPr="00DF502B" w:rsidRDefault="009D3673" w:rsidP="009D3673">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9D3673" w:rsidRPr="00DF502B" w:rsidRDefault="009D3673" w:rsidP="009D3673">
      <w:pPr>
        <w:jc w:val="both"/>
        <w:rPr>
          <w:rFonts w:cs="Arial"/>
          <w:sz w:val="20"/>
          <w:szCs w:val="20"/>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b/>
          <w:u w:val="single"/>
        </w:rPr>
      </w:pPr>
      <w:r w:rsidRPr="00DF502B">
        <w:rPr>
          <w:rFonts w:ascii="Times New Roman" w:hAnsi="Times New Roman"/>
          <w:b/>
          <w:u w:val="single"/>
        </w:rPr>
        <w:t>1. odstavek 35. člena ZIntPK:</w:t>
      </w:r>
    </w:p>
    <w:p w:rsidR="009D3673" w:rsidRPr="00DF502B" w:rsidRDefault="009D3673" w:rsidP="009D3673">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D3673" w:rsidRPr="00DF502B" w:rsidRDefault="009D3673" w:rsidP="009D3673">
      <w:pPr>
        <w:pStyle w:val="Sprotnaopomba-besedilo"/>
        <w:numPr>
          <w:ilvl w:val="0"/>
          <w:numId w:val="77"/>
        </w:numPr>
        <w:rPr>
          <w:i/>
          <w:sz w:val="24"/>
          <w:szCs w:val="24"/>
        </w:rPr>
      </w:pPr>
      <w:r w:rsidRPr="00DF502B">
        <w:rPr>
          <w:i/>
          <w:sz w:val="24"/>
          <w:szCs w:val="24"/>
        </w:rPr>
        <w:t>udeležen kot poslovodja, član poslovodstva ali zakoniti zastopnik ali</w:t>
      </w:r>
    </w:p>
    <w:p w:rsidR="009D3673" w:rsidRPr="00DF502B" w:rsidRDefault="009D3673" w:rsidP="009D3673">
      <w:pPr>
        <w:pStyle w:val="Sprotnaopomba-besedilo"/>
        <w:numPr>
          <w:ilvl w:val="0"/>
          <w:numId w:val="77"/>
        </w:numPr>
        <w:rPr>
          <w:i/>
          <w:sz w:val="24"/>
          <w:szCs w:val="24"/>
        </w:rPr>
      </w:pPr>
      <w:r w:rsidRPr="00DF502B">
        <w:rPr>
          <w:i/>
          <w:sz w:val="24"/>
          <w:szCs w:val="24"/>
        </w:rPr>
        <w:t>neposredno ali prek drugih pravnih oseb v več kot pet odstotnem deležu udeležen pri ustanoviteljskih pravicah, upravljanju ali kapitalu.</w:t>
      </w:r>
    </w:p>
    <w:p w:rsidR="009D3673" w:rsidRPr="00DF502B" w:rsidRDefault="009D3673" w:rsidP="009D3673">
      <w:pPr>
        <w:rPr>
          <w:rFonts w:ascii="Arial Narrow" w:hAnsi="Arial Narrow"/>
        </w:rPr>
      </w:pPr>
    </w:p>
    <w:p w:rsidR="009D3673" w:rsidRPr="00DF502B" w:rsidRDefault="009D3673" w:rsidP="009D3673">
      <w:pPr>
        <w:autoSpaceDE w:val="0"/>
        <w:autoSpaceDN w:val="0"/>
        <w:adjustRightInd w:val="0"/>
        <w:jc w:val="both"/>
        <w:rPr>
          <w:rFonts w:cs="Arial"/>
          <w:sz w:val="18"/>
          <w:szCs w:val="18"/>
        </w:rPr>
      </w:pPr>
    </w:p>
    <w:p w:rsidR="009D3673" w:rsidRPr="00DF502B" w:rsidRDefault="009D3673" w:rsidP="009D3673">
      <w:pPr>
        <w:autoSpaceDE w:val="0"/>
        <w:autoSpaceDN w:val="0"/>
        <w:adjustRightInd w:val="0"/>
        <w:jc w:val="both"/>
        <w:rPr>
          <w:rFonts w:ascii="Times New Roman" w:hAnsi="Times New Roman"/>
        </w:rPr>
      </w:pPr>
      <w:r w:rsidRPr="00DF502B">
        <w:rPr>
          <w:rFonts w:ascii="Times New Roman" w:hAnsi="Times New Roman"/>
        </w:rPr>
        <w:t xml:space="preserve">                                      </w:t>
      </w:r>
    </w:p>
    <w:p w:rsidR="009D3673" w:rsidRPr="00DF502B" w:rsidRDefault="009D3673" w:rsidP="009D3673">
      <w:pPr>
        <w:jc w:val="both"/>
        <w:rPr>
          <w:rFonts w:ascii="Times New Roman" w:hAnsi="Times New Roman"/>
          <w:b/>
          <w:szCs w:val="20"/>
        </w:rPr>
      </w:pPr>
    </w:p>
    <w:p w:rsidR="009D3673" w:rsidRPr="00DF502B" w:rsidRDefault="009D3673" w:rsidP="009D3673">
      <w:pPr>
        <w:pStyle w:val="BodyText22"/>
        <w:ind w:left="0"/>
        <w:jc w:val="left"/>
        <w:rPr>
          <w:rFonts w:ascii="Times New Roman" w:hAnsi="Times New Roman"/>
          <w:sz w:val="24"/>
          <w:szCs w:val="24"/>
          <w:lang w:val="sl-SI"/>
        </w:rPr>
      </w:pPr>
    </w:p>
    <w:p w:rsidR="009D3673" w:rsidRPr="00DF502B" w:rsidRDefault="009D3673" w:rsidP="009D3673">
      <w:pPr>
        <w:pStyle w:val="BodyText22"/>
        <w:ind w:left="0"/>
        <w:jc w:val="left"/>
        <w:rPr>
          <w:rFonts w:ascii="Times New Roman" w:hAnsi="Times New Roman"/>
          <w:sz w:val="24"/>
          <w:szCs w:val="24"/>
          <w:lang w:val="sl-SI"/>
        </w:rPr>
      </w:pPr>
    </w:p>
    <w:p w:rsidR="009D3673" w:rsidRPr="00DF502B" w:rsidRDefault="009D3673" w:rsidP="009D3673">
      <w:pPr>
        <w:pStyle w:val="BodyText22"/>
        <w:ind w:left="0"/>
        <w:jc w:val="left"/>
        <w:rPr>
          <w:rFonts w:ascii="Times New Roman" w:hAnsi="Times New Roman"/>
          <w:sz w:val="24"/>
          <w:szCs w:val="24"/>
          <w:lang w:val="sl-SI"/>
        </w:rPr>
      </w:pPr>
    </w:p>
    <w:p w:rsidR="009D3673" w:rsidRPr="00DF502B" w:rsidRDefault="009D3673" w:rsidP="009D3673">
      <w:pPr>
        <w:rPr>
          <w:rFonts w:ascii="Times New Roman" w:hAnsi="Times New Roman"/>
        </w:rPr>
      </w:pPr>
    </w:p>
    <w:p w:rsidR="009D3673" w:rsidRPr="00DF502B" w:rsidRDefault="009D3673" w:rsidP="009D3673">
      <w:pPr>
        <w:rPr>
          <w:rFonts w:ascii="Times New Roman" w:hAnsi="Times New Roman"/>
        </w:rPr>
      </w:pPr>
    </w:p>
    <w:p w:rsidR="009D3673" w:rsidRPr="00DF502B" w:rsidRDefault="009D3673" w:rsidP="009D3673">
      <w:pPr>
        <w:rPr>
          <w:rFonts w:ascii="Times New Roman" w:hAnsi="Times New Roman"/>
        </w:rPr>
      </w:pPr>
    </w:p>
    <w:p w:rsidR="009D3673" w:rsidRPr="00DF502B" w:rsidRDefault="009D3673" w:rsidP="009D3673">
      <w:pPr>
        <w:rPr>
          <w:rFonts w:ascii="Times New Roman" w:hAnsi="Times New Roman"/>
        </w:rPr>
      </w:pPr>
      <w:r>
        <w:rPr>
          <w:rFonts w:ascii="Times New Roman" w:hAnsi="Times New Roman"/>
        </w:rPr>
        <w:t xml:space="preserve">Kraj in datum:                                                                                      Podpis: </w:t>
      </w: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F52292" w:rsidRDefault="009D3673" w:rsidP="009D3673">
      <w:pPr>
        <w:rPr>
          <w:rFonts w:cs="Arial"/>
          <w:sz w:val="20"/>
          <w:szCs w:val="20"/>
        </w:rPr>
      </w:pPr>
    </w:p>
    <w:p w:rsidR="00224967" w:rsidRPr="00E17CC9" w:rsidRDefault="00224967" w:rsidP="00224967">
      <w:pPr>
        <w:rPr>
          <w:sz w:val="20"/>
          <w:szCs w:val="20"/>
        </w:rPr>
      </w:pPr>
    </w:p>
    <w:sectPr w:rsidR="00224967" w:rsidRPr="00E17CC9" w:rsidSect="00251FA9">
      <w:headerReference w:type="default" r:id="rId21"/>
      <w:footerReference w:type="default" r:id="rId22"/>
      <w:headerReference w:type="first" r:id="rId23"/>
      <w:pgSz w:w="11906" w:h="16838"/>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E04" w:rsidRDefault="00906E04">
      <w:r>
        <w:separator/>
      </w:r>
    </w:p>
  </w:endnote>
  <w:endnote w:type="continuationSeparator" w:id="0">
    <w:p w:rsidR="00906E04" w:rsidRDefault="0090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Lucida Console">
    <w:panose1 w:val="020B0609040504020204"/>
    <w:charset w:val="EE"/>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E04" w:rsidRDefault="00906E04">
    <w:pPr>
      <w:pStyle w:val="Noga"/>
    </w:pPr>
    <w:r>
      <w:t>JN11/21 Dializa-popravek 18mar22</w:t>
    </w:r>
  </w:p>
  <w:p w:rsidR="00906E04" w:rsidRPr="004E2088" w:rsidRDefault="00906E04">
    <w:pPr>
      <w:pStyle w:val="Noga"/>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E04" w:rsidRDefault="00906E04">
      <w:r>
        <w:separator/>
      </w:r>
    </w:p>
  </w:footnote>
  <w:footnote w:type="continuationSeparator" w:id="0">
    <w:p w:rsidR="00906E04" w:rsidRDefault="00906E04">
      <w:r>
        <w:continuationSeparator/>
      </w:r>
    </w:p>
  </w:footnote>
  <w:footnote w:id="1">
    <w:p w:rsidR="00906E04" w:rsidRPr="00C972CE" w:rsidRDefault="00906E0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906E04" w:rsidRPr="00C972CE" w:rsidRDefault="00906E0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906E04" w:rsidRPr="00C972CE" w:rsidRDefault="00906E0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906E04" w:rsidRPr="00C972CE" w:rsidRDefault="00906E0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215972"/>
      <w:docPartObj>
        <w:docPartGallery w:val="Page Numbers (Top of Page)"/>
        <w:docPartUnique/>
      </w:docPartObj>
    </w:sdtPr>
    <w:sdtEndPr/>
    <w:sdtContent>
      <w:p w:rsidR="00906E04" w:rsidRDefault="00906E04">
        <w:pPr>
          <w:pStyle w:val="Glava"/>
          <w:jc w:val="center"/>
        </w:pPr>
        <w:r>
          <w:fldChar w:fldCharType="begin"/>
        </w:r>
        <w:r>
          <w:instrText>PAGE   \* MERGEFORMAT</w:instrText>
        </w:r>
        <w:r>
          <w:fldChar w:fldCharType="separate"/>
        </w:r>
        <w:r w:rsidR="001A3C08">
          <w:rPr>
            <w:noProof/>
          </w:rPr>
          <w:t>33</w:t>
        </w:r>
        <w:r>
          <w:fldChar w:fldCharType="end"/>
        </w:r>
      </w:p>
    </w:sdtContent>
  </w:sdt>
  <w:p w:rsidR="00906E04" w:rsidRPr="00562398" w:rsidRDefault="00906E04" w:rsidP="003B2E0D">
    <w:pPr>
      <w:pStyle w:val="Glava"/>
      <w:rPr>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E04" w:rsidRDefault="00906E04">
    <w:pPr>
      <w:pStyle w:val="Glava"/>
    </w:pPr>
    <w:r>
      <w:rPr>
        <w:noProof/>
      </w:rPr>
      <w:drawing>
        <wp:anchor distT="0" distB="0" distL="114300" distR="114300" simplePos="0" relativeHeight="251662336" behindDoc="1" locked="0" layoutInCell="1" allowOverlap="1" wp14:anchorId="701930E4" wp14:editId="11758B60">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singleLevel"/>
    <w:tmpl w:val="00000003"/>
    <w:name w:val="WW8Num1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21"/>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5" w15:restartNumberingAfterBreak="0">
    <w:nsid w:val="00000006"/>
    <w:multiLevelType w:val="singleLevel"/>
    <w:tmpl w:val="00000006"/>
    <w:name w:val="WW8Num23"/>
    <w:lvl w:ilvl="0">
      <w:start w:val="21"/>
      <w:numFmt w:val="bullet"/>
      <w:lvlText w:val="-"/>
      <w:lvlJc w:val="left"/>
      <w:pPr>
        <w:tabs>
          <w:tab w:val="num" w:pos="0"/>
        </w:tabs>
        <w:ind w:left="720" w:hanging="360"/>
      </w:pPr>
      <w:rPr>
        <w:rFonts w:ascii="Cambria" w:hAnsi="Cambria" w:cs="Times New Roman" w:hint="default"/>
      </w:rPr>
    </w:lvl>
  </w:abstractNum>
  <w:abstractNum w:abstractNumId="6" w15:restartNumberingAfterBreak="0">
    <w:nsid w:val="00000007"/>
    <w:multiLevelType w:val="singleLevel"/>
    <w:tmpl w:val="00000007"/>
    <w:name w:val="WW8Num2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27"/>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A"/>
    <w:multiLevelType w:val="singleLevel"/>
    <w:tmpl w:val="0000000A"/>
    <w:name w:val="WW8Num29"/>
    <w:lvl w:ilvl="0">
      <w:start w:val="1"/>
      <w:numFmt w:val="lowerLetter"/>
      <w:lvlText w:val="%1)"/>
      <w:lvlJc w:val="left"/>
      <w:pPr>
        <w:tabs>
          <w:tab w:val="num" w:pos="0"/>
        </w:tabs>
        <w:ind w:left="720" w:hanging="360"/>
      </w:pPr>
    </w:lvl>
  </w:abstractNum>
  <w:abstractNum w:abstractNumId="10" w15:restartNumberingAfterBreak="0">
    <w:nsid w:val="0000000B"/>
    <w:multiLevelType w:val="singleLevel"/>
    <w:tmpl w:val="0000000B"/>
    <w:name w:val="WW8Num30"/>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C"/>
    <w:multiLevelType w:val="singleLevel"/>
    <w:tmpl w:val="0000000C"/>
    <w:name w:val="WW8Num31"/>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0D"/>
    <w:multiLevelType w:val="singleLevel"/>
    <w:tmpl w:val="0000000D"/>
    <w:name w:val="WW8Num35"/>
    <w:lvl w:ilvl="0">
      <w:start w:val="1"/>
      <w:numFmt w:val="bullet"/>
      <w:lvlText w:val=""/>
      <w:lvlJc w:val="left"/>
      <w:pPr>
        <w:tabs>
          <w:tab w:val="num" w:pos="0"/>
        </w:tabs>
        <w:ind w:left="720" w:hanging="360"/>
      </w:pPr>
      <w:rPr>
        <w:rFonts w:ascii="Symbol" w:hAnsi="Symbol" w:cs="Symbol" w:hint="default"/>
        <w:sz w:val="16"/>
        <w:szCs w:val="16"/>
      </w:rPr>
    </w:lvl>
  </w:abstractNum>
  <w:abstractNum w:abstractNumId="13" w15:restartNumberingAfterBreak="0">
    <w:nsid w:val="0000000E"/>
    <w:multiLevelType w:val="singleLevel"/>
    <w:tmpl w:val="0000000E"/>
    <w:name w:val="WW8Num36"/>
    <w:lvl w:ilvl="0">
      <w:start w:val="1"/>
      <w:numFmt w:val="bullet"/>
      <w:lvlText w:val=""/>
      <w:lvlJc w:val="left"/>
      <w:pPr>
        <w:tabs>
          <w:tab w:val="num" w:pos="0"/>
        </w:tabs>
        <w:ind w:left="720" w:hanging="360"/>
      </w:pPr>
      <w:rPr>
        <w:rFonts w:ascii="Wingdings" w:hAnsi="Wingdings" w:cs="Wingdings" w:hint="default"/>
        <w:sz w:val="22"/>
      </w:rPr>
    </w:lvl>
  </w:abstractNum>
  <w:abstractNum w:abstractNumId="14" w15:restartNumberingAfterBreak="0">
    <w:nsid w:val="0000000F"/>
    <w:multiLevelType w:val="singleLevel"/>
    <w:tmpl w:val="0000000F"/>
    <w:name w:val="WW8Num37"/>
    <w:lvl w:ilvl="0">
      <w:start w:val="1"/>
      <w:numFmt w:val="upperRoman"/>
      <w:lvlText w:val="%1."/>
      <w:lvlJc w:val="left"/>
      <w:pPr>
        <w:tabs>
          <w:tab w:val="num" w:pos="0"/>
        </w:tabs>
        <w:ind w:left="1855" w:hanging="720"/>
      </w:pPr>
      <w:rPr>
        <w:rFonts w:ascii="Arial" w:hAnsi="Arial" w:cs="Arial" w:hint="default"/>
        <w:b/>
        <w:sz w:val="22"/>
      </w:rPr>
    </w:lvl>
  </w:abstractNum>
  <w:abstractNum w:abstractNumId="15" w15:restartNumberingAfterBreak="0">
    <w:nsid w:val="00000010"/>
    <w:multiLevelType w:val="singleLevel"/>
    <w:tmpl w:val="00000010"/>
    <w:name w:val="WW8Num41"/>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17" w15:restartNumberingAfterBreak="0">
    <w:nsid w:val="00000012"/>
    <w:multiLevelType w:val="singleLevel"/>
    <w:tmpl w:val="00000012"/>
    <w:name w:val="WW8Num45"/>
    <w:lvl w:ilvl="0">
      <w:start w:val="1"/>
      <w:numFmt w:val="upperLetter"/>
      <w:lvlText w:val="%1."/>
      <w:lvlJc w:val="left"/>
      <w:pPr>
        <w:tabs>
          <w:tab w:val="num" w:pos="0"/>
        </w:tabs>
        <w:ind w:left="720" w:hanging="360"/>
      </w:pPr>
    </w:lvl>
  </w:abstractNum>
  <w:abstractNum w:abstractNumId="18" w15:restartNumberingAfterBreak="0">
    <w:nsid w:val="00000013"/>
    <w:multiLevelType w:val="singleLevel"/>
    <w:tmpl w:val="00000013"/>
    <w:name w:val="WW8Num46"/>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9" w15:restartNumberingAfterBreak="0">
    <w:nsid w:val="00000014"/>
    <w:multiLevelType w:val="singleLevel"/>
    <w:tmpl w:val="00000014"/>
    <w:name w:val="WW8Num48"/>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20" w15:restartNumberingAfterBreak="0">
    <w:nsid w:val="00000015"/>
    <w:multiLevelType w:val="multilevel"/>
    <w:tmpl w:val="00000015"/>
    <w:name w:val="WW8Num5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1"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55"/>
    <w:lvl w:ilvl="0">
      <w:start w:val="1"/>
      <w:numFmt w:val="decimal"/>
      <w:lvlText w:val="%1."/>
      <w:lvlJc w:val="left"/>
      <w:pPr>
        <w:tabs>
          <w:tab w:val="num" w:pos="0"/>
        </w:tabs>
        <w:ind w:left="720" w:hanging="360"/>
      </w:pPr>
      <w:rPr>
        <w:rFonts w:ascii="Arial" w:hAnsi="Arial" w:cs="Arial" w:hint="default"/>
        <w:b w:val="0"/>
      </w:rPr>
    </w:lvl>
  </w:abstractNum>
  <w:abstractNum w:abstractNumId="23" w15:restartNumberingAfterBreak="0">
    <w:nsid w:val="00000018"/>
    <w:multiLevelType w:val="singleLevel"/>
    <w:tmpl w:val="00000018"/>
    <w:name w:val="WW8Num58"/>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A"/>
    <w:multiLevelType w:val="multilevel"/>
    <w:tmpl w:val="0000001A"/>
    <w:name w:val="WW8Num60"/>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sz w:val="22"/>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0000001D"/>
    <w:multiLevelType w:val="multilevel"/>
    <w:tmpl w:val="0000001D"/>
    <w:name w:val="WW8Num63"/>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000001F"/>
    <w:multiLevelType w:val="singleLevel"/>
    <w:tmpl w:val="0000001F"/>
    <w:name w:val="WW8Num65"/>
    <w:lvl w:ilvl="0">
      <w:start w:val="1"/>
      <w:numFmt w:val="decimal"/>
      <w:lvlText w:val="%1."/>
      <w:lvlJc w:val="left"/>
      <w:pPr>
        <w:tabs>
          <w:tab w:val="num" w:pos="0"/>
        </w:tabs>
        <w:ind w:left="720" w:hanging="360"/>
      </w:pPr>
      <w:rPr>
        <w:rFonts w:ascii="Arial" w:hAnsi="Arial" w:cs="Arial" w:hint="default"/>
        <w:b w:val="0"/>
        <w:sz w:val="22"/>
        <w:lang w:eastAsia="en-US"/>
      </w:rPr>
    </w:lvl>
  </w:abstractNum>
  <w:abstractNum w:abstractNumId="27" w15:restartNumberingAfterBreak="0">
    <w:nsid w:val="00000022"/>
    <w:multiLevelType w:val="multilevel"/>
    <w:tmpl w:val="07CEA428"/>
    <w:lvl w:ilvl="0">
      <w:start w:val="1"/>
      <w:numFmt w:val="decimal"/>
      <w:lvlText w:val="%1."/>
      <w:lvlJc w:val="left"/>
      <w:pPr>
        <w:tabs>
          <w:tab w:val="num" w:pos="360"/>
        </w:tabs>
        <w:ind w:left="360" w:hanging="360"/>
      </w:pPr>
      <w:rPr>
        <w:rFonts w:hint="default"/>
        <w:b w:val="0"/>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28"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29" w15:restartNumberingAfterBreak="0">
    <w:nsid w:val="00000024"/>
    <w:multiLevelType w:val="multilevel"/>
    <w:tmpl w:val="00000024"/>
    <w:name w:val="WW8Num70"/>
    <w:lvl w:ilvl="0">
      <w:start w:val="1"/>
      <w:numFmt w:val="bullet"/>
      <w:lvlText w:val="o"/>
      <w:lvlJc w:val="left"/>
      <w:pPr>
        <w:tabs>
          <w:tab w:val="num" w:pos="0"/>
        </w:tabs>
        <w:ind w:left="1434" w:hanging="360"/>
      </w:pPr>
      <w:rPr>
        <w:rFonts w:ascii="Courier New" w:hAnsi="Courier New" w:cs="Courier New" w:hint="default"/>
        <w:sz w:val="22"/>
        <w:szCs w:val="20"/>
      </w:rPr>
    </w:lvl>
    <w:lvl w:ilvl="1">
      <w:start w:val="1"/>
      <w:numFmt w:val="bullet"/>
      <w:lvlText w:val="o"/>
      <w:lvlJc w:val="left"/>
      <w:pPr>
        <w:tabs>
          <w:tab w:val="num" w:pos="0"/>
        </w:tabs>
        <w:ind w:left="2154" w:hanging="360"/>
      </w:pPr>
      <w:rPr>
        <w:rFonts w:ascii="Courier New" w:hAnsi="Courier New" w:cs="Courier New" w:hint="default"/>
      </w:rPr>
    </w:lvl>
    <w:lvl w:ilvl="2">
      <w:start w:val="1"/>
      <w:numFmt w:val="bullet"/>
      <w:lvlText w:val=""/>
      <w:lvlJc w:val="left"/>
      <w:pPr>
        <w:tabs>
          <w:tab w:val="num" w:pos="0"/>
        </w:tabs>
        <w:ind w:left="2874" w:hanging="360"/>
      </w:pPr>
      <w:rPr>
        <w:rFonts w:ascii="Wingdings" w:hAnsi="Wingdings" w:cs="Wingdings" w:hint="default"/>
      </w:rPr>
    </w:lvl>
    <w:lvl w:ilvl="3">
      <w:start w:val="1"/>
      <w:numFmt w:val="bullet"/>
      <w:lvlText w:val=""/>
      <w:lvlJc w:val="left"/>
      <w:pPr>
        <w:tabs>
          <w:tab w:val="num" w:pos="0"/>
        </w:tabs>
        <w:ind w:left="3594" w:hanging="360"/>
      </w:pPr>
      <w:rPr>
        <w:rFonts w:ascii="Symbol" w:hAnsi="Symbol" w:cs="Symbol" w:hint="default"/>
      </w:rPr>
    </w:lvl>
    <w:lvl w:ilvl="4">
      <w:start w:val="1"/>
      <w:numFmt w:val="bullet"/>
      <w:lvlText w:val="o"/>
      <w:lvlJc w:val="left"/>
      <w:pPr>
        <w:tabs>
          <w:tab w:val="num" w:pos="0"/>
        </w:tabs>
        <w:ind w:left="4314" w:hanging="360"/>
      </w:pPr>
      <w:rPr>
        <w:rFonts w:ascii="Courier New" w:hAnsi="Courier New" w:cs="Courier New" w:hint="default"/>
      </w:rPr>
    </w:lvl>
    <w:lvl w:ilvl="5">
      <w:start w:val="1"/>
      <w:numFmt w:val="bullet"/>
      <w:lvlText w:val=""/>
      <w:lvlJc w:val="left"/>
      <w:pPr>
        <w:tabs>
          <w:tab w:val="num" w:pos="0"/>
        </w:tabs>
        <w:ind w:left="5034" w:hanging="360"/>
      </w:pPr>
      <w:rPr>
        <w:rFonts w:ascii="Wingdings" w:hAnsi="Wingdings" w:cs="Wingdings" w:hint="default"/>
      </w:rPr>
    </w:lvl>
    <w:lvl w:ilvl="6">
      <w:start w:val="1"/>
      <w:numFmt w:val="bullet"/>
      <w:lvlText w:val=""/>
      <w:lvlJc w:val="left"/>
      <w:pPr>
        <w:tabs>
          <w:tab w:val="num" w:pos="0"/>
        </w:tabs>
        <w:ind w:left="5754" w:hanging="360"/>
      </w:pPr>
      <w:rPr>
        <w:rFonts w:ascii="Symbol" w:hAnsi="Symbol" w:cs="Symbol" w:hint="default"/>
      </w:rPr>
    </w:lvl>
    <w:lvl w:ilvl="7">
      <w:start w:val="1"/>
      <w:numFmt w:val="bullet"/>
      <w:lvlText w:val="o"/>
      <w:lvlJc w:val="left"/>
      <w:pPr>
        <w:tabs>
          <w:tab w:val="num" w:pos="0"/>
        </w:tabs>
        <w:ind w:left="6474" w:hanging="360"/>
      </w:pPr>
      <w:rPr>
        <w:rFonts w:ascii="Courier New" w:hAnsi="Courier New" w:cs="Courier New" w:hint="default"/>
      </w:rPr>
    </w:lvl>
    <w:lvl w:ilvl="8">
      <w:start w:val="1"/>
      <w:numFmt w:val="bullet"/>
      <w:lvlText w:val=""/>
      <w:lvlJc w:val="left"/>
      <w:pPr>
        <w:tabs>
          <w:tab w:val="num" w:pos="0"/>
        </w:tabs>
        <w:ind w:left="7194" w:hanging="360"/>
      </w:pPr>
      <w:rPr>
        <w:rFonts w:ascii="Wingdings" w:hAnsi="Wingdings" w:cs="Wingdings" w:hint="default"/>
      </w:rPr>
    </w:lvl>
  </w:abstractNum>
  <w:abstractNum w:abstractNumId="30"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31"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3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3" w15:restartNumberingAfterBreak="0">
    <w:nsid w:val="0000002D"/>
    <w:multiLevelType w:val="multilevel"/>
    <w:tmpl w:val="0000002D"/>
    <w:name w:val="WW8Num79"/>
    <w:lvl w:ilvl="0">
      <w:start w:val="1"/>
      <w:numFmt w:val="bullet"/>
      <w:lvlText w:val=""/>
      <w:lvlJc w:val="left"/>
      <w:pPr>
        <w:tabs>
          <w:tab w:val="num" w:pos="0"/>
        </w:tabs>
        <w:ind w:left="720" w:hanging="360"/>
      </w:pPr>
      <w:rPr>
        <w:rFonts w:ascii="Wingdings" w:hAnsi="Wingdings" w:cs="Wingdings" w:hint="default"/>
        <w:b/>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0000002E"/>
    <w:multiLevelType w:val="multilevel"/>
    <w:tmpl w:val="0000002E"/>
    <w:name w:val="WW8Num80"/>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36" w15:restartNumberingAfterBreak="0">
    <w:nsid w:val="00000033"/>
    <w:multiLevelType w:val="singleLevel"/>
    <w:tmpl w:val="00000033"/>
    <w:name w:val="WW8Num85"/>
    <w:lvl w:ilvl="0">
      <w:start w:val="1"/>
      <w:numFmt w:val="bullet"/>
      <w:lvlText w:val="o"/>
      <w:lvlJc w:val="left"/>
      <w:pPr>
        <w:tabs>
          <w:tab w:val="num" w:pos="0"/>
        </w:tabs>
        <w:ind w:left="720" w:hanging="360"/>
      </w:pPr>
      <w:rPr>
        <w:rFonts w:ascii="Courier New" w:hAnsi="Courier New" w:cs="Courier New" w:hint="default"/>
        <w:color w:val="000000"/>
        <w:sz w:val="16"/>
      </w:rPr>
    </w:lvl>
  </w:abstractNum>
  <w:abstractNum w:abstractNumId="37" w15:restartNumberingAfterBreak="0">
    <w:nsid w:val="00000034"/>
    <w:multiLevelType w:val="singleLevel"/>
    <w:tmpl w:val="00000034"/>
    <w:name w:val="WW8Num86"/>
    <w:lvl w:ilvl="0">
      <w:numFmt w:val="bullet"/>
      <w:lvlText w:val="-"/>
      <w:lvlJc w:val="left"/>
      <w:pPr>
        <w:tabs>
          <w:tab w:val="num" w:pos="0"/>
        </w:tabs>
        <w:ind w:left="720" w:hanging="360"/>
      </w:pPr>
      <w:rPr>
        <w:rFonts w:ascii="TimesNewRomanPSMT" w:hAnsi="TimesNewRomanPSMT" w:cs="TimesNewRomanPSMT" w:hint="default"/>
        <w:sz w:val="22"/>
        <w:lang w:eastAsia="en-US"/>
      </w:rPr>
    </w:lvl>
  </w:abstractNum>
  <w:abstractNum w:abstractNumId="38"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39" w15:restartNumberingAfterBreak="0">
    <w:nsid w:val="00000036"/>
    <w:multiLevelType w:val="multilevel"/>
    <w:tmpl w:val="00000036"/>
    <w:name w:val="WW8Num88"/>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00000037"/>
    <w:multiLevelType w:val="singleLevel"/>
    <w:tmpl w:val="00000037"/>
    <w:name w:val="WW8Num89"/>
    <w:lvl w:ilvl="0">
      <w:start w:val="1"/>
      <w:numFmt w:val="bullet"/>
      <w:lvlText w:val=""/>
      <w:lvlJc w:val="left"/>
      <w:pPr>
        <w:tabs>
          <w:tab w:val="num" w:pos="720"/>
        </w:tabs>
        <w:ind w:left="720" w:hanging="360"/>
      </w:pPr>
      <w:rPr>
        <w:rFonts w:ascii="Symbol" w:hAnsi="Symbol" w:cs="Symbol" w:hint="default"/>
      </w:rPr>
    </w:lvl>
  </w:abstractNum>
  <w:abstractNum w:abstractNumId="41"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43" w15:restartNumberingAfterBreak="0">
    <w:nsid w:val="06FB0620"/>
    <w:multiLevelType w:val="multilevel"/>
    <w:tmpl w:val="67349B38"/>
    <w:lvl w:ilvl="0">
      <w:start w:val="1"/>
      <w:numFmt w:val="bullet"/>
      <w:lvlText w:val="-"/>
      <w:lvlJc w:val="left"/>
      <w:pPr>
        <w:tabs>
          <w:tab w:val="num" w:pos="360"/>
        </w:tabs>
        <w:ind w:left="360" w:hanging="360"/>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sz w:val="22"/>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Lucida Console" w:hAnsi="Lucida Console" w:cs="Lucida Console"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Lucida Console" w:hAnsi="Lucida Console" w:cs="Lucida Console"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0A602E44"/>
    <w:multiLevelType w:val="hybridMultilevel"/>
    <w:tmpl w:val="B7D621E8"/>
    <w:lvl w:ilvl="0" w:tplc="119AC490">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CB411A5"/>
    <w:multiLevelType w:val="hybridMultilevel"/>
    <w:tmpl w:val="CB8678EE"/>
    <w:lvl w:ilvl="0" w:tplc="F3DCF36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3F141BC"/>
    <w:multiLevelType w:val="hybridMultilevel"/>
    <w:tmpl w:val="637AD9A0"/>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49"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D04683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1E0D0EF0"/>
    <w:multiLevelType w:val="hybridMultilevel"/>
    <w:tmpl w:val="9A02E8D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14507F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36C2813"/>
    <w:multiLevelType w:val="multilevel"/>
    <w:tmpl w:val="0444ED48"/>
    <w:lvl w:ilvl="0">
      <w:start w:val="1"/>
      <w:numFmt w:val="upperRoman"/>
      <w:lvlText w:val="%1."/>
      <w:lvlJc w:val="left"/>
      <w:pPr>
        <w:tabs>
          <w:tab w:val="num" w:pos="360"/>
        </w:tabs>
        <w:ind w:left="360" w:hanging="360"/>
      </w:pPr>
      <w:rPr>
        <w:rFonts w:ascii="Arial" w:hAnsi="Arial" w:cs="Arial" w:hint="default"/>
        <w:b/>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55" w15:restartNumberingAfterBreak="0">
    <w:nsid w:val="266F1EFF"/>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2E1C36F6"/>
    <w:multiLevelType w:val="hybridMultilevel"/>
    <w:tmpl w:val="4E00CA24"/>
    <w:lvl w:ilvl="0" w:tplc="119AC490">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53E530D"/>
    <w:multiLevelType w:val="hybridMultilevel"/>
    <w:tmpl w:val="B64C1D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5583EFB"/>
    <w:multiLevelType w:val="singleLevel"/>
    <w:tmpl w:val="DB4C9032"/>
    <w:lvl w:ilvl="0">
      <w:start w:val="1"/>
      <w:numFmt w:val="decimal"/>
      <w:pStyle w:val="PODNASLOVI"/>
      <w:lvlText w:val="%1."/>
      <w:lvlJc w:val="left"/>
      <w:pPr>
        <w:tabs>
          <w:tab w:val="num" w:pos="360"/>
        </w:tabs>
        <w:ind w:left="360" w:hanging="360"/>
      </w:pPr>
      <w:rPr>
        <w:rFonts w:hint="default"/>
        <w:b w:val="0"/>
      </w:rPr>
    </w:lvl>
  </w:abstractNum>
  <w:abstractNum w:abstractNumId="62"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D4C5C9A"/>
    <w:multiLevelType w:val="multilevel"/>
    <w:tmpl w:val="E1B8F5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23A5F9D"/>
    <w:multiLevelType w:val="hybridMultilevel"/>
    <w:tmpl w:val="8E9691A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4F00DC"/>
    <w:multiLevelType w:val="hybridMultilevel"/>
    <w:tmpl w:val="6E88D168"/>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7" w15:restartNumberingAfterBreak="0">
    <w:nsid w:val="47500B67"/>
    <w:multiLevelType w:val="hybridMultilevel"/>
    <w:tmpl w:val="2E42EA84"/>
    <w:lvl w:ilvl="0" w:tplc="B15A74E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E3506AC"/>
    <w:multiLevelType w:val="multilevel"/>
    <w:tmpl w:val="55B0C33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15:restartNumberingAfterBreak="0">
    <w:nsid w:val="4EDB659D"/>
    <w:multiLevelType w:val="hybridMultilevel"/>
    <w:tmpl w:val="FFA05FBA"/>
    <w:lvl w:ilvl="0" w:tplc="0424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2E14633"/>
    <w:multiLevelType w:val="hybridMultilevel"/>
    <w:tmpl w:val="8576659E"/>
    <w:lvl w:ilvl="0" w:tplc="E9005FE0">
      <w:start w:val="5"/>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72"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73" w15:restartNumberingAfterBreak="0">
    <w:nsid w:val="550722C8"/>
    <w:multiLevelType w:val="hybridMultilevel"/>
    <w:tmpl w:val="CB7C0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9556FC"/>
    <w:multiLevelType w:val="multilevel"/>
    <w:tmpl w:val="984E60B4"/>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5CDE69F9"/>
    <w:multiLevelType w:val="multilevel"/>
    <w:tmpl w:val="769EE5D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61704DCB"/>
    <w:multiLevelType w:val="hybridMultilevel"/>
    <w:tmpl w:val="F194845C"/>
    <w:lvl w:ilvl="0" w:tplc="77707F80">
      <w:start w:val="4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9F068C0"/>
    <w:multiLevelType w:val="hybridMultilevel"/>
    <w:tmpl w:val="8FEA924A"/>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0D47B2"/>
    <w:multiLevelType w:val="hybridMultilevel"/>
    <w:tmpl w:val="E0CEEAC6"/>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2" w15:restartNumberingAfterBreak="0">
    <w:nsid w:val="6F4C13A7"/>
    <w:multiLevelType w:val="hybridMultilevel"/>
    <w:tmpl w:val="9DEA9C86"/>
    <w:lvl w:ilvl="0" w:tplc="CA34B8F8">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744977EE"/>
    <w:multiLevelType w:val="multilevel"/>
    <w:tmpl w:val="64629326"/>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758C6045"/>
    <w:multiLevelType w:val="hybridMultilevel"/>
    <w:tmpl w:val="0D8897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8" w15:restartNumberingAfterBreak="0">
    <w:nsid w:val="7883176D"/>
    <w:multiLevelType w:val="hybridMultilevel"/>
    <w:tmpl w:val="5F7EE316"/>
    <w:lvl w:ilvl="0" w:tplc="9C90A9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2"/>
  </w:num>
  <w:num w:numId="2">
    <w:abstractNumId w:val="66"/>
  </w:num>
  <w:num w:numId="3">
    <w:abstractNumId w:val="79"/>
  </w:num>
  <w:num w:numId="4">
    <w:abstractNumId w:val="48"/>
  </w:num>
  <w:num w:numId="5">
    <w:abstractNumId w:val="6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22"/>
  </w:num>
  <w:num w:numId="25">
    <w:abstractNumId w:val="23"/>
  </w:num>
  <w:num w:numId="26">
    <w:abstractNumId w:val="26"/>
  </w:num>
  <w:num w:numId="27">
    <w:abstractNumId w:val="27"/>
  </w:num>
  <w:num w:numId="28">
    <w:abstractNumId w:val="28"/>
  </w:num>
  <w:num w:numId="29">
    <w:abstractNumId w:val="30"/>
  </w:num>
  <w:num w:numId="30">
    <w:abstractNumId w:val="31"/>
  </w:num>
  <w:num w:numId="31">
    <w:abstractNumId w:val="32"/>
  </w:num>
  <w:num w:numId="32">
    <w:abstractNumId w:val="35"/>
  </w:num>
  <w:num w:numId="33">
    <w:abstractNumId w:val="36"/>
  </w:num>
  <w:num w:numId="34">
    <w:abstractNumId w:val="37"/>
  </w:num>
  <w:num w:numId="35">
    <w:abstractNumId w:val="38"/>
  </w:num>
  <w:num w:numId="36">
    <w:abstractNumId w:val="40"/>
  </w:num>
  <w:num w:numId="37">
    <w:abstractNumId w:val="41"/>
  </w:num>
  <w:num w:numId="38">
    <w:abstractNumId w:val="42"/>
  </w:num>
  <w:num w:numId="39">
    <w:abstractNumId w:val="60"/>
  </w:num>
  <w:num w:numId="40">
    <w:abstractNumId w:val="75"/>
  </w:num>
  <w:num w:numId="41">
    <w:abstractNumId w:val="43"/>
  </w:num>
  <w:num w:numId="42">
    <w:abstractNumId w:val="69"/>
  </w:num>
  <w:num w:numId="43">
    <w:abstractNumId w:val="83"/>
  </w:num>
  <w:num w:numId="44">
    <w:abstractNumId w:val="76"/>
  </w:num>
  <w:num w:numId="45">
    <w:abstractNumId w:val="62"/>
  </w:num>
  <w:num w:numId="46">
    <w:abstractNumId w:val="47"/>
  </w:num>
  <w:num w:numId="47">
    <w:abstractNumId w:val="82"/>
  </w:num>
  <w:num w:numId="48">
    <w:abstractNumId w:val="73"/>
  </w:num>
  <w:num w:numId="49">
    <w:abstractNumId w:val="58"/>
  </w:num>
  <w:num w:numId="50">
    <w:abstractNumId w:val="86"/>
  </w:num>
  <w:num w:numId="51">
    <w:abstractNumId w:val="0"/>
    <w:lvlOverride w:ilvl="0">
      <w:lvl w:ilvl="0">
        <w:numFmt w:val="bullet"/>
        <w:lvlText w:val="-"/>
        <w:legacy w:legacy="1" w:legacySpace="120" w:legacyIndent="360"/>
        <w:lvlJc w:val="left"/>
        <w:pPr>
          <w:ind w:left="360" w:hanging="360"/>
        </w:pPr>
      </w:lvl>
    </w:lvlOverride>
  </w:num>
  <w:num w:numId="52">
    <w:abstractNumId w:val="78"/>
  </w:num>
  <w:num w:numId="53">
    <w:abstractNumId w:val="85"/>
  </w:num>
  <w:num w:numId="54">
    <w:abstractNumId w:val="52"/>
  </w:num>
  <w:num w:numId="55">
    <w:abstractNumId w:val="74"/>
  </w:num>
  <w:num w:numId="56">
    <w:abstractNumId w:val="68"/>
  </w:num>
  <w:num w:numId="57">
    <w:abstractNumId w:val="84"/>
  </w:num>
  <w:num w:numId="58">
    <w:abstractNumId w:val="54"/>
  </w:num>
  <w:num w:numId="59">
    <w:abstractNumId w:val="49"/>
  </w:num>
  <w:num w:numId="60">
    <w:abstractNumId w:val="56"/>
  </w:num>
  <w:num w:numId="61">
    <w:abstractNumId w:val="88"/>
  </w:num>
  <w:num w:numId="62">
    <w:abstractNumId w:val="87"/>
  </w:num>
  <w:num w:numId="63">
    <w:abstractNumId w:val="53"/>
  </w:num>
  <w:num w:numId="64">
    <w:abstractNumId w:val="81"/>
  </w:num>
  <w:num w:numId="65">
    <w:abstractNumId w:val="77"/>
  </w:num>
  <w:num w:numId="66">
    <w:abstractNumId w:val="63"/>
  </w:num>
  <w:num w:numId="67">
    <w:abstractNumId w:val="45"/>
  </w:num>
  <w:num w:numId="68">
    <w:abstractNumId w:val="57"/>
  </w:num>
  <w:num w:numId="69">
    <w:abstractNumId w:val="80"/>
  </w:num>
  <w:num w:numId="70">
    <w:abstractNumId w:val="51"/>
  </w:num>
  <w:num w:numId="71">
    <w:abstractNumId w:val="65"/>
  </w:num>
  <w:num w:numId="72">
    <w:abstractNumId w:val="70"/>
  </w:num>
  <w:num w:numId="73">
    <w:abstractNumId w:val="44"/>
  </w:num>
  <w:num w:numId="74">
    <w:abstractNumId w:val="64"/>
  </w:num>
  <w:num w:numId="75">
    <w:abstractNumId w:val="50"/>
  </w:num>
  <w:num w:numId="76">
    <w:abstractNumId w:val="55"/>
  </w:num>
  <w:num w:numId="77">
    <w:abstractNumId w:val="59"/>
  </w:num>
  <w:num w:numId="78">
    <w:abstractNumId w:val="46"/>
  </w:num>
  <w:num w:numId="79">
    <w:abstractNumId w:val="67"/>
  </w:num>
  <w:num w:numId="80">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2E8"/>
    <w:rsid w:val="0000312B"/>
    <w:rsid w:val="00004503"/>
    <w:rsid w:val="000103FA"/>
    <w:rsid w:val="00011DCD"/>
    <w:rsid w:val="00013C7E"/>
    <w:rsid w:val="00017832"/>
    <w:rsid w:val="0002089E"/>
    <w:rsid w:val="00023101"/>
    <w:rsid w:val="00027EB8"/>
    <w:rsid w:val="0005032C"/>
    <w:rsid w:val="0005113D"/>
    <w:rsid w:val="0005641B"/>
    <w:rsid w:val="0006647A"/>
    <w:rsid w:val="000806D8"/>
    <w:rsid w:val="00085E50"/>
    <w:rsid w:val="00086B02"/>
    <w:rsid w:val="0009492B"/>
    <w:rsid w:val="00095222"/>
    <w:rsid w:val="00095CE2"/>
    <w:rsid w:val="00097927"/>
    <w:rsid w:val="000A2340"/>
    <w:rsid w:val="000A260A"/>
    <w:rsid w:val="000A2727"/>
    <w:rsid w:val="000A436B"/>
    <w:rsid w:val="000A700B"/>
    <w:rsid w:val="000B14A2"/>
    <w:rsid w:val="000B3DAD"/>
    <w:rsid w:val="000B470C"/>
    <w:rsid w:val="000B71E4"/>
    <w:rsid w:val="000C3B93"/>
    <w:rsid w:val="000C56EE"/>
    <w:rsid w:val="000C6A73"/>
    <w:rsid w:val="000C7C2C"/>
    <w:rsid w:val="000D54A0"/>
    <w:rsid w:val="000D55E7"/>
    <w:rsid w:val="000E4B7C"/>
    <w:rsid w:val="000E51E2"/>
    <w:rsid w:val="000E6B96"/>
    <w:rsid w:val="000F09E2"/>
    <w:rsid w:val="000F0AD0"/>
    <w:rsid w:val="000F11CA"/>
    <w:rsid w:val="000F3992"/>
    <w:rsid w:val="00100BC6"/>
    <w:rsid w:val="00101A14"/>
    <w:rsid w:val="00102158"/>
    <w:rsid w:val="00102FE7"/>
    <w:rsid w:val="00106BF7"/>
    <w:rsid w:val="001114A7"/>
    <w:rsid w:val="00112F81"/>
    <w:rsid w:val="0011557C"/>
    <w:rsid w:val="00116A26"/>
    <w:rsid w:val="00116F35"/>
    <w:rsid w:val="001207C7"/>
    <w:rsid w:val="00126E45"/>
    <w:rsid w:val="0013035A"/>
    <w:rsid w:val="001367EA"/>
    <w:rsid w:val="0014005B"/>
    <w:rsid w:val="00140B5E"/>
    <w:rsid w:val="001447B6"/>
    <w:rsid w:val="00147CF0"/>
    <w:rsid w:val="00150900"/>
    <w:rsid w:val="001565C9"/>
    <w:rsid w:val="00162001"/>
    <w:rsid w:val="00162EFE"/>
    <w:rsid w:val="00163D6C"/>
    <w:rsid w:val="00166CD6"/>
    <w:rsid w:val="00167FCB"/>
    <w:rsid w:val="001714E0"/>
    <w:rsid w:val="001716BD"/>
    <w:rsid w:val="001729A8"/>
    <w:rsid w:val="00173604"/>
    <w:rsid w:val="001802AC"/>
    <w:rsid w:val="0018153B"/>
    <w:rsid w:val="00184641"/>
    <w:rsid w:val="00185F32"/>
    <w:rsid w:val="00186C97"/>
    <w:rsid w:val="00195271"/>
    <w:rsid w:val="00195A4B"/>
    <w:rsid w:val="0019700A"/>
    <w:rsid w:val="001A3C08"/>
    <w:rsid w:val="001A6D3C"/>
    <w:rsid w:val="001B07B1"/>
    <w:rsid w:val="001B08D0"/>
    <w:rsid w:val="001B4853"/>
    <w:rsid w:val="001B5E6C"/>
    <w:rsid w:val="001B6D47"/>
    <w:rsid w:val="001B7E8D"/>
    <w:rsid w:val="001C6EDC"/>
    <w:rsid w:val="001D39F0"/>
    <w:rsid w:val="001D67E0"/>
    <w:rsid w:val="001E1090"/>
    <w:rsid w:val="001E3631"/>
    <w:rsid w:val="001F3EC4"/>
    <w:rsid w:val="0020121D"/>
    <w:rsid w:val="002173C9"/>
    <w:rsid w:val="00221421"/>
    <w:rsid w:val="00224967"/>
    <w:rsid w:val="0023727E"/>
    <w:rsid w:val="00242025"/>
    <w:rsid w:val="002442AC"/>
    <w:rsid w:val="0024500D"/>
    <w:rsid w:val="00250F26"/>
    <w:rsid w:val="00251067"/>
    <w:rsid w:val="00251FA9"/>
    <w:rsid w:val="00273CD9"/>
    <w:rsid w:val="002847B9"/>
    <w:rsid w:val="002862F4"/>
    <w:rsid w:val="00292433"/>
    <w:rsid w:val="002A0C4A"/>
    <w:rsid w:val="002A797E"/>
    <w:rsid w:val="002B1836"/>
    <w:rsid w:val="002B4334"/>
    <w:rsid w:val="002C6D3A"/>
    <w:rsid w:val="002D305E"/>
    <w:rsid w:val="002D77AB"/>
    <w:rsid w:val="002E1A45"/>
    <w:rsid w:val="002E4956"/>
    <w:rsid w:val="002E499D"/>
    <w:rsid w:val="002E7C28"/>
    <w:rsid w:val="002E7C6E"/>
    <w:rsid w:val="002F14C7"/>
    <w:rsid w:val="002F67D8"/>
    <w:rsid w:val="002F79F5"/>
    <w:rsid w:val="00301598"/>
    <w:rsid w:val="00302A0B"/>
    <w:rsid w:val="00303D08"/>
    <w:rsid w:val="00303E64"/>
    <w:rsid w:val="0030584C"/>
    <w:rsid w:val="00310EC3"/>
    <w:rsid w:val="003205D8"/>
    <w:rsid w:val="00323616"/>
    <w:rsid w:val="00325143"/>
    <w:rsid w:val="00330B4C"/>
    <w:rsid w:val="0033274D"/>
    <w:rsid w:val="003373DA"/>
    <w:rsid w:val="00342D95"/>
    <w:rsid w:val="00344E7D"/>
    <w:rsid w:val="003473D2"/>
    <w:rsid w:val="00356462"/>
    <w:rsid w:val="00360DCC"/>
    <w:rsid w:val="00360E6F"/>
    <w:rsid w:val="00365F70"/>
    <w:rsid w:val="00367E4A"/>
    <w:rsid w:val="00372DC5"/>
    <w:rsid w:val="00374233"/>
    <w:rsid w:val="003806AA"/>
    <w:rsid w:val="00380E53"/>
    <w:rsid w:val="00381F3C"/>
    <w:rsid w:val="00383FEF"/>
    <w:rsid w:val="003851F8"/>
    <w:rsid w:val="00386D69"/>
    <w:rsid w:val="00390840"/>
    <w:rsid w:val="00390E2C"/>
    <w:rsid w:val="00391675"/>
    <w:rsid w:val="00395EC9"/>
    <w:rsid w:val="003960BF"/>
    <w:rsid w:val="00397197"/>
    <w:rsid w:val="00397E50"/>
    <w:rsid w:val="003A5A8F"/>
    <w:rsid w:val="003B2745"/>
    <w:rsid w:val="003B2E0D"/>
    <w:rsid w:val="003B34F1"/>
    <w:rsid w:val="003B38D2"/>
    <w:rsid w:val="003B610B"/>
    <w:rsid w:val="003B6536"/>
    <w:rsid w:val="003B67A0"/>
    <w:rsid w:val="003B6E0B"/>
    <w:rsid w:val="003C6D25"/>
    <w:rsid w:val="003D00B7"/>
    <w:rsid w:val="003D32C9"/>
    <w:rsid w:val="003D66FF"/>
    <w:rsid w:val="003E0508"/>
    <w:rsid w:val="003E22E8"/>
    <w:rsid w:val="003E32A4"/>
    <w:rsid w:val="003E5C37"/>
    <w:rsid w:val="003F6D87"/>
    <w:rsid w:val="00404084"/>
    <w:rsid w:val="00412998"/>
    <w:rsid w:val="004149C1"/>
    <w:rsid w:val="00421672"/>
    <w:rsid w:val="00425A00"/>
    <w:rsid w:val="00425F0D"/>
    <w:rsid w:val="00426651"/>
    <w:rsid w:val="00427E90"/>
    <w:rsid w:val="00443693"/>
    <w:rsid w:val="00444665"/>
    <w:rsid w:val="00456A12"/>
    <w:rsid w:val="00463F8E"/>
    <w:rsid w:val="00470CE4"/>
    <w:rsid w:val="00473689"/>
    <w:rsid w:val="004850FB"/>
    <w:rsid w:val="004853A5"/>
    <w:rsid w:val="004859BD"/>
    <w:rsid w:val="00490543"/>
    <w:rsid w:val="00490BCE"/>
    <w:rsid w:val="004962CE"/>
    <w:rsid w:val="004A1120"/>
    <w:rsid w:val="004A1BAC"/>
    <w:rsid w:val="004B7ADD"/>
    <w:rsid w:val="004C0E9F"/>
    <w:rsid w:val="004C58A6"/>
    <w:rsid w:val="004C646E"/>
    <w:rsid w:val="004C6A89"/>
    <w:rsid w:val="004D1160"/>
    <w:rsid w:val="004D54B0"/>
    <w:rsid w:val="004E1C83"/>
    <w:rsid w:val="004E2088"/>
    <w:rsid w:val="00504B96"/>
    <w:rsid w:val="00506724"/>
    <w:rsid w:val="00511B14"/>
    <w:rsid w:val="005133A9"/>
    <w:rsid w:val="00521A2D"/>
    <w:rsid w:val="00523C2F"/>
    <w:rsid w:val="005303D3"/>
    <w:rsid w:val="0053738A"/>
    <w:rsid w:val="00555210"/>
    <w:rsid w:val="00562096"/>
    <w:rsid w:val="00562398"/>
    <w:rsid w:val="00570037"/>
    <w:rsid w:val="00571CBB"/>
    <w:rsid w:val="005807B1"/>
    <w:rsid w:val="00594B52"/>
    <w:rsid w:val="00596DF0"/>
    <w:rsid w:val="00597715"/>
    <w:rsid w:val="005A038E"/>
    <w:rsid w:val="005A2679"/>
    <w:rsid w:val="005A3380"/>
    <w:rsid w:val="005A36CA"/>
    <w:rsid w:val="005A489E"/>
    <w:rsid w:val="005B40B1"/>
    <w:rsid w:val="005B7144"/>
    <w:rsid w:val="005C0F72"/>
    <w:rsid w:val="005C1A60"/>
    <w:rsid w:val="005D2493"/>
    <w:rsid w:val="005D6936"/>
    <w:rsid w:val="005E0975"/>
    <w:rsid w:val="005E5C76"/>
    <w:rsid w:val="005F4480"/>
    <w:rsid w:val="00604A5D"/>
    <w:rsid w:val="00605867"/>
    <w:rsid w:val="00612D93"/>
    <w:rsid w:val="00615B3D"/>
    <w:rsid w:val="006239D4"/>
    <w:rsid w:val="00623BCD"/>
    <w:rsid w:val="00624614"/>
    <w:rsid w:val="006246DF"/>
    <w:rsid w:val="00625FEA"/>
    <w:rsid w:val="00630E75"/>
    <w:rsid w:val="00631E90"/>
    <w:rsid w:val="00632B68"/>
    <w:rsid w:val="00632D42"/>
    <w:rsid w:val="00635890"/>
    <w:rsid w:val="00635FB5"/>
    <w:rsid w:val="00640D61"/>
    <w:rsid w:val="006469AB"/>
    <w:rsid w:val="006645BB"/>
    <w:rsid w:val="006651CB"/>
    <w:rsid w:val="006717AE"/>
    <w:rsid w:val="00674C3D"/>
    <w:rsid w:val="006823B8"/>
    <w:rsid w:val="00683087"/>
    <w:rsid w:val="00690813"/>
    <w:rsid w:val="00695914"/>
    <w:rsid w:val="006973AA"/>
    <w:rsid w:val="006A3451"/>
    <w:rsid w:val="006A4517"/>
    <w:rsid w:val="006A4C23"/>
    <w:rsid w:val="006A70FC"/>
    <w:rsid w:val="006A7455"/>
    <w:rsid w:val="006B30DC"/>
    <w:rsid w:val="006B3141"/>
    <w:rsid w:val="006B3447"/>
    <w:rsid w:val="006B66D1"/>
    <w:rsid w:val="006B7E93"/>
    <w:rsid w:val="006D34EB"/>
    <w:rsid w:val="006D7FE4"/>
    <w:rsid w:val="006E004E"/>
    <w:rsid w:val="006E436E"/>
    <w:rsid w:val="006E5972"/>
    <w:rsid w:val="006E5D05"/>
    <w:rsid w:val="006F72CE"/>
    <w:rsid w:val="00722E76"/>
    <w:rsid w:val="00732A5E"/>
    <w:rsid w:val="0073657C"/>
    <w:rsid w:val="00741EC4"/>
    <w:rsid w:val="00746DB1"/>
    <w:rsid w:val="0075702C"/>
    <w:rsid w:val="00763DA2"/>
    <w:rsid w:val="007643FF"/>
    <w:rsid w:val="00766082"/>
    <w:rsid w:val="007716FB"/>
    <w:rsid w:val="00775950"/>
    <w:rsid w:val="007759B7"/>
    <w:rsid w:val="007764F2"/>
    <w:rsid w:val="00780A0A"/>
    <w:rsid w:val="00784244"/>
    <w:rsid w:val="007864DC"/>
    <w:rsid w:val="0079390F"/>
    <w:rsid w:val="0079541B"/>
    <w:rsid w:val="00795885"/>
    <w:rsid w:val="00795A1F"/>
    <w:rsid w:val="0079750F"/>
    <w:rsid w:val="007A70A4"/>
    <w:rsid w:val="007B2958"/>
    <w:rsid w:val="007B6C64"/>
    <w:rsid w:val="007C4833"/>
    <w:rsid w:val="007C61FA"/>
    <w:rsid w:val="007C75B5"/>
    <w:rsid w:val="007E4A20"/>
    <w:rsid w:val="007F581F"/>
    <w:rsid w:val="007F6F94"/>
    <w:rsid w:val="007F7380"/>
    <w:rsid w:val="00800A8E"/>
    <w:rsid w:val="008075A1"/>
    <w:rsid w:val="00810245"/>
    <w:rsid w:val="008145BA"/>
    <w:rsid w:val="00814627"/>
    <w:rsid w:val="00821297"/>
    <w:rsid w:val="008240BE"/>
    <w:rsid w:val="008253F4"/>
    <w:rsid w:val="0083028F"/>
    <w:rsid w:val="00830B72"/>
    <w:rsid w:val="008316BF"/>
    <w:rsid w:val="00831EFC"/>
    <w:rsid w:val="00833047"/>
    <w:rsid w:val="00834ABA"/>
    <w:rsid w:val="0084152B"/>
    <w:rsid w:val="008463BE"/>
    <w:rsid w:val="00852B41"/>
    <w:rsid w:val="00853279"/>
    <w:rsid w:val="00854433"/>
    <w:rsid w:val="00856CFC"/>
    <w:rsid w:val="0086043C"/>
    <w:rsid w:val="00860A57"/>
    <w:rsid w:val="008648EE"/>
    <w:rsid w:val="00866276"/>
    <w:rsid w:val="00871789"/>
    <w:rsid w:val="00874470"/>
    <w:rsid w:val="00874959"/>
    <w:rsid w:val="008754C6"/>
    <w:rsid w:val="008830E6"/>
    <w:rsid w:val="00892DAA"/>
    <w:rsid w:val="008A428F"/>
    <w:rsid w:val="008A47FD"/>
    <w:rsid w:val="008A656E"/>
    <w:rsid w:val="008B0D2F"/>
    <w:rsid w:val="008B3CF7"/>
    <w:rsid w:val="008B4064"/>
    <w:rsid w:val="008B6A92"/>
    <w:rsid w:val="008C5666"/>
    <w:rsid w:val="008D4A85"/>
    <w:rsid w:val="008F059F"/>
    <w:rsid w:val="008F2EA6"/>
    <w:rsid w:val="008F6FAB"/>
    <w:rsid w:val="00906E04"/>
    <w:rsid w:val="00912F8F"/>
    <w:rsid w:val="00925F0C"/>
    <w:rsid w:val="00927F3A"/>
    <w:rsid w:val="00933129"/>
    <w:rsid w:val="00933222"/>
    <w:rsid w:val="00940732"/>
    <w:rsid w:val="00946B70"/>
    <w:rsid w:val="00952062"/>
    <w:rsid w:val="00956934"/>
    <w:rsid w:val="0096588B"/>
    <w:rsid w:val="00966E50"/>
    <w:rsid w:val="009670D8"/>
    <w:rsid w:val="00975DEA"/>
    <w:rsid w:val="00977FCF"/>
    <w:rsid w:val="00986A58"/>
    <w:rsid w:val="00992042"/>
    <w:rsid w:val="00992092"/>
    <w:rsid w:val="00992762"/>
    <w:rsid w:val="009A03B5"/>
    <w:rsid w:val="009A1773"/>
    <w:rsid w:val="009A34CB"/>
    <w:rsid w:val="009A519D"/>
    <w:rsid w:val="009A7455"/>
    <w:rsid w:val="009B7ACD"/>
    <w:rsid w:val="009C7FE6"/>
    <w:rsid w:val="009D3673"/>
    <w:rsid w:val="009D467E"/>
    <w:rsid w:val="009D4D9C"/>
    <w:rsid w:val="009D6C85"/>
    <w:rsid w:val="009E6461"/>
    <w:rsid w:val="009E659F"/>
    <w:rsid w:val="009E7D96"/>
    <w:rsid w:val="009F24B4"/>
    <w:rsid w:val="009F29EC"/>
    <w:rsid w:val="00A00852"/>
    <w:rsid w:val="00A02E56"/>
    <w:rsid w:val="00A03081"/>
    <w:rsid w:val="00A05444"/>
    <w:rsid w:val="00A07D4C"/>
    <w:rsid w:val="00A13EE6"/>
    <w:rsid w:val="00A24D5B"/>
    <w:rsid w:val="00A31756"/>
    <w:rsid w:val="00A31BE7"/>
    <w:rsid w:val="00A32961"/>
    <w:rsid w:val="00A345BB"/>
    <w:rsid w:val="00A34E22"/>
    <w:rsid w:val="00A35406"/>
    <w:rsid w:val="00A37270"/>
    <w:rsid w:val="00A4152B"/>
    <w:rsid w:val="00A47901"/>
    <w:rsid w:val="00A47F27"/>
    <w:rsid w:val="00A52D7A"/>
    <w:rsid w:val="00A64A7A"/>
    <w:rsid w:val="00A65291"/>
    <w:rsid w:val="00A66D82"/>
    <w:rsid w:val="00A704B8"/>
    <w:rsid w:val="00A70B91"/>
    <w:rsid w:val="00A72771"/>
    <w:rsid w:val="00A731A2"/>
    <w:rsid w:val="00A7768B"/>
    <w:rsid w:val="00A8050E"/>
    <w:rsid w:val="00A83FFC"/>
    <w:rsid w:val="00A841F6"/>
    <w:rsid w:val="00A84D2F"/>
    <w:rsid w:val="00A9582D"/>
    <w:rsid w:val="00AA236D"/>
    <w:rsid w:val="00AA587F"/>
    <w:rsid w:val="00AB18B2"/>
    <w:rsid w:val="00AB2738"/>
    <w:rsid w:val="00AB6A35"/>
    <w:rsid w:val="00AC094A"/>
    <w:rsid w:val="00AC134C"/>
    <w:rsid w:val="00AC1C0A"/>
    <w:rsid w:val="00AC4D16"/>
    <w:rsid w:val="00AC5D80"/>
    <w:rsid w:val="00AD09B1"/>
    <w:rsid w:val="00AD3A4C"/>
    <w:rsid w:val="00AE24C7"/>
    <w:rsid w:val="00AE474D"/>
    <w:rsid w:val="00AE498B"/>
    <w:rsid w:val="00AE5EB3"/>
    <w:rsid w:val="00AF07D1"/>
    <w:rsid w:val="00AF0C5F"/>
    <w:rsid w:val="00AF4246"/>
    <w:rsid w:val="00B06523"/>
    <w:rsid w:val="00B14618"/>
    <w:rsid w:val="00B14E34"/>
    <w:rsid w:val="00B159C2"/>
    <w:rsid w:val="00B207EA"/>
    <w:rsid w:val="00B3207F"/>
    <w:rsid w:val="00B331D5"/>
    <w:rsid w:val="00B40BDC"/>
    <w:rsid w:val="00B46A47"/>
    <w:rsid w:val="00B54E1C"/>
    <w:rsid w:val="00B55B04"/>
    <w:rsid w:val="00B574BE"/>
    <w:rsid w:val="00B61ADE"/>
    <w:rsid w:val="00B631D1"/>
    <w:rsid w:val="00B70355"/>
    <w:rsid w:val="00B81E61"/>
    <w:rsid w:val="00B833A9"/>
    <w:rsid w:val="00B8429E"/>
    <w:rsid w:val="00B87B26"/>
    <w:rsid w:val="00B906EF"/>
    <w:rsid w:val="00B9183A"/>
    <w:rsid w:val="00B93950"/>
    <w:rsid w:val="00B94840"/>
    <w:rsid w:val="00B9556F"/>
    <w:rsid w:val="00B95D35"/>
    <w:rsid w:val="00B96D88"/>
    <w:rsid w:val="00BA1495"/>
    <w:rsid w:val="00BA234B"/>
    <w:rsid w:val="00BA3EEC"/>
    <w:rsid w:val="00BB202E"/>
    <w:rsid w:val="00BC49FE"/>
    <w:rsid w:val="00BD0541"/>
    <w:rsid w:val="00BD2514"/>
    <w:rsid w:val="00BE0218"/>
    <w:rsid w:val="00BE0AE7"/>
    <w:rsid w:val="00BE0CBD"/>
    <w:rsid w:val="00BE136C"/>
    <w:rsid w:val="00BE51FF"/>
    <w:rsid w:val="00BF4361"/>
    <w:rsid w:val="00BF4A6F"/>
    <w:rsid w:val="00BF52A8"/>
    <w:rsid w:val="00C06589"/>
    <w:rsid w:val="00C1242D"/>
    <w:rsid w:val="00C264D4"/>
    <w:rsid w:val="00C3086B"/>
    <w:rsid w:val="00C3182F"/>
    <w:rsid w:val="00C40466"/>
    <w:rsid w:val="00C433E8"/>
    <w:rsid w:val="00C504DD"/>
    <w:rsid w:val="00C51D8C"/>
    <w:rsid w:val="00C67887"/>
    <w:rsid w:val="00C802AB"/>
    <w:rsid w:val="00C80DB7"/>
    <w:rsid w:val="00C8241D"/>
    <w:rsid w:val="00C8466D"/>
    <w:rsid w:val="00C9558E"/>
    <w:rsid w:val="00CA3658"/>
    <w:rsid w:val="00CA49A4"/>
    <w:rsid w:val="00CB1750"/>
    <w:rsid w:val="00CB3520"/>
    <w:rsid w:val="00CC23E0"/>
    <w:rsid w:val="00CC6A32"/>
    <w:rsid w:val="00CD132E"/>
    <w:rsid w:val="00CE0C88"/>
    <w:rsid w:val="00CE3FCD"/>
    <w:rsid w:val="00CF38E2"/>
    <w:rsid w:val="00CF3C6F"/>
    <w:rsid w:val="00CF607C"/>
    <w:rsid w:val="00CF6B11"/>
    <w:rsid w:val="00D074F7"/>
    <w:rsid w:val="00D07731"/>
    <w:rsid w:val="00D110A2"/>
    <w:rsid w:val="00D16F53"/>
    <w:rsid w:val="00D23C19"/>
    <w:rsid w:val="00D24CD8"/>
    <w:rsid w:val="00D265AF"/>
    <w:rsid w:val="00D317CE"/>
    <w:rsid w:val="00D3763D"/>
    <w:rsid w:val="00D54BA9"/>
    <w:rsid w:val="00D60968"/>
    <w:rsid w:val="00D6316F"/>
    <w:rsid w:val="00D64AAA"/>
    <w:rsid w:val="00D8168A"/>
    <w:rsid w:val="00D84411"/>
    <w:rsid w:val="00D87B0A"/>
    <w:rsid w:val="00D922CC"/>
    <w:rsid w:val="00D956ED"/>
    <w:rsid w:val="00D95968"/>
    <w:rsid w:val="00DA1DC4"/>
    <w:rsid w:val="00DA22E0"/>
    <w:rsid w:val="00DA5E20"/>
    <w:rsid w:val="00DA729C"/>
    <w:rsid w:val="00DB3A79"/>
    <w:rsid w:val="00DB526D"/>
    <w:rsid w:val="00DC2AD3"/>
    <w:rsid w:val="00DD232A"/>
    <w:rsid w:val="00DD5BBC"/>
    <w:rsid w:val="00DD7887"/>
    <w:rsid w:val="00DE2EB9"/>
    <w:rsid w:val="00DE7FA2"/>
    <w:rsid w:val="00DF3093"/>
    <w:rsid w:val="00DF39FC"/>
    <w:rsid w:val="00DF4EEA"/>
    <w:rsid w:val="00E012BA"/>
    <w:rsid w:val="00E036BF"/>
    <w:rsid w:val="00E04401"/>
    <w:rsid w:val="00E05D5B"/>
    <w:rsid w:val="00E06B21"/>
    <w:rsid w:val="00E11BC2"/>
    <w:rsid w:val="00E1418A"/>
    <w:rsid w:val="00E145B0"/>
    <w:rsid w:val="00E17CC9"/>
    <w:rsid w:val="00E20489"/>
    <w:rsid w:val="00E22FDF"/>
    <w:rsid w:val="00E26149"/>
    <w:rsid w:val="00E2651B"/>
    <w:rsid w:val="00E31346"/>
    <w:rsid w:val="00E400E5"/>
    <w:rsid w:val="00E40C57"/>
    <w:rsid w:val="00E42706"/>
    <w:rsid w:val="00E430F2"/>
    <w:rsid w:val="00E479B1"/>
    <w:rsid w:val="00E505E7"/>
    <w:rsid w:val="00E54A04"/>
    <w:rsid w:val="00E57D16"/>
    <w:rsid w:val="00E665E2"/>
    <w:rsid w:val="00E66BF4"/>
    <w:rsid w:val="00E6732A"/>
    <w:rsid w:val="00E76762"/>
    <w:rsid w:val="00E775DD"/>
    <w:rsid w:val="00E96A58"/>
    <w:rsid w:val="00E96B6D"/>
    <w:rsid w:val="00E97F09"/>
    <w:rsid w:val="00EA19EA"/>
    <w:rsid w:val="00EA39FF"/>
    <w:rsid w:val="00EA52D6"/>
    <w:rsid w:val="00EB0F83"/>
    <w:rsid w:val="00EB5B2C"/>
    <w:rsid w:val="00EC05C4"/>
    <w:rsid w:val="00EC5A75"/>
    <w:rsid w:val="00EC6D55"/>
    <w:rsid w:val="00ED1BA6"/>
    <w:rsid w:val="00ED6803"/>
    <w:rsid w:val="00EF6BF7"/>
    <w:rsid w:val="00EF7E93"/>
    <w:rsid w:val="00F068E1"/>
    <w:rsid w:val="00F06F71"/>
    <w:rsid w:val="00F14464"/>
    <w:rsid w:val="00F16A7B"/>
    <w:rsid w:val="00F204D5"/>
    <w:rsid w:val="00F22AD4"/>
    <w:rsid w:val="00F30288"/>
    <w:rsid w:val="00F30E14"/>
    <w:rsid w:val="00F37835"/>
    <w:rsid w:val="00F40B48"/>
    <w:rsid w:val="00F40EEE"/>
    <w:rsid w:val="00F43B0A"/>
    <w:rsid w:val="00F44AD0"/>
    <w:rsid w:val="00F51EDA"/>
    <w:rsid w:val="00F52CF9"/>
    <w:rsid w:val="00F738F8"/>
    <w:rsid w:val="00F74C1F"/>
    <w:rsid w:val="00F84AE5"/>
    <w:rsid w:val="00F862F3"/>
    <w:rsid w:val="00F87871"/>
    <w:rsid w:val="00F93147"/>
    <w:rsid w:val="00FA1ACF"/>
    <w:rsid w:val="00FA48DC"/>
    <w:rsid w:val="00FA4DEF"/>
    <w:rsid w:val="00FB4A1A"/>
    <w:rsid w:val="00FB6476"/>
    <w:rsid w:val="00FC0061"/>
    <w:rsid w:val="00FC00D0"/>
    <w:rsid w:val="00FD4D36"/>
    <w:rsid w:val="00FE14F5"/>
    <w:rsid w:val="00FE21FE"/>
    <w:rsid w:val="00FE236D"/>
    <w:rsid w:val="00FE3645"/>
    <w:rsid w:val="00FE7403"/>
    <w:rsid w:val="00FF072D"/>
    <w:rsid w:val="00FF0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37101E50"/>
  <w15:docId w15:val="{557496B7-F840-4D48-94C9-1FD12F68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eastAsia="sl-SI"/>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rsid w:val="000002E8"/>
    <w:pPr>
      <w:spacing w:before="240" w:after="240"/>
    </w:pPr>
    <w:rPr>
      <w:rFonts w:ascii="Times New Roman" w:hAnsi="Times New Roman"/>
    </w:rPr>
  </w:style>
  <w:style w:type="paragraph" w:styleId="Telobesedila">
    <w:name w:val="Body Text"/>
    <w:basedOn w:val="Navaden"/>
    <w:link w:val="TelobesedilaZnak"/>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uiPriority w:val="39"/>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4"/>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4">
    <w:name w:val="Telo besedila 24"/>
    <w:basedOn w:val="Navaden"/>
    <w:rsid w:val="00BE0AE7"/>
    <w:pPr>
      <w:ind w:left="360"/>
      <w:jc w:val="both"/>
    </w:pPr>
    <w:rPr>
      <w:sz w:val="22"/>
      <w:szCs w:val="20"/>
      <w:lang w:val="en-US"/>
    </w:rPr>
  </w:style>
  <w:style w:type="paragraph" w:customStyle="1" w:styleId="Telobesedila25">
    <w:name w:val="Telo besedila 25"/>
    <w:basedOn w:val="Navaden"/>
    <w:rsid w:val="00BD0541"/>
    <w:pPr>
      <w:ind w:left="360"/>
      <w:jc w:val="both"/>
    </w:pPr>
    <w:rPr>
      <w:sz w:val="22"/>
      <w:szCs w:val="20"/>
      <w:lang w:val="en-US"/>
    </w:rPr>
  </w:style>
  <w:style w:type="character" w:customStyle="1" w:styleId="WW8Num1z0">
    <w:name w:val="WW8Num1z0"/>
    <w:rsid w:val="00224967"/>
    <w:rPr>
      <w:rFonts w:hint="default"/>
    </w:rPr>
  </w:style>
  <w:style w:type="character" w:customStyle="1" w:styleId="WW8Num1z1">
    <w:name w:val="WW8Num1z1"/>
    <w:rsid w:val="00224967"/>
  </w:style>
  <w:style w:type="character" w:customStyle="1" w:styleId="WW8Num1z2">
    <w:name w:val="WW8Num1z2"/>
    <w:rsid w:val="00224967"/>
  </w:style>
  <w:style w:type="character" w:customStyle="1" w:styleId="WW8Num1z3">
    <w:name w:val="WW8Num1z3"/>
    <w:rsid w:val="00224967"/>
  </w:style>
  <w:style w:type="character" w:customStyle="1" w:styleId="WW8Num1z4">
    <w:name w:val="WW8Num1z4"/>
    <w:rsid w:val="00224967"/>
  </w:style>
  <w:style w:type="character" w:customStyle="1" w:styleId="WW8Num1z5">
    <w:name w:val="WW8Num1z5"/>
    <w:rsid w:val="00224967"/>
  </w:style>
  <w:style w:type="character" w:customStyle="1" w:styleId="WW8Num1z6">
    <w:name w:val="WW8Num1z6"/>
    <w:rsid w:val="00224967"/>
  </w:style>
  <w:style w:type="character" w:customStyle="1" w:styleId="WW8Num1z7">
    <w:name w:val="WW8Num1z7"/>
    <w:rsid w:val="00224967"/>
  </w:style>
  <w:style w:type="character" w:customStyle="1" w:styleId="WW8Num1z8">
    <w:name w:val="WW8Num1z8"/>
    <w:rsid w:val="00224967"/>
  </w:style>
  <w:style w:type="character" w:customStyle="1" w:styleId="WW8Num7z0">
    <w:name w:val="WW8Num7z0"/>
    <w:rsid w:val="00224967"/>
    <w:rPr>
      <w:rFonts w:ascii="Courier New" w:hAnsi="Courier New" w:cs="Courier New" w:hint="default"/>
      <w:sz w:val="24"/>
      <w:szCs w:val="24"/>
    </w:rPr>
  </w:style>
  <w:style w:type="character" w:customStyle="1" w:styleId="WW8Num16z0">
    <w:name w:val="WW8Num16z0"/>
    <w:rsid w:val="00224967"/>
    <w:rPr>
      <w:rFonts w:ascii="Wingdings" w:hAnsi="Wingdings" w:cs="Wingdings" w:hint="default"/>
      <w:kern w:val="2"/>
      <w:sz w:val="24"/>
      <w:szCs w:val="24"/>
      <w:lang w:eastAsia="zh-CN" w:bidi="hi-IN"/>
    </w:rPr>
  </w:style>
  <w:style w:type="character" w:customStyle="1" w:styleId="WW8Num19z0">
    <w:name w:val="WW8Num19z0"/>
    <w:rsid w:val="00224967"/>
    <w:rPr>
      <w:rFonts w:ascii="Symbol" w:hAnsi="Symbol" w:cs="Symbol" w:hint="default"/>
      <w:sz w:val="24"/>
      <w:szCs w:val="24"/>
    </w:rPr>
  </w:style>
  <w:style w:type="character" w:customStyle="1" w:styleId="WW8Num20z0">
    <w:name w:val="WW8Num20z0"/>
    <w:rsid w:val="00224967"/>
    <w:rPr>
      <w:rFonts w:ascii="Symbol" w:hAnsi="Symbol" w:cs="Symbol" w:hint="default"/>
      <w:color w:val="000000"/>
      <w:sz w:val="24"/>
      <w:szCs w:val="24"/>
    </w:rPr>
  </w:style>
  <w:style w:type="character" w:customStyle="1" w:styleId="WW8Num22z0">
    <w:name w:val="WW8Num22z0"/>
    <w:rsid w:val="00224967"/>
  </w:style>
  <w:style w:type="character" w:customStyle="1" w:styleId="WW8Num25z0">
    <w:name w:val="WW8Num25z0"/>
    <w:rsid w:val="00224967"/>
    <w:rPr>
      <w:rFonts w:ascii="Symbol" w:hAnsi="Symbol" w:cs="Symbol" w:hint="default"/>
    </w:rPr>
  </w:style>
  <w:style w:type="character" w:customStyle="1" w:styleId="WW8Num26z0">
    <w:name w:val="WW8Num26z0"/>
    <w:rsid w:val="00224967"/>
    <w:rPr>
      <w:rFonts w:ascii="Symbol" w:hAnsi="Symbol" w:cs="Symbol" w:hint="default"/>
    </w:rPr>
  </w:style>
  <w:style w:type="character" w:customStyle="1" w:styleId="WW8Num27z0">
    <w:name w:val="WW8Num27z0"/>
    <w:rsid w:val="00224967"/>
    <w:rPr>
      <w:rFonts w:ascii="Symbol" w:hAnsi="Symbol" w:cs="Symbol" w:hint="default"/>
    </w:rPr>
  </w:style>
  <w:style w:type="character" w:customStyle="1" w:styleId="WW8Num28z0">
    <w:name w:val="WW8Num28z0"/>
    <w:rsid w:val="00224967"/>
    <w:rPr>
      <w:rFonts w:ascii="Symbol" w:hAnsi="Symbol" w:cs="Symbol" w:hint="default"/>
    </w:rPr>
  </w:style>
  <w:style w:type="character" w:customStyle="1" w:styleId="WW8Num30z0">
    <w:name w:val="WW8Num30z0"/>
    <w:rsid w:val="00224967"/>
    <w:rPr>
      <w:rFonts w:ascii="Symbol" w:hAnsi="Symbol" w:cs="Symbol" w:hint="default"/>
    </w:rPr>
  </w:style>
  <w:style w:type="character" w:customStyle="1" w:styleId="WW8Num32z0">
    <w:name w:val="WW8Num32z0"/>
    <w:rsid w:val="00224967"/>
    <w:rPr>
      <w:rFonts w:ascii="Times New Roman" w:hAnsi="Times New Roman" w:cs="Times New Roman" w:hint="default"/>
      <w:color w:val="000000"/>
      <w:sz w:val="16"/>
    </w:rPr>
  </w:style>
  <w:style w:type="character" w:customStyle="1" w:styleId="WW8Num34z0">
    <w:name w:val="WW8Num34z0"/>
    <w:rsid w:val="00224967"/>
    <w:rPr>
      <w:rFonts w:ascii="Arial" w:eastAsia="SimSun" w:hAnsi="Arial" w:cs="Arial"/>
      <w:b/>
      <w:bCs/>
      <w:sz w:val="22"/>
      <w:lang w:eastAsia="sl-SI"/>
    </w:rPr>
  </w:style>
  <w:style w:type="character" w:customStyle="1" w:styleId="WW8Num35z0">
    <w:name w:val="WW8Num35z0"/>
    <w:rsid w:val="00224967"/>
    <w:rPr>
      <w:rFonts w:ascii="Symbol" w:hAnsi="Symbol" w:cs="Symbol" w:hint="default"/>
      <w:sz w:val="16"/>
      <w:szCs w:val="16"/>
    </w:rPr>
  </w:style>
  <w:style w:type="character" w:customStyle="1" w:styleId="WW8Num36z0">
    <w:name w:val="WW8Num36z0"/>
    <w:rsid w:val="00224967"/>
    <w:rPr>
      <w:rFonts w:ascii="Wingdings" w:hAnsi="Wingdings" w:cs="Wingdings" w:hint="default"/>
      <w:sz w:val="22"/>
    </w:rPr>
  </w:style>
  <w:style w:type="character" w:customStyle="1" w:styleId="WW8Num38z0">
    <w:name w:val="WW8Num38z0"/>
    <w:rsid w:val="00224967"/>
    <w:rPr>
      <w:rFonts w:ascii="Symbol" w:hAnsi="Symbol" w:cs="Symbol" w:hint="default"/>
      <w:sz w:val="22"/>
      <w:szCs w:val="22"/>
    </w:rPr>
  </w:style>
  <w:style w:type="character" w:customStyle="1" w:styleId="WW8Num41z0">
    <w:name w:val="WW8Num41z0"/>
    <w:rsid w:val="00224967"/>
    <w:rPr>
      <w:rFonts w:ascii="Symbol" w:hAnsi="Symbol" w:cs="Symbol" w:hint="default"/>
    </w:rPr>
  </w:style>
  <w:style w:type="character" w:customStyle="1" w:styleId="WW8Num42z0">
    <w:name w:val="WW8Num42z0"/>
    <w:rsid w:val="00224967"/>
    <w:rPr>
      <w:rFonts w:ascii="Arial" w:hAnsi="Arial" w:cs="Arial" w:hint="default"/>
      <w:sz w:val="18"/>
      <w:szCs w:val="18"/>
    </w:rPr>
  </w:style>
  <w:style w:type="character" w:customStyle="1" w:styleId="WW8Num43z0">
    <w:name w:val="WW8Num43z0"/>
    <w:rsid w:val="00224967"/>
    <w:rPr>
      <w:rFonts w:ascii="Symbol" w:hAnsi="Symbol" w:cs="Symbol" w:hint="default"/>
      <w:sz w:val="22"/>
    </w:rPr>
  </w:style>
  <w:style w:type="character" w:customStyle="1" w:styleId="WW8Num46z0">
    <w:name w:val="WW8Num46z0"/>
    <w:rsid w:val="00224967"/>
    <w:rPr>
      <w:rFonts w:ascii="Arial" w:hAnsi="Arial" w:cs="Arial" w:hint="default"/>
      <w:sz w:val="22"/>
      <w:lang w:val="x-none"/>
    </w:rPr>
  </w:style>
  <w:style w:type="character" w:customStyle="1" w:styleId="WW8Num48z0">
    <w:name w:val="WW8Num48z0"/>
    <w:rsid w:val="00224967"/>
    <w:rPr>
      <w:rFonts w:ascii="Symbol" w:hAnsi="Symbol" w:cs="Symbol" w:hint="default"/>
      <w:sz w:val="22"/>
      <w:lang w:eastAsia="sl-SI"/>
    </w:rPr>
  </w:style>
  <w:style w:type="character" w:customStyle="1" w:styleId="WW8Num51z0">
    <w:name w:val="WW8Num51z0"/>
    <w:rsid w:val="00224967"/>
    <w:rPr>
      <w:rFonts w:ascii="Arial" w:hAnsi="Arial" w:cs="Arial" w:hint="default"/>
    </w:rPr>
  </w:style>
  <w:style w:type="character" w:customStyle="1" w:styleId="WW8Num52z0">
    <w:name w:val="WW8Num52z0"/>
    <w:rsid w:val="00224967"/>
    <w:rPr>
      <w:rFonts w:hint="default"/>
    </w:rPr>
  </w:style>
  <w:style w:type="character" w:customStyle="1" w:styleId="WW8Num53z1">
    <w:name w:val="WW8Num53z1"/>
    <w:rsid w:val="00224967"/>
    <w:rPr>
      <w:rFonts w:ascii="Courier New" w:hAnsi="Courier New" w:cs="Times New Roman" w:hint="default"/>
      <w:sz w:val="20"/>
    </w:rPr>
  </w:style>
  <w:style w:type="character" w:customStyle="1" w:styleId="WW8Num54z0">
    <w:name w:val="WW8Num54z0"/>
    <w:rsid w:val="00224967"/>
    <w:rPr>
      <w:rFonts w:ascii="Symbol" w:hAnsi="Symbol" w:cs="Symbol" w:hint="default"/>
      <w:sz w:val="18"/>
      <w:szCs w:val="18"/>
    </w:rPr>
  </w:style>
  <w:style w:type="character" w:customStyle="1" w:styleId="WW8Num55z0">
    <w:name w:val="WW8Num55z0"/>
    <w:rsid w:val="00224967"/>
    <w:rPr>
      <w:rFonts w:ascii="Arial" w:hAnsi="Arial" w:cs="Arial" w:hint="default"/>
      <w:b w:val="0"/>
    </w:rPr>
  </w:style>
  <w:style w:type="character" w:customStyle="1" w:styleId="WW8Num56z0">
    <w:name w:val="WW8Num56z0"/>
    <w:rsid w:val="00224967"/>
  </w:style>
  <w:style w:type="character" w:customStyle="1" w:styleId="WW8Num58z0">
    <w:name w:val="WW8Num58z0"/>
    <w:rsid w:val="00224967"/>
    <w:rPr>
      <w:rFonts w:ascii="Symbol" w:hAnsi="Symbol" w:cs="Symbol" w:hint="default"/>
    </w:rPr>
  </w:style>
  <w:style w:type="character" w:customStyle="1" w:styleId="WW8Num59z0">
    <w:name w:val="WW8Num59z0"/>
    <w:rsid w:val="00224967"/>
    <w:rPr>
      <w:rFonts w:ascii="Wingdings" w:hAnsi="Wingdings" w:cs="Wingdings" w:hint="default"/>
      <w:sz w:val="22"/>
      <w:szCs w:val="20"/>
    </w:rPr>
  </w:style>
  <w:style w:type="character" w:customStyle="1" w:styleId="WW8Num59z1">
    <w:name w:val="WW8Num59z1"/>
    <w:rsid w:val="00224967"/>
    <w:rPr>
      <w:rFonts w:ascii="Calibri" w:hAnsi="Calibri" w:cs="Arial" w:hint="default"/>
    </w:rPr>
  </w:style>
  <w:style w:type="character" w:customStyle="1" w:styleId="WW8Num59z2">
    <w:name w:val="WW8Num59z2"/>
    <w:rsid w:val="00224967"/>
    <w:rPr>
      <w:rFonts w:ascii="Wingdings" w:hAnsi="Wingdings" w:cs="Wingdings" w:hint="default"/>
    </w:rPr>
  </w:style>
  <w:style w:type="character" w:customStyle="1" w:styleId="WW8Num59z3">
    <w:name w:val="WW8Num59z3"/>
    <w:rsid w:val="00224967"/>
    <w:rPr>
      <w:rFonts w:ascii="Symbol" w:hAnsi="Symbol" w:cs="Symbol" w:hint="default"/>
    </w:rPr>
  </w:style>
  <w:style w:type="character" w:customStyle="1" w:styleId="WW8Num59z4">
    <w:name w:val="WW8Num59z4"/>
    <w:rsid w:val="00224967"/>
    <w:rPr>
      <w:rFonts w:ascii="Courier New" w:hAnsi="Courier New" w:cs="Courier New" w:hint="default"/>
    </w:rPr>
  </w:style>
  <w:style w:type="character" w:customStyle="1" w:styleId="WW8Num60z0">
    <w:name w:val="WW8Num60z0"/>
    <w:rsid w:val="00224967"/>
    <w:rPr>
      <w:rFonts w:ascii="Arial" w:hAnsi="Arial" w:cs="Arial" w:hint="default"/>
    </w:rPr>
  </w:style>
  <w:style w:type="character" w:customStyle="1" w:styleId="WW8Num60z1">
    <w:name w:val="WW8Num60z1"/>
    <w:rsid w:val="00224967"/>
    <w:rPr>
      <w:rFonts w:ascii="Courier New" w:hAnsi="Courier New" w:cs="Courier New" w:hint="default"/>
      <w:sz w:val="22"/>
    </w:rPr>
  </w:style>
  <w:style w:type="character" w:customStyle="1" w:styleId="WW8Num60z2">
    <w:name w:val="WW8Num60z2"/>
    <w:rsid w:val="00224967"/>
    <w:rPr>
      <w:rFonts w:ascii="Wingdings" w:hAnsi="Wingdings" w:cs="Wingdings" w:hint="default"/>
    </w:rPr>
  </w:style>
  <w:style w:type="character" w:customStyle="1" w:styleId="WW8Num60z3">
    <w:name w:val="WW8Num60z3"/>
    <w:rsid w:val="00224967"/>
    <w:rPr>
      <w:rFonts w:ascii="Symbol" w:hAnsi="Symbol" w:cs="Symbol" w:hint="default"/>
    </w:rPr>
  </w:style>
  <w:style w:type="character" w:customStyle="1" w:styleId="WW8Num60z4">
    <w:name w:val="WW8Num60z4"/>
    <w:rsid w:val="00224967"/>
    <w:rPr>
      <w:rFonts w:ascii="Courier New" w:hAnsi="Courier New" w:cs="Courier New" w:hint="default"/>
    </w:rPr>
  </w:style>
  <w:style w:type="character" w:customStyle="1" w:styleId="WW8Num61z1">
    <w:name w:val="WW8Num61z1"/>
    <w:rsid w:val="00224967"/>
    <w:rPr>
      <w:rFonts w:ascii="Wingdings" w:hAnsi="Wingdings" w:cs="Wingdings" w:hint="default"/>
      <w:sz w:val="22"/>
    </w:rPr>
  </w:style>
  <w:style w:type="character" w:customStyle="1" w:styleId="WW8Num61z2">
    <w:name w:val="WW8Num61z2"/>
    <w:rsid w:val="00224967"/>
    <w:rPr>
      <w:rFonts w:ascii="Wingdings" w:hAnsi="Wingdings" w:cs="Wingdings" w:hint="default"/>
    </w:rPr>
  </w:style>
  <w:style w:type="character" w:customStyle="1" w:styleId="WW8Num61z3">
    <w:name w:val="WW8Num61z3"/>
    <w:rsid w:val="00224967"/>
    <w:rPr>
      <w:rFonts w:ascii="Symbol" w:hAnsi="Symbol" w:cs="Symbol" w:hint="default"/>
    </w:rPr>
  </w:style>
  <w:style w:type="character" w:customStyle="1" w:styleId="WW8Num61z4">
    <w:name w:val="WW8Num61z4"/>
    <w:rsid w:val="00224967"/>
    <w:rPr>
      <w:rFonts w:ascii="Lucida Console" w:hAnsi="Lucida Console" w:cs="Lucida Console" w:hint="default"/>
    </w:rPr>
  </w:style>
  <w:style w:type="character" w:customStyle="1" w:styleId="WW8Num62z0">
    <w:name w:val="WW8Num62z0"/>
    <w:rsid w:val="00224967"/>
    <w:rPr>
      <w:rFonts w:ascii="Arial" w:eastAsia="Times New Roman" w:hAnsi="Arial" w:cs="Arial" w:hint="default"/>
      <w:sz w:val="22"/>
      <w:lang w:eastAsia="en-US"/>
    </w:rPr>
  </w:style>
  <w:style w:type="character" w:customStyle="1" w:styleId="WW8Num62z1">
    <w:name w:val="WW8Num62z1"/>
    <w:rsid w:val="00224967"/>
    <w:rPr>
      <w:rFonts w:ascii="Courier New" w:hAnsi="Courier New" w:cs="Symbol" w:hint="default"/>
    </w:rPr>
  </w:style>
  <w:style w:type="character" w:customStyle="1" w:styleId="WW8Num62z2">
    <w:name w:val="WW8Num62z2"/>
    <w:rsid w:val="00224967"/>
    <w:rPr>
      <w:rFonts w:ascii="Wingdings" w:hAnsi="Wingdings" w:cs="Wingdings" w:hint="default"/>
    </w:rPr>
  </w:style>
  <w:style w:type="character" w:customStyle="1" w:styleId="WW8Num62z3">
    <w:name w:val="WW8Num62z3"/>
    <w:rsid w:val="00224967"/>
    <w:rPr>
      <w:rFonts w:ascii="Symbol" w:hAnsi="Symbol" w:cs="Symbol" w:hint="default"/>
    </w:rPr>
  </w:style>
  <w:style w:type="character" w:customStyle="1" w:styleId="WW8Num63z1">
    <w:name w:val="WW8Num63z1"/>
    <w:rsid w:val="00224967"/>
    <w:rPr>
      <w:rFonts w:ascii="Calibri" w:hAnsi="Calibri" w:cs="Arial" w:hint="default"/>
    </w:rPr>
  </w:style>
  <w:style w:type="character" w:customStyle="1" w:styleId="WW8Num63z2">
    <w:name w:val="WW8Num63z2"/>
    <w:rsid w:val="00224967"/>
    <w:rPr>
      <w:rFonts w:ascii="Wingdings" w:hAnsi="Wingdings" w:cs="Wingdings" w:hint="default"/>
    </w:rPr>
  </w:style>
  <w:style w:type="character" w:customStyle="1" w:styleId="WW8Num63z3">
    <w:name w:val="WW8Num63z3"/>
    <w:rsid w:val="00224967"/>
    <w:rPr>
      <w:rFonts w:ascii="Symbol" w:hAnsi="Symbol" w:cs="Symbol" w:hint="default"/>
    </w:rPr>
  </w:style>
  <w:style w:type="character" w:customStyle="1" w:styleId="WW8Num63z4">
    <w:name w:val="WW8Num63z4"/>
    <w:rsid w:val="00224967"/>
    <w:rPr>
      <w:rFonts w:ascii="Courier New" w:hAnsi="Courier New" w:cs="Courier New" w:hint="default"/>
    </w:rPr>
  </w:style>
  <w:style w:type="character" w:customStyle="1" w:styleId="WW8Num64z0">
    <w:name w:val="WW8Num64z0"/>
    <w:rsid w:val="00224967"/>
    <w:rPr>
      <w:rFonts w:ascii="Wingdings" w:hAnsi="Wingdings" w:cs="Wingdings" w:hint="default"/>
      <w:sz w:val="22"/>
      <w:lang w:eastAsia="en-US"/>
    </w:rPr>
  </w:style>
  <w:style w:type="character" w:customStyle="1" w:styleId="WW8Num64z1">
    <w:name w:val="WW8Num64z1"/>
    <w:rsid w:val="00224967"/>
    <w:rPr>
      <w:rFonts w:ascii="Courier New" w:hAnsi="Courier New" w:cs="Courier New" w:hint="default"/>
    </w:rPr>
  </w:style>
  <w:style w:type="character" w:customStyle="1" w:styleId="WW8Num64z2">
    <w:name w:val="WW8Num64z2"/>
    <w:rsid w:val="00224967"/>
    <w:rPr>
      <w:rFonts w:ascii="Wingdings" w:hAnsi="Wingdings" w:cs="Wingdings" w:hint="default"/>
    </w:rPr>
  </w:style>
  <w:style w:type="character" w:customStyle="1" w:styleId="WW8Num64z3">
    <w:name w:val="WW8Num64z3"/>
    <w:rsid w:val="00224967"/>
    <w:rPr>
      <w:rFonts w:ascii="Symbol" w:hAnsi="Symbol" w:cs="Symbol" w:hint="default"/>
    </w:rPr>
  </w:style>
  <w:style w:type="character" w:customStyle="1" w:styleId="WW8Num65z1">
    <w:name w:val="WW8Num65z1"/>
    <w:rsid w:val="00224967"/>
  </w:style>
  <w:style w:type="character" w:customStyle="1" w:styleId="WW8Num65z2">
    <w:name w:val="WW8Num65z2"/>
    <w:rsid w:val="00224967"/>
  </w:style>
  <w:style w:type="character" w:customStyle="1" w:styleId="WW8Num65z3">
    <w:name w:val="WW8Num65z3"/>
    <w:rsid w:val="00224967"/>
  </w:style>
  <w:style w:type="character" w:customStyle="1" w:styleId="WW8Num65z4">
    <w:name w:val="WW8Num65z4"/>
    <w:rsid w:val="00224967"/>
  </w:style>
  <w:style w:type="character" w:customStyle="1" w:styleId="WW8Num65z5">
    <w:name w:val="WW8Num65z5"/>
    <w:rsid w:val="00224967"/>
  </w:style>
  <w:style w:type="character" w:customStyle="1" w:styleId="WW8Num65z6">
    <w:name w:val="WW8Num65z6"/>
    <w:rsid w:val="00224967"/>
  </w:style>
  <w:style w:type="character" w:customStyle="1" w:styleId="WW8Num65z7">
    <w:name w:val="WW8Num65z7"/>
    <w:rsid w:val="00224967"/>
  </w:style>
  <w:style w:type="character" w:customStyle="1" w:styleId="WW8Num65z8">
    <w:name w:val="WW8Num65z8"/>
    <w:rsid w:val="00224967"/>
  </w:style>
  <w:style w:type="character" w:customStyle="1" w:styleId="WW8Num66z1">
    <w:name w:val="WW8Num66z1"/>
    <w:rsid w:val="00224967"/>
    <w:rPr>
      <w:rFonts w:ascii="Courier New" w:hAnsi="Courier New" w:cs="Courier New" w:hint="default"/>
    </w:rPr>
  </w:style>
  <w:style w:type="character" w:customStyle="1" w:styleId="WW8Num66z2">
    <w:name w:val="WW8Num66z2"/>
    <w:rsid w:val="00224967"/>
    <w:rPr>
      <w:rFonts w:ascii="Wingdings" w:hAnsi="Wingdings" w:cs="Wingdings" w:hint="default"/>
    </w:rPr>
  </w:style>
  <w:style w:type="character" w:customStyle="1" w:styleId="WW8Num66z3">
    <w:name w:val="WW8Num66z3"/>
    <w:rsid w:val="00224967"/>
    <w:rPr>
      <w:rFonts w:ascii="Symbol" w:hAnsi="Symbol" w:cs="Symbol" w:hint="default"/>
    </w:rPr>
  </w:style>
  <w:style w:type="character" w:customStyle="1" w:styleId="WW8Num67z0">
    <w:name w:val="WW8Num67z0"/>
    <w:rsid w:val="00224967"/>
    <w:rPr>
      <w:rFonts w:ascii="TimesNewRomanPSMT" w:eastAsia="Calibri" w:hAnsi="TimesNewRomanPSMT" w:cs="TimesNewRomanPSMT" w:hint="default"/>
      <w:sz w:val="22"/>
      <w:lang w:eastAsia="en-US"/>
    </w:rPr>
  </w:style>
  <w:style w:type="character" w:customStyle="1" w:styleId="WW8Num67z1">
    <w:name w:val="WW8Num67z1"/>
    <w:rsid w:val="00224967"/>
    <w:rPr>
      <w:rFonts w:ascii="Courier New" w:hAnsi="Courier New" w:cs="Courier New" w:hint="default"/>
    </w:rPr>
  </w:style>
  <w:style w:type="character" w:customStyle="1" w:styleId="WW8Num67z2">
    <w:name w:val="WW8Num67z2"/>
    <w:rsid w:val="00224967"/>
    <w:rPr>
      <w:rFonts w:ascii="Wingdings" w:hAnsi="Wingdings" w:cs="Wingdings" w:hint="default"/>
    </w:rPr>
  </w:style>
  <w:style w:type="character" w:customStyle="1" w:styleId="WW8Num67z3">
    <w:name w:val="WW8Num67z3"/>
    <w:rsid w:val="00224967"/>
    <w:rPr>
      <w:rFonts w:ascii="Symbol" w:hAnsi="Symbol" w:cs="Symbol" w:hint="default"/>
    </w:rPr>
  </w:style>
  <w:style w:type="character" w:customStyle="1" w:styleId="WW8Num68z0">
    <w:name w:val="WW8Num68z0"/>
    <w:rsid w:val="00224967"/>
    <w:rPr>
      <w:rFonts w:cs="Times New Roman" w:hint="default"/>
      <w:b w:val="0"/>
      <w:bCs/>
      <w:i w:val="0"/>
      <w:iCs w:val="0"/>
      <w:sz w:val="24"/>
      <w:szCs w:val="24"/>
    </w:rPr>
  </w:style>
  <w:style w:type="character" w:customStyle="1" w:styleId="WW8Num68z1">
    <w:name w:val="WW8Num68z1"/>
    <w:rsid w:val="00224967"/>
    <w:rPr>
      <w:rFonts w:cs="Times New Roman"/>
    </w:rPr>
  </w:style>
  <w:style w:type="character" w:customStyle="1" w:styleId="WW8Num69z0">
    <w:name w:val="WW8Num69z0"/>
    <w:rsid w:val="00224967"/>
    <w:rPr>
      <w:rFonts w:ascii="Cambria" w:eastAsia="Times New Roman" w:hAnsi="Cambria" w:cs="Times New Roman" w:hint="default"/>
      <w:sz w:val="22"/>
      <w:lang w:eastAsia="sl-SI"/>
    </w:rPr>
  </w:style>
  <w:style w:type="character" w:customStyle="1" w:styleId="WW8Num69z1">
    <w:name w:val="WW8Num69z1"/>
    <w:rsid w:val="00224967"/>
    <w:rPr>
      <w:rFonts w:ascii="Courier New" w:hAnsi="Courier New" w:cs="Courier New" w:hint="default"/>
    </w:rPr>
  </w:style>
  <w:style w:type="character" w:customStyle="1" w:styleId="WW8Num69z2">
    <w:name w:val="WW8Num69z2"/>
    <w:rsid w:val="00224967"/>
    <w:rPr>
      <w:rFonts w:ascii="Wingdings" w:hAnsi="Wingdings" w:cs="Wingdings" w:hint="default"/>
    </w:rPr>
  </w:style>
  <w:style w:type="character" w:customStyle="1" w:styleId="WW8Num69z3">
    <w:name w:val="WW8Num69z3"/>
    <w:rsid w:val="00224967"/>
    <w:rPr>
      <w:rFonts w:ascii="Symbol" w:hAnsi="Symbol" w:cs="Symbol" w:hint="default"/>
    </w:rPr>
  </w:style>
  <w:style w:type="character" w:customStyle="1" w:styleId="WW8Num70z1">
    <w:name w:val="WW8Num70z1"/>
    <w:rsid w:val="00224967"/>
    <w:rPr>
      <w:rFonts w:ascii="Courier New" w:hAnsi="Courier New" w:cs="Courier New" w:hint="default"/>
    </w:rPr>
  </w:style>
  <w:style w:type="character" w:customStyle="1" w:styleId="WW8Num70z2">
    <w:name w:val="WW8Num70z2"/>
    <w:rsid w:val="00224967"/>
    <w:rPr>
      <w:rFonts w:ascii="Wingdings" w:hAnsi="Wingdings" w:cs="Wingdings" w:hint="default"/>
    </w:rPr>
  </w:style>
  <w:style w:type="character" w:customStyle="1" w:styleId="WW8Num70z3">
    <w:name w:val="WW8Num70z3"/>
    <w:rsid w:val="00224967"/>
    <w:rPr>
      <w:rFonts w:ascii="Symbol" w:hAnsi="Symbol" w:cs="Symbol" w:hint="default"/>
    </w:rPr>
  </w:style>
  <w:style w:type="character" w:customStyle="1" w:styleId="WW8Num71z1">
    <w:name w:val="WW8Num71z1"/>
    <w:rsid w:val="00224967"/>
    <w:rPr>
      <w:rFonts w:ascii="Courier New" w:hAnsi="Courier New" w:cs="Courier New" w:hint="default"/>
    </w:rPr>
  </w:style>
  <w:style w:type="character" w:customStyle="1" w:styleId="WW8Num71z2">
    <w:name w:val="WW8Num71z2"/>
    <w:rsid w:val="00224967"/>
    <w:rPr>
      <w:rFonts w:ascii="Wingdings" w:hAnsi="Wingdings" w:cs="Wingdings" w:hint="default"/>
    </w:rPr>
  </w:style>
  <w:style w:type="character" w:customStyle="1" w:styleId="WW8Num71z3">
    <w:name w:val="WW8Num71z3"/>
    <w:rsid w:val="00224967"/>
    <w:rPr>
      <w:rFonts w:ascii="Symbol" w:hAnsi="Symbol" w:cs="Symbol" w:hint="default"/>
    </w:rPr>
  </w:style>
  <w:style w:type="character" w:customStyle="1" w:styleId="WW8Num72z0">
    <w:name w:val="WW8Num72z0"/>
    <w:rsid w:val="00224967"/>
    <w:rPr>
      <w:rFonts w:ascii="Wingdings" w:hAnsi="Wingdings" w:cs="Wingdings" w:hint="default"/>
      <w:sz w:val="22"/>
      <w:szCs w:val="20"/>
    </w:rPr>
  </w:style>
  <w:style w:type="character" w:customStyle="1" w:styleId="WW8Num72z1">
    <w:name w:val="WW8Num72z1"/>
    <w:rsid w:val="00224967"/>
    <w:rPr>
      <w:rFonts w:ascii="Courier New" w:hAnsi="Courier New" w:cs="Courier New" w:hint="default"/>
    </w:rPr>
  </w:style>
  <w:style w:type="character" w:customStyle="1" w:styleId="WW8Num72z2">
    <w:name w:val="WW8Num72z2"/>
    <w:rsid w:val="00224967"/>
    <w:rPr>
      <w:rFonts w:ascii="Wingdings" w:hAnsi="Wingdings" w:cs="Wingdings" w:hint="default"/>
    </w:rPr>
  </w:style>
  <w:style w:type="character" w:customStyle="1" w:styleId="WW8Num72z3">
    <w:name w:val="WW8Num72z3"/>
    <w:rsid w:val="00224967"/>
    <w:rPr>
      <w:rFonts w:ascii="Symbol" w:hAnsi="Symbol" w:cs="Symbol" w:hint="default"/>
    </w:rPr>
  </w:style>
  <w:style w:type="character" w:customStyle="1" w:styleId="WW8Num73z1">
    <w:name w:val="WW8Num73z1"/>
    <w:rsid w:val="00224967"/>
    <w:rPr>
      <w:rFonts w:ascii="Courier New" w:hAnsi="Courier New" w:cs="Courier New" w:hint="default"/>
    </w:rPr>
  </w:style>
  <w:style w:type="character" w:customStyle="1" w:styleId="WW8Num73z2">
    <w:name w:val="WW8Num73z2"/>
    <w:rsid w:val="00224967"/>
    <w:rPr>
      <w:rFonts w:ascii="Wingdings" w:hAnsi="Wingdings" w:cs="Wingdings" w:hint="default"/>
    </w:rPr>
  </w:style>
  <w:style w:type="character" w:customStyle="1" w:styleId="WW8Num73z3">
    <w:name w:val="WW8Num73z3"/>
    <w:rsid w:val="00224967"/>
    <w:rPr>
      <w:rFonts w:ascii="Symbol" w:hAnsi="Symbol" w:cs="Symbol" w:hint="default"/>
    </w:rPr>
  </w:style>
  <w:style w:type="character" w:customStyle="1" w:styleId="WW8Num74z1">
    <w:name w:val="WW8Num74z1"/>
    <w:rsid w:val="00224967"/>
    <w:rPr>
      <w:rFonts w:ascii="Courier New" w:hAnsi="Courier New" w:cs="Courier New" w:hint="default"/>
    </w:rPr>
  </w:style>
  <w:style w:type="character" w:customStyle="1" w:styleId="WW8Num74z2">
    <w:name w:val="WW8Num74z2"/>
    <w:rsid w:val="00224967"/>
    <w:rPr>
      <w:rFonts w:ascii="Wingdings" w:hAnsi="Wingdings" w:cs="Wingdings" w:hint="default"/>
    </w:rPr>
  </w:style>
  <w:style w:type="character" w:customStyle="1" w:styleId="WW8Num74z3">
    <w:name w:val="WW8Num74z3"/>
    <w:rsid w:val="00224967"/>
    <w:rPr>
      <w:rFonts w:ascii="Symbol" w:hAnsi="Symbol" w:cs="Symbol" w:hint="default"/>
    </w:rPr>
  </w:style>
  <w:style w:type="character" w:customStyle="1" w:styleId="WW8Num75z0">
    <w:name w:val="WW8Num75z0"/>
    <w:rsid w:val="00224967"/>
    <w:rPr>
      <w:rFonts w:ascii="Symbol" w:hAnsi="Symbol" w:cs="Symbol" w:hint="default"/>
    </w:rPr>
  </w:style>
  <w:style w:type="character" w:customStyle="1" w:styleId="WW8Num75z1">
    <w:name w:val="WW8Num75z1"/>
    <w:rsid w:val="00224967"/>
    <w:rPr>
      <w:rFonts w:ascii="Courier New" w:hAnsi="Courier New" w:cs="Courier New" w:hint="default"/>
    </w:rPr>
  </w:style>
  <w:style w:type="character" w:customStyle="1" w:styleId="WW8Num75z2">
    <w:name w:val="WW8Num75z2"/>
    <w:rsid w:val="00224967"/>
    <w:rPr>
      <w:rFonts w:ascii="Wingdings" w:hAnsi="Wingdings" w:cs="Wingdings" w:hint="default"/>
    </w:rPr>
  </w:style>
  <w:style w:type="character" w:customStyle="1" w:styleId="WW8Num76z0">
    <w:name w:val="WW8Num76z0"/>
    <w:rsid w:val="00224967"/>
    <w:rPr>
      <w:rFonts w:ascii="Symbol" w:hAnsi="Symbol" w:cs="Symbol" w:hint="default"/>
    </w:rPr>
  </w:style>
  <w:style w:type="character" w:customStyle="1" w:styleId="WW8Num76z1">
    <w:name w:val="WW8Num76z1"/>
    <w:rsid w:val="00224967"/>
    <w:rPr>
      <w:rFonts w:ascii="Courier New" w:hAnsi="Courier New" w:cs="Courier New" w:hint="default"/>
    </w:rPr>
  </w:style>
  <w:style w:type="character" w:customStyle="1" w:styleId="WW8Num76z2">
    <w:name w:val="WW8Num76z2"/>
    <w:rsid w:val="00224967"/>
    <w:rPr>
      <w:rFonts w:ascii="Wingdings" w:hAnsi="Wingdings" w:cs="Wingdings" w:hint="default"/>
    </w:rPr>
  </w:style>
  <w:style w:type="character" w:customStyle="1" w:styleId="WW8Num77z0">
    <w:name w:val="WW8Num77z0"/>
    <w:rsid w:val="00224967"/>
    <w:rPr>
      <w:rFonts w:ascii="Symbol" w:hAnsi="Symbol" w:cs="Symbol" w:hint="default"/>
      <w:sz w:val="18"/>
      <w:szCs w:val="18"/>
      <w:lang w:eastAsia="en-US"/>
    </w:rPr>
  </w:style>
  <w:style w:type="character" w:customStyle="1" w:styleId="WW8Num77z1">
    <w:name w:val="WW8Num77z1"/>
    <w:rsid w:val="00224967"/>
    <w:rPr>
      <w:rFonts w:ascii="Courier New" w:hAnsi="Courier New" w:cs="Courier New" w:hint="default"/>
    </w:rPr>
  </w:style>
  <w:style w:type="character" w:customStyle="1" w:styleId="WW8Num77z2">
    <w:name w:val="WW8Num77z2"/>
    <w:rsid w:val="00224967"/>
    <w:rPr>
      <w:rFonts w:ascii="Wingdings" w:hAnsi="Wingdings" w:cs="Wingdings" w:hint="default"/>
    </w:rPr>
  </w:style>
  <w:style w:type="character" w:customStyle="1" w:styleId="WW8Num78z0">
    <w:name w:val="WW8Num78z0"/>
    <w:rsid w:val="00224967"/>
    <w:rPr>
      <w:rFonts w:ascii="Wingdings" w:hAnsi="Wingdings" w:cs="Wingdings" w:hint="default"/>
      <w:sz w:val="22"/>
      <w:lang w:eastAsia="en-US"/>
    </w:rPr>
  </w:style>
  <w:style w:type="character" w:customStyle="1" w:styleId="WW8Num78z1">
    <w:name w:val="WW8Num78z1"/>
    <w:rsid w:val="00224967"/>
    <w:rPr>
      <w:rFonts w:ascii="Courier New" w:hAnsi="Courier New" w:cs="Courier New" w:hint="default"/>
    </w:rPr>
  </w:style>
  <w:style w:type="character" w:customStyle="1" w:styleId="WW8Num78z2">
    <w:name w:val="WW8Num78z2"/>
    <w:rsid w:val="00224967"/>
    <w:rPr>
      <w:rFonts w:ascii="Wingdings" w:hAnsi="Wingdings" w:cs="Wingdings" w:hint="default"/>
    </w:rPr>
  </w:style>
  <w:style w:type="character" w:customStyle="1" w:styleId="WW8Num78z3">
    <w:name w:val="WW8Num78z3"/>
    <w:rsid w:val="00224967"/>
    <w:rPr>
      <w:rFonts w:ascii="Symbol" w:hAnsi="Symbol" w:cs="Symbol" w:hint="default"/>
    </w:rPr>
  </w:style>
  <w:style w:type="character" w:customStyle="1" w:styleId="WW8Num79z0">
    <w:name w:val="WW8Num79z0"/>
    <w:rsid w:val="00224967"/>
    <w:rPr>
      <w:rFonts w:ascii="Wingdings" w:hAnsi="Wingdings" w:cs="Wingdings" w:hint="default"/>
      <w:b/>
      <w:sz w:val="22"/>
      <w:szCs w:val="20"/>
    </w:rPr>
  </w:style>
  <w:style w:type="character" w:customStyle="1" w:styleId="WW8Num79z1">
    <w:name w:val="WW8Num79z1"/>
    <w:rsid w:val="00224967"/>
    <w:rPr>
      <w:rFonts w:ascii="Courier New" w:hAnsi="Courier New" w:cs="Courier New" w:hint="default"/>
    </w:rPr>
  </w:style>
  <w:style w:type="character" w:customStyle="1" w:styleId="WW8Num79z2">
    <w:name w:val="WW8Num79z2"/>
    <w:rsid w:val="00224967"/>
    <w:rPr>
      <w:rFonts w:ascii="Wingdings" w:hAnsi="Wingdings" w:cs="Wingdings" w:hint="default"/>
    </w:rPr>
  </w:style>
  <w:style w:type="character" w:customStyle="1" w:styleId="WW8Num79z3">
    <w:name w:val="WW8Num79z3"/>
    <w:rsid w:val="00224967"/>
    <w:rPr>
      <w:rFonts w:ascii="Symbol" w:hAnsi="Symbol" w:cs="Symbol" w:hint="default"/>
    </w:rPr>
  </w:style>
  <w:style w:type="character" w:customStyle="1" w:styleId="WW8Num80z1">
    <w:name w:val="WW8Num80z1"/>
    <w:rsid w:val="00224967"/>
    <w:rPr>
      <w:rFonts w:ascii="Calibri" w:hAnsi="Calibri" w:cs="Arial" w:hint="default"/>
    </w:rPr>
  </w:style>
  <w:style w:type="character" w:customStyle="1" w:styleId="WW8Num80z2">
    <w:name w:val="WW8Num80z2"/>
    <w:rsid w:val="00224967"/>
    <w:rPr>
      <w:rFonts w:ascii="Wingdings" w:hAnsi="Wingdings" w:cs="Wingdings" w:hint="default"/>
    </w:rPr>
  </w:style>
  <w:style w:type="character" w:customStyle="1" w:styleId="WW8Num80z3">
    <w:name w:val="WW8Num80z3"/>
    <w:rsid w:val="00224967"/>
    <w:rPr>
      <w:rFonts w:ascii="Symbol" w:hAnsi="Symbol" w:cs="Symbol" w:hint="default"/>
    </w:rPr>
  </w:style>
  <w:style w:type="character" w:customStyle="1" w:styleId="WW8Num80z4">
    <w:name w:val="WW8Num80z4"/>
    <w:rsid w:val="00224967"/>
    <w:rPr>
      <w:rFonts w:ascii="Courier New" w:hAnsi="Courier New" w:cs="Courier New" w:hint="default"/>
    </w:rPr>
  </w:style>
  <w:style w:type="character" w:customStyle="1" w:styleId="WW8Num81z0">
    <w:name w:val="WW8Num81z0"/>
    <w:rsid w:val="00224967"/>
    <w:rPr>
      <w:rFonts w:ascii="Times New Roman" w:eastAsia="Calibri" w:hAnsi="Times New Roman" w:cs="Times New Roman" w:hint="default"/>
      <w:color w:val="000000"/>
      <w:sz w:val="16"/>
      <w:lang w:eastAsia="sl-SI"/>
    </w:rPr>
  </w:style>
  <w:style w:type="character" w:customStyle="1" w:styleId="WW8Num81z1">
    <w:name w:val="WW8Num81z1"/>
    <w:rsid w:val="00224967"/>
    <w:rPr>
      <w:rFonts w:ascii="Courier New" w:hAnsi="Courier New" w:cs="Courier New" w:hint="default"/>
    </w:rPr>
  </w:style>
  <w:style w:type="character" w:customStyle="1" w:styleId="WW8Num81z2">
    <w:name w:val="WW8Num81z2"/>
    <w:rsid w:val="00224967"/>
    <w:rPr>
      <w:rFonts w:ascii="Wingdings" w:hAnsi="Wingdings" w:cs="Wingdings" w:hint="default"/>
    </w:rPr>
  </w:style>
  <w:style w:type="character" w:customStyle="1" w:styleId="WW8Num81z3">
    <w:name w:val="WW8Num81z3"/>
    <w:rsid w:val="00224967"/>
    <w:rPr>
      <w:rFonts w:ascii="Symbol" w:hAnsi="Symbol" w:cs="Symbol" w:hint="default"/>
    </w:rPr>
  </w:style>
  <w:style w:type="character" w:customStyle="1" w:styleId="WW8Num82z1">
    <w:name w:val="WW8Num82z1"/>
    <w:rsid w:val="00224967"/>
    <w:rPr>
      <w:rFonts w:ascii="Courier New" w:hAnsi="Courier New" w:cs="Courier New" w:hint="default"/>
    </w:rPr>
  </w:style>
  <w:style w:type="character" w:customStyle="1" w:styleId="WW8Num82z2">
    <w:name w:val="WW8Num82z2"/>
    <w:rsid w:val="00224967"/>
    <w:rPr>
      <w:rFonts w:ascii="Wingdings" w:hAnsi="Wingdings" w:cs="Wingdings" w:hint="default"/>
    </w:rPr>
  </w:style>
  <w:style w:type="character" w:customStyle="1" w:styleId="WW8Num82z3">
    <w:name w:val="WW8Num82z3"/>
    <w:rsid w:val="00224967"/>
    <w:rPr>
      <w:rFonts w:ascii="Symbol" w:hAnsi="Symbol" w:cs="Symbol" w:hint="default"/>
    </w:rPr>
  </w:style>
  <w:style w:type="character" w:customStyle="1" w:styleId="WW8Num83z0">
    <w:name w:val="WW8Num83z0"/>
    <w:rsid w:val="00224967"/>
    <w:rPr>
      <w:rFonts w:ascii="Wingdings" w:hAnsi="Wingdings" w:cs="Wingdings" w:hint="default"/>
      <w:sz w:val="22"/>
      <w:lang w:eastAsia="en-US"/>
    </w:rPr>
  </w:style>
  <w:style w:type="character" w:customStyle="1" w:styleId="WW8Num83z1">
    <w:name w:val="WW8Num83z1"/>
    <w:rsid w:val="00224967"/>
    <w:rPr>
      <w:rFonts w:ascii="Courier New" w:hAnsi="Courier New" w:cs="Courier New" w:hint="default"/>
    </w:rPr>
  </w:style>
  <w:style w:type="character" w:customStyle="1" w:styleId="WW8Num83z2">
    <w:name w:val="WW8Num83z2"/>
    <w:rsid w:val="00224967"/>
    <w:rPr>
      <w:rFonts w:ascii="Wingdings" w:hAnsi="Wingdings" w:cs="Wingdings" w:hint="default"/>
    </w:rPr>
  </w:style>
  <w:style w:type="character" w:customStyle="1" w:styleId="WW8Num83z3">
    <w:name w:val="WW8Num83z3"/>
    <w:rsid w:val="00224967"/>
    <w:rPr>
      <w:rFonts w:ascii="Symbol" w:hAnsi="Symbol" w:cs="Symbol" w:hint="default"/>
    </w:rPr>
  </w:style>
  <w:style w:type="character" w:customStyle="1" w:styleId="WW8Num84z0">
    <w:name w:val="WW8Num84z0"/>
    <w:rsid w:val="00224967"/>
    <w:rPr>
      <w:rFonts w:ascii="Wingdings" w:hAnsi="Wingdings" w:cs="Wingdings" w:hint="default"/>
      <w:sz w:val="22"/>
    </w:rPr>
  </w:style>
  <w:style w:type="character" w:customStyle="1" w:styleId="WW8Num84z1">
    <w:name w:val="WW8Num84z1"/>
    <w:rsid w:val="00224967"/>
    <w:rPr>
      <w:rFonts w:ascii="Courier New" w:hAnsi="Courier New" w:cs="Courier New" w:hint="default"/>
    </w:rPr>
  </w:style>
  <w:style w:type="character" w:customStyle="1" w:styleId="WW8Num84z2">
    <w:name w:val="WW8Num84z2"/>
    <w:rsid w:val="00224967"/>
    <w:rPr>
      <w:rFonts w:ascii="Wingdings" w:hAnsi="Wingdings" w:cs="Wingdings" w:hint="default"/>
    </w:rPr>
  </w:style>
  <w:style w:type="character" w:customStyle="1" w:styleId="WW8Num84z3">
    <w:name w:val="WW8Num84z3"/>
    <w:rsid w:val="00224967"/>
    <w:rPr>
      <w:rFonts w:ascii="Symbol" w:hAnsi="Symbol" w:cs="Symbol" w:hint="default"/>
    </w:rPr>
  </w:style>
  <w:style w:type="character" w:customStyle="1" w:styleId="WW8Num85z1">
    <w:name w:val="WW8Num85z1"/>
    <w:rsid w:val="00224967"/>
    <w:rPr>
      <w:rFonts w:ascii="Courier New" w:hAnsi="Courier New" w:cs="Courier New" w:hint="default"/>
    </w:rPr>
  </w:style>
  <w:style w:type="character" w:customStyle="1" w:styleId="WW8Num85z2">
    <w:name w:val="WW8Num85z2"/>
    <w:rsid w:val="00224967"/>
    <w:rPr>
      <w:rFonts w:ascii="Wingdings" w:hAnsi="Wingdings" w:cs="Wingdings" w:hint="default"/>
    </w:rPr>
  </w:style>
  <w:style w:type="character" w:customStyle="1" w:styleId="WW8Num85z3">
    <w:name w:val="WW8Num85z3"/>
    <w:rsid w:val="00224967"/>
    <w:rPr>
      <w:rFonts w:ascii="Symbol" w:hAnsi="Symbol" w:cs="Symbol" w:hint="default"/>
    </w:rPr>
  </w:style>
  <w:style w:type="character" w:customStyle="1" w:styleId="WW8Num86z0">
    <w:name w:val="WW8Num86z0"/>
    <w:rsid w:val="00224967"/>
    <w:rPr>
      <w:rFonts w:ascii="TimesNewRomanPSMT" w:eastAsia="Calibri" w:hAnsi="TimesNewRomanPSMT" w:cs="TimesNewRomanPSMT" w:hint="default"/>
      <w:sz w:val="22"/>
      <w:lang w:eastAsia="en-US"/>
    </w:rPr>
  </w:style>
  <w:style w:type="character" w:customStyle="1" w:styleId="WW8Num86z1">
    <w:name w:val="WW8Num86z1"/>
    <w:rsid w:val="00224967"/>
    <w:rPr>
      <w:rFonts w:ascii="Courier New" w:hAnsi="Courier New" w:cs="Courier New" w:hint="default"/>
    </w:rPr>
  </w:style>
  <w:style w:type="character" w:customStyle="1" w:styleId="WW8Num86z2">
    <w:name w:val="WW8Num86z2"/>
    <w:rsid w:val="00224967"/>
    <w:rPr>
      <w:rFonts w:ascii="Wingdings" w:hAnsi="Wingdings" w:cs="Wingdings" w:hint="default"/>
    </w:rPr>
  </w:style>
  <w:style w:type="character" w:customStyle="1" w:styleId="WW8Num86z3">
    <w:name w:val="WW8Num86z3"/>
    <w:rsid w:val="00224967"/>
    <w:rPr>
      <w:rFonts w:ascii="Symbol" w:hAnsi="Symbol" w:cs="Symbol" w:hint="default"/>
    </w:rPr>
  </w:style>
  <w:style w:type="character" w:customStyle="1" w:styleId="WW8Num87z1">
    <w:name w:val="WW8Num87z1"/>
    <w:rsid w:val="00224967"/>
    <w:rPr>
      <w:rFonts w:ascii="Courier New" w:hAnsi="Courier New" w:cs="Courier New" w:hint="default"/>
    </w:rPr>
  </w:style>
  <w:style w:type="character" w:customStyle="1" w:styleId="WW8Num87z2">
    <w:name w:val="WW8Num87z2"/>
    <w:rsid w:val="00224967"/>
    <w:rPr>
      <w:rFonts w:ascii="Wingdings" w:hAnsi="Wingdings" w:cs="Wingdings" w:hint="default"/>
    </w:rPr>
  </w:style>
  <w:style w:type="character" w:customStyle="1" w:styleId="WW8Num87z3">
    <w:name w:val="WW8Num87z3"/>
    <w:rsid w:val="00224967"/>
    <w:rPr>
      <w:rFonts w:ascii="Symbol" w:hAnsi="Symbol" w:cs="Symbol" w:hint="default"/>
    </w:rPr>
  </w:style>
  <w:style w:type="character" w:customStyle="1" w:styleId="WW8Num88z0">
    <w:name w:val="WW8Num88z0"/>
    <w:rsid w:val="00224967"/>
    <w:rPr>
      <w:rFonts w:ascii="Wingdings" w:hAnsi="Wingdings" w:cs="Wingdings" w:hint="default"/>
      <w:sz w:val="22"/>
      <w:szCs w:val="20"/>
    </w:rPr>
  </w:style>
  <w:style w:type="character" w:customStyle="1" w:styleId="WW8Num88z1">
    <w:name w:val="WW8Num88z1"/>
    <w:rsid w:val="00224967"/>
    <w:rPr>
      <w:rFonts w:ascii="Courier New" w:hAnsi="Courier New" w:cs="Courier New" w:hint="default"/>
    </w:rPr>
  </w:style>
  <w:style w:type="character" w:customStyle="1" w:styleId="WW8Num88z2">
    <w:name w:val="WW8Num88z2"/>
    <w:rsid w:val="00224967"/>
    <w:rPr>
      <w:rFonts w:ascii="Wingdings" w:hAnsi="Wingdings" w:cs="Wingdings" w:hint="default"/>
    </w:rPr>
  </w:style>
  <w:style w:type="character" w:customStyle="1" w:styleId="WW8Num88z3">
    <w:name w:val="WW8Num88z3"/>
    <w:rsid w:val="00224967"/>
    <w:rPr>
      <w:rFonts w:ascii="Symbol" w:hAnsi="Symbol" w:cs="Symbol" w:hint="default"/>
    </w:rPr>
  </w:style>
  <w:style w:type="character" w:customStyle="1" w:styleId="WW8Num89z0">
    <w:name w:val="WW8Num89z0"/>
    <w:rsid w:val="00224967"/>
    <w:rPr>
      <w:rFonts w:ascii="Symbol" w:hAnsi="Symbol" w:cs="Symbol" w:hint="default"/>
    </w:rPr>
  </w:style>
  <w:style w:type="character" w:customStyle="1" w:styleId="WW8Num89z1">
    <w:name w:val="WW8Num89z1"/>
    <w:rsid w:val="00224967"/>
    <w:rPr>
      <w:rFonts w:ascii="Courier New" w:hAnsi="Courier New" w:cs="Courier New" w:hint="default"/>
    </w:rPr>
  </w:style>
  <w:style w:type="character" w:customStyle="1" w:styleId="WW8Num89z2">
    <w:name w:val="WW8Num89z2"/>
    <w:rsid w:val="00224967"/>
    <w:rPr>
      <w:rFonts w:ascii="Wingdings" w:hAnsi="Wingdings" w:cs="Wingdings" w:hint="default"/>
    </w:rPr>
  </w:style>
  <w:style w:type="character" w:customStyle="1" w:styleId="WW8Num90z1">
    <w:name w:val="WW8Num90z1"/>
    <w:rsid w:val="00224967"/>
    <w:rPr>
      <w:rFonts w:ascii="Courier New" w:hAnsi="Courier New" w:cs="Courier New" w:hint="default"/>
    </w:rPr>
  </w:style>
  <w:style w:type="character" w:customStyle="1" w:styleId="WW8Num90z2">
    <w:name w:val="WW8Num90z2"/>
    <w:rsid w:val="00224967"/>
    <w:rPr>
      <w:rFonts w:ascii="Wingdings" w:hAnsi="Wingdings" w:cs="Wingdings" w:hint="default"/>
    </w:rPr>
  </w:style>
  <w:style w:type="character" w:customStyle="1" w:styleId="WW8Num90z3">
    <w:name w:val="WW8Num90z3"/>
    <w:rsid w:val="00224967"/>
    <w:rPr>
      <w:rFonts w:ascii="Symbol" w:hAnsi="Symbol" w:cs="Symbol" w:hint="default"/>
    </w:rPr>
  </w:style>
  <w:style w:type="character" w:customStyle="1" w:styleId="WW8Num91z0">
    <w:name w:val="WW8Num91z0"/>
    <w:rsid w:val="00224967"/>
    <w:rPr>
      <w:rFonts w:cs="Times New Roman" w:hint="default"/>
      <w:b/>
      <w:bCs/>
      <w:i w:val="0"/>
      <w:iCs w:val="0"/>
      <w:sz w:val="24"/>
      <w:szCs w:val="24"/>
    </w:rPr>
  </w:style>
  <w:style w:type="character" w:customStyle="1" w:styleId="WW8Num91z1">
    <w:name w:val="WW8Num91z1"/>
    <w:rsid w:val="00224967"/>
    <w:rPr>
      <w:rFonts w:cs="Times New Roman"/>
    </w:rPr>
  </w:style>
  <w:style w:type="character" w:customStyle="1" w:styleId="WW8Num92z0">
    <w:name w:val="WW8Num92z0"/>
    <w:rsid w:val="00224967"/>
    <w:rPr>
      <w:rFonts w:ascii="Wingdings" w:hAnsi="Wingdings" w:cs="Wingdings" w:hint="default"/>
      <w:sz w:val="22"/>
    </w:rPr>
  </w:style>
  <w:style w:type="character" w:customStyle="1" w:styleId="WW8Num92z1">
    <w:name w:val="WW8Num92z1"/>
    <w:rsid w:val="00224967"/>
    <w:rPr>
      <w:rFonts w:ascii="Courier New" w:hAnsi="Courier New" w:cs="Courier New" w:hint="default"/>
    </w:rPr>
  </w:style>
  <w:style w:type="character" w:customStyle="1" w:styleId="WW8Num92z2">
    <w:name w:val="WW8Num92z2"/>
    <w:rsid w:val="00224967"/>
    <w:rPr>
      <w:rFonts w:ascii="Wingdings" w:hAnsi="Wingdings" w:cs="Wingdings" w:hint="default"/>
    </w:rPr>
  </w:style>
  <w:style w:type="character" w:customStyle="1" w:styleId="WW8Num92z3">
    <w:name w:val="WW8Num92z3"/>
    <w:rsid w:val="00224967"/>
    <w:rPr>
      <w:rFonts w:ascii="Symbol" w:hAnsi="Symbol" w:cs="Symbol" w:hint="default"/>
    </w:rPr>
  </w:style>
  <w:style w:type="character" w:customStyle="1" w:styleId="WW8Num93z0">
    <w:name w:val="WW8Num93z0"/>
    <w:rsid w:val="00224967"/>
    <w:rPr>
      <w:rFonts w:ascii="Calibri" w:eastAsia="Calibri" w:hAnsi="Calibri" w:cs="Times New Roman" w:hint="default"/>
      <w:sz w:val="22"/>
    </w:rPr>
  </w:style>
  <w:style w:type="character" w:customStyle="1" w:styleId="WW8Num93z1">
    <w:name w:val="WW8Num93z1"/>
    <w:rsid w:val="00224967"/>
    <w:rPr>
      <w:rFonts w:ascii="Courier New" w:hAnsi="Courier New" w:cs="Courier New" w:hint="default"/>
    </w:rPr>
  </w:style>
  <w:style w:type="character" w:customStyle="1" w:styleId="WW8Num93z2">
    <w:name w:val="WW8Num93z2"/>
    <w:rsid w:val="00224967"/>
    <w:rPr>
      <w:rFonts w:ascii="Wingdings" w:hAnsi="Wingdings" w:cs="Wingdings" w:hint="default"/>
    </w:rPr>
  </w:style>
  <w:style w:type="character" w:customStyle="1" w:styleId="WW8Num93z3">
    <w:name w:val="WW8Num93z3"/>
    <w:rsid w:val="00224967"/>
    <w:rPr>
      <w:rFonts w:ascii="Symbol" w:hAnsi="Symbol" w:cs="Symbol" w:hint="default"/>
    </w:rPr>
  </w:style>
  <w:style w:type="character" w:customStyle="1" w:styleId="WW8Num94z0">
    <w:name w:val="WW8Num94z0"/>
    <w:rsid w:val="00224967"/>
    <w:rPr>
      <w:rFonts w:ascii="Arial" w:eastAsia="Times New Roman" w:hAnsi="Arial" w:cs="Arial" w:hint="default"/>
    </w:rPr>
  </w:style>
  <w:style w:type="character" w:customStyle="1" w:styleId="WW8Num94z1">
    <w:name w:val="WW8Num94z1"/>
    <w:rsid w:val="00224967"/>
    <w:rPr>
      <w:rFonts w:ascii="Courier New" w:hAnsi="Courier New" w:cs="Courier New" w:hint="default"/>
    </w:rPr>
  </w:style>
  <w:style w:type="character" w:customStyle="1" w:styleId="WW8Num94z2">
    <w:name w:val="WW8Num94z2"/>
    <w:rsid w:val="00224967"/>
    <w:rPr>
      <w:rFonts w:ascii="Wingdings" w:hAnsi="Wingdings" w:cs="Wingdings" w:hint="default"/>
    </w:rPr>
  </w:style>
  <w:style w:type="character" w:customStyle="1" w:styleId="WW8Num94z3">
    <w:name w:val="WW8Num94z3"/>
    <w:rsid w:val="00224967"/>
    <w:rPr>
      <w:rFonts w:ascii="Symbol" w:hAnsi="Symbol" w:cs="Symbol" w:hint="default"/>
    </w:rPr>
  </w:style>
  <w:style w:type="character" w:customStyle="1" w:styleId="Privzetapisavaodstavka2">
    <w:name w:val="Privzeta pisava odstavka2"/>
    <w:rsid w:val="00224967"/>
  </w:style>
  <w:style w:type="character" w:customStyle="1" w:styleId="WW8Num19z1">
    <w:name w:val="WW8Num19z1"/>
    <w:rsid w:val="00224967"/>
    <w:rPr>
      <w:rFonts w:ascii="Courier New" w:hAnsi="Courier New" w:cs="Courier New" w:hint="default"/>
    </w:rPr>
  </w:style>
  <w:style w:type="character" w:customStyle="1" w:styleId="WW8Num19z2">
    <w:name w:val="WW8Num19z2"/>
    <w:rsid w:val="00224967"/>
    <w:rPr>
      <w:rFonts w:ascii="Wingdings" w:hAnsi="Wingdings" w:cs="Wingdings" w:hint="default"/>
    </w:rPr>
  </w:style>
  <w:style w:type="character" w:customStyle="1" w:styleId="WW8Num19z3">
    <w:name w:val="WW8Num19z3"/>
    <w:rsid w:val="00224967"/>
    <w:rPr>
      <w:rFonts w:ascii="Symbol" w:hAnsi="Symbol" w:cs="Symbol" w:hint="default"/>
    </w:rPr>
  </w:style>
  <w:style w:type="character" w:customStyle="1" w:styleId="WW8Num20z1">
    <w:name w:val="WW8Num20z1"/>
    <w:rsid w:val="00224967"/>
    <w:rPr>
      <w:rFonts w:ascii="Courier New" w:hAnsi="Courier New" w:cs="Courier New" w:hint="default"/>
    </w:rPr>
  </w:style>
  <w:style w:type="character" w:customStyle="1" w:styleId="WW8Num20z2">
    <w:name w:val="WW8Num20z2"/>
    <w:rsid w:val="00224967"/>
    <w:rPr>
      <w:rFonts w:ascii="Wingdings" w:hAnsi="Wingdings" w:cs="Wingdings" w:hint="default"/>
    </w:rPr>
  </w:style>
  <w:style w:type="character" w:customStyle="1" w:styleId="WW8Num21z1">
    <w:name w:val="WW8Num21z1"/>
    <w:rsid w:val="00224967"/>
    <w:rPr>
      <w:rFonts w:ascii="Courier New" w:hAnsi="Courier New" w:cs="Courier New" w:hint="default"/>
    </w:rPr>
  </w:style>
  <w:style w:type="character" w:customStyle="1" w:styleId="WW8Num21z2">
    <w:name w:val="WW8Num21z2"/>
    <w:rsid w:val="00224967"/>
    <w:rPr>
      <w:rFonts w:ascii="Wingdings" w:hAnsi="Wingdings" w:cs="Wingdings" w:hint="default"/>
    </w:rPr>
  </w:style>
  <w:style w:type="character" w:customStyle="1" w:styleId="WW8Num21z3">
    <w:name w:val="WW8Num21z3"/>
    <w:rsid w:val="00224967"/>
    <w:rPr>
      <w:rFonts w:ascii="Symbol" w:hAnsi="Symbol" w:cs="Symbol" w:hint="default"/>
    </w:rPr>
  </w:style>
  <w:style w:type="character" w:customStyle="1" w:styleId="WW8Num22z1">
    <w:name w:val="WW8Num22z1"/>
    <w:rsid w:val="00224967"/>
    <w:rPr>
      <w:rFonts w:ascii="Courier New" w:hAnsi="Courier New" w:cs="Courier New" w:hint="default"/>
    </w:rPr>
  </w:style>
  <w:style w:type="character" w:customStyle="1" w:styleId="WW8Num22z2">
    <w:name w:val="WW8Num22z2"/>
    <w:rsid w:val="00224967"/>
    <w:rPr>
      <w:rFonts w:ascii="Wingdings" w:hAnsi="Wingdings" w:cs="Wingdings" w:hint="default"/>
    </w:rPr>
  </w:style>
  <w:style w:type="character" w:customStyle="1" w:styleId="WW8Num22z3">
    <w:name w:val="WW8Num22z3"/>
    <w:rsid w:val="00224967"/>
    <w:rPr>
      <w:rFonts w:ascii="Symbol" w:hAnsi="Symbol" w:cs="Symbol" w:hint="default"/>
    </w:rPr>
  </w:style>
  <w:style w:type="character" w:customStyle="1" w:styleId="WW8Num23z1">
    <w:name w:val="WW8Num23z1"/>
    <w:rsid w:val="00224967"/>
    <w:rPr>
      <w:rFonts w:ascii="Courier New" w:hAnsi="Courier New" w:cs="Courier New" w:hint="default"/>
    </w:rPr>
  </w:style>
  <w:style w:type="character" w:customStyle="1" w:styleId="WW8Num23z2">
    <w:name w:val="WW8Num23z2"/>
    <w:rsid w:val="00224967"/>
    <w:rPr>
      <w:rFonts w:ascii="Wingdings" w:hAnsi="Wingdings" w:cs="Wingdings" w:hint="default"/>
    </w:rPr>
  </w:style>
  <w:style w:type="character" w:customStyle="1" w:styleId="WW8Num24z1">
    <w:name w:val="WW8Num24z1"/>
    <w:rsid w:val="00224967"/>
  </w:style>
  <w:style w:type="character" w:customStyle="1" w:styleId="WW8Num24z2">
    <w:name w:val="WW8Num24z2"/>
    <w:rsid w:val="00224967"/>
  </w:style>
  <w:style w:type="character" w:customStyle="1" w:styleId="WW8Num24z3">
    <w:name w:val="WW8Num24z3"/>
    <w:rsid w:val="00224967"/>
  </w:style>
  <w:style w:type="character" w:customStyle="1" w:styleId="WW8Num24z4">
    <w:name w:val="WW8Num24z4"/>
    <w:rsid w:val="00224967"/>
  </w:style>
  <w:style w:type="character" w:customStyle="1" w:styleId="WW8Num24z5">
    <w:name w:val="WW8Num24z5"/>
    <w:rsid w:val="00224967"/>
  </w:style>
  <w:style w:type="character" w:customStyle="1" w:styleId="WW8Num24z6">
    <w:name w:val="WW8Num24z6"/>
    <w:rsid w:val="00224967"/>
  </w:style>
  <w:style w:type="character" w:customStyle="1" w:styleId="WW8Num24z7">
    <w:name w:val="WW8Num24z7"/>
    <w:rsid w:val="00224967"/>
  </w:style>
  <w:style w:type="character" w:customStyle="1" w:styleId="WW8Num24z8">
    <w:name w:val="WW8Num24z8"/>
    <w:rsid w:val="00224967"/>
  </w:style>
  <w:style w:type="character" w:customStyle="1" w:styleId="WW8Num25z1">
    <w:name w:val="WW8Num25z1"/>
    <w:rsid w:val="00224967"/>
    <w:rPr>
      <w:rFonts w:ascii="Courier New" w:hAnsi="Courier New" w:cs="Courier New" w:hint="default"/>
    </w:rPr>
  </w:style>
  <w:style w:type="character" w:customStyle="1" w:styleId="WW8Num25z2">
    <w:name w:val="WW8Num25z2"/>
    <w:rsid w:val="00224967"/>
    <w:rPr>
      <w:rFonts w:ascii="Wingdings" w:hAnsi="Wingdings" w:cs="Wingdings" w:hint="default"/>
    </w:rPr>
  </w:style>
  <w:style w:type="character" w:customStyle="1" w:styleId="WW8Num25z3">
    <w:name w:val="WW8Num25z3"/>
    <w:rsid w:val="00224967"/>
    <w:rPr>
      <w:rFonts w:ascii="Symbol" w:hAnsi="Symbol" w:cs="Symbol" w:hint="default"/>
    </w:rPr>
  </w:style>
  <w:style w:type="character" w:customStyle="1" w:styleId="WW8Num26z2">
    <w:name w:val="WW8Num26z2"/>
    <w:rsid w:val="00224967"/>
    <w:rPr>
      <w:rFonts w:ascii="Wingdings" w:hAnsi="Wingdings" w:cs="Wingdings" w:hint="default"/>
    </w:rPr>
  </w:style>
  <w:style w:type="character" w:customStyle="1" w:styleId="WW8Num26z3">
    <w:name w:val="WW8Num26z3"/>
    <w:rsid w:val="00224967"/>
    <w:rPr>
      <w:rFonts w:ascii="Symbol" w:hAnsi="Symbol" w:cs="Symbol" w:hint="default"/>
    </w:rPr>
  </w:style>
  <w:style w:type="character" w:customStyle="1" w:styleId="WW8Num27z1">
    <w:name w:val="WW8Num27z1"/>
    <w:rsid w:val="00224967"/>
    <w:rPr>
      <w:rFonts w:ascii="Courier New" w:hAnsi="Courier New" w:cs="Courier New" w:hint="default"/>
    </w:rPr>
  </w:style>
  <w:style w:type="character" w:customStyle="1" w:styleId="WW8Num28z1">
    <w:name w:val="WW8Num28z1"/>
    <w:rsid w:val="00224967"/>
    <w:rPr>
      <w:rFonts w:ascii="Courier New" w:hAnsi="Courier New" w:cs="Courier New" w:hint="default"/>
    </w:rPr>
  </w:style>
  <w:style w:type="character" w:customStyle="1" w:styleId="WW8Num28z2">
    <w:name w:val="WW8Num28z2"/>
    <w:rsid w:val="00224967"/>
    <w:rPr>
      <w:rFonts w:ascii="Wingdings" w:hAnsi="Wingdings" w:cs="Wingdings" w:hint="default"/>
    </w:rPr>
  </w:style>
  <w:style w:type="character" w:customStyle="1" w:styleId="WW8Num29z1">
    <w:name w:val="WW8Num29z1"/>
    <w:rsid w:val="00224967"/>
    <w:rPr>
      <w:rFonts w:ascii="Courier New" w:hAnsi="Courier New" w:cs="Courier New" w:hint="default"/>
    </w:rPr>
  </w:style>
  <w:style w:type="character" w:customStyle="1" w:styleId="WW8Num29z2">
    <w:name w:val="WW8Num29z2"/>
    <w:rsid w:val="00224967"/>
    <w:rPr>
      <w:rFonts w:ascii="Wingdings" w:hAnsi="Wingdings" w:cs="Wingdings" w:hint="default"/>
    </w:rPr>
  </w:style>
  <w:style w:type="character" w:customStyle="1" w:styleId="WW8Num30z1">
    <w:name w:val="WW8Num30z1"/>
    <w:rsid w:val="00224967"/>
    <w:rPr>
      <w:rFonts w:ascii="Courier New" w:hAnsi="Courier New" w:cs="Courier New" w:hint="default"/>
    </w:rPr>
  </w:style>
  <w:style w:type="character" w:customStyle="1" w:styleId="WW8Num30z2">
    <w:name w:val="WW8Num30z2"/>
    <w:rsid w:val="00224967"/>
    <w:rPr>
      <w:rFonts w:ascii="Wingdings" w:hAnsi="Wingdings" w:cs="Wingdings" w:hint="default"/>
    </w:rPr>
  </w:style>
  <w:style w:type="character" w:customStyle="1" w:styleId="WW8Num31z1">
    <w:name w:val="WW8Num31z1"/>
    <w:rsid w:val="00224967"/>
  </w:style>
  <w:style w:type="character" w:customStyle="1" w:styleId="WW8Num31z2">
    <w:name w:val="WW8Num31z2"/>
    <w:rsid w:val="00224967"/>
  </w:style>
  <w:style w:type="character" w:customStyle="1" w:styleId="WW8Num31z3">
    <w:name w:val="WW8Num31z3"/>
    <w:rsid w:val="00224967"/>
  </w:style>
  <w:style w:type="character" w:customStyle="1" w:styleId="WW8Num31z4">
    <w:name w:val="WW8Num31z4"/>
    <w:rsid w:val="00224967"/>
  </w:style>
  <w:style w:type="character" w:customStyle="1" w:styleId="WW8Num31z5">
    <w:name w:val="WW8Num31z5"/>
    <w:rsid w:val="00224967"/>
  </w:style>
  <w:style w:type="character" w:customStyle="1" w:styleId="WW8Num31z6">
    <w:name w:val="WW8Num31z6"/>
    <w:rsid w:val="00224967"/>
  </w:style>
  <w:style w:type="character" w:customStyle="1" w:styleId="WW8Num31z7">
    <w:name w:val="WW8Num31z7"/>
    <w:rsid w:val="00224967"/>
  </w:style>
  <w:style w:type="character" w:customStyle="1" w:styleId="WW8Num31z8">
    <w:name w:val="WW8Num31z8"/>
    <w:rsid w:val="00224967"/>
  </w:style>
  <w:style w:type="character" w:customStyle="1" w:styleId="WW8Num32z1">
    <w:name w:val="WW8Num32z1"/>
    <w:rsid w:val="00224967"/>
    <w:rPr>
      <w:rFonts w:ascii="Courier New" w:hAnsi="Courier New" w:cs="Courier New" w:hint="default"/>
    </w:rPr>
  </w:style>
  <w:style w:type="character" w:customStyle="1" w:styleId="WW8Num32z2">
    <w:name w:val="WW8Num32z2"/>
    <w:rsid w:val="00224967"/>
    <w:rPr>
      <w:rFonts w:ascii="Wingdings" w:hAnsi="Wingdings" w:cs="Wingdings" w:hint="default"/>
    </w:rPr>
  </w:style>
  <w:style w:type="character" w:customStyle="1" w:styleId="WW8Num33z1">
    <w:name w:val="WW8Num33z1"/>
    <w:rsid w:val="00224967"/>
    <w:rPr>
      <w:rFonts w:ascii="Courier New" w:hAnsi="Courier New" w:cs="Courier New" w:hint="default"/>
    </w:rPr>
  </w:style>
  <w:style w:type="character" w:customStyle="1" w:styleId="WW8Num33z2">
    <w:name w:val="WW8Num33z2"/>
    <w:rsid w:val="00224967"/>
    <w:rPr>
      <w:rFonts w:ascii="Wingdings" w:hAnsi="Wingdings" w:cs="Wingdings" w:hint="default"/>
    </w:rPr>
  </w:style>
  <w:style w:type="character" w:customStyle="1" w:styleId="WW8Num34z1">
    <w:name w:val="WW8Num34z1"/>
    <w:rsid w:val="00224967"/>
    <w:rPr>
      <w:rFonts w:ascii="Courier New" w:hAnsi="Courier New" w:cs="Courier New" w:hint="default"/>
    </w:rPr>
  </w:style>
  <w:style w:type="character" w:customStyle="1" w:styleId="WW8Num34z2">
    <w:name w:val="WW8Num34z2"/>
    <w:rsid w:val="00224967"/>
    <w:rPr>
      <w:rFonts w:ascii="Wingdings" w:hAnsi="Wingdings" w:cs="Wingdings" w:hint="default"/>
    </w:rPr>
  </w:style>
  <w:style w:type="character" w:customStyle="1" w:styleId="WW8Num34z3">
    <w:name w:val="WW8Num34z3"/>
    <w:rsid w:val="00224967"/>
    <w:rPr>
      <w:rFonts w:ascii="Symbol" w:hAnsi="Symbol" w:cs="Symbol" w:hint="default"/>
    </w:rPr>
  </w:style>
  <w:style w:type="character" w:customStyle="1" w:styleId="WW8Num36z1">
    <w:name w:val="WW8Num36z1"/>
    <w:rsid w:val="00224967"/>
  </w:style>
  <w:style w:type="character" w:customStyle="1" w:styleId="WW8Num36z2">
    <w:name w:val="WW8Num36z2"/>
    <w:rsid w:val="00224967"/>
  </w:style>
  <w:style w:type="character" w:customStyle="1" w:styleId="WW8Num36z3">
    <w:name w:val="WW8Num36z3"/>
    <w:rsid w:val="00224967"/>
  </w:style>
  <w:style w:type="character" w:customStyle="1" w:styleId="WW8Num36z4">
    <w:name w:val="WW8Num36z4"/>
    <w:rsid w:val="00224967"/>
  </w:style>
  <w:style w:type="character" w:customStyle="1" w:styleId="WW8Num36z5">
    <w:name w:val="WW8Num36z5"/>
    <w:rsid w:val="00224967"/>
  </w:style>
  <w:style w:type="character" w:customStyle="1" w:styleId="WW8Num36z6">
    <w:name w:val="WW8Num36z6"/>
    <w:rsid w:val="00224967"/>
  </w:style>
  <w:style w:type="character" w:customStyle="1" w:styleId="WW8Num36z7">
    <w:name w:val="WW8Num36z7"/>
    <w:rsid w:val="00224967"/>
  </w:style>
  <w:style w:type="character" w:customStyle="1" w:styleId="WW8Num36z8">
    <w:name w:val="WW8Num36z8"/>
    <w:rsid w:val="00224967"/>
  </w:style>
  <w:style w:type="character" w:customStyle="1" w:styleId="WW8Num38z1">
    <w:name w:val="WW8Num38z1"/>
    <w:rsid w:val="00224967"/>
    <w:rPr>
      <w:rFonts w:ascii="Courier New" w:hAnsi="Courier New" w:cs="Courier New" w:hint="default"/>
    </w:rPr>
  </w:style>
  <w:style w:type="character" w:customStyle="1" w:styleId="WW8Num38z2">
    <w:name w:val="WW8Num38z2"/>
    <w:rsid w:val="00224967"/>
    <w:rPr>
      <w:rFonts w:ascii="Wingdings" w:hAnsi="Wingdings" w:cs="Wingdings" w:hint="default"/>
    </w:rPr>
  </w:style>
  <w:style w:type="character" w:customStyle="1" w:styleId="WW8Num39z1">
    <w:name w:val="WW8Num39z1"/>
    <w:rsid w:val="00224967"/>
    <w:rPr>
      <w:rFonts w:ascii="Courier New" w:hAnsi="Courier New" w:cs="Courier New" w:hint="default"/>
    </w:rPr>
  </w:style>
  <w:style w:type="character" w:customStyle="1" w:styleId="WW8Num39z3">
    <w:name w:val="WW8Num39z3"/>
    <w:rsid w:val="00224967"/>
    <w:rPr>
      <w:rFonts w:ascii="Symbol" w:hAnsi="Symbol" w:cs="Symbol" w:hint="default"/>
    </w:rPr>
  </w:style>
  <w:style w:type="character" w:customStyle="1" w:styleId="WW8Num40z1">
    <w:name w:val="WW8Num40z1"/>
    <w:rsid w:val="00224967"/>
  </w:style>
  <w:style w:type="character" w:customStyle="1" w:styleId="WW8Num40z2">
    <w:name w:val="WW8Num40z2"/>
    <w:rsid w:val="00224967"/>
  </w:style>
  <w:style w:type="character" w:customStyle="1" w:styleId="WW8Num40z3">
    <w:name w:val="WW8Num40z3"/>
    <w:rsid w:val="00224967"/>
  </w:style>
  <w:style w:type="character" w:customStyle="1" w:styleId="WW8Num40z4">
    <w:name w:val="WW8Num40z4"/>
    <w:rsid w:val="00224967"/>
  </w:style>
  <w:style w:type="character" w:customStyle="1" w:styleId="WW8Num40z5">
    <w:name w:val="WW8Num40z5"/>
    <w:rsid w:val="00224967"/>
  </w:style>
  <w:style w:type="character" w:customStyle="1" w:styleId="WW8Num40z6">
    <w:name w:val="WW8Num40z6"/>
    <w:rsid w:val="00224967"/>
  </w:style>
  <w:style w:type="character" w:customStyle="1" w:styleId="WW8Num40z7">
    <w:name w:val="WW8Num40z7"/>
    <w:rsid w:val="00224967"/>
  </w:style>
  <w:style w:type="character" w:customStyle="1" w:styleId="WW8Num40z8">
    <w:name w:val="WW8Num40z8"/>
    <w:rsid w:val="00224967"/>
  </w:style>
  <w:style w:type="character" w:customStyle="1" w:styleId="WW8Num41z1">
    <w:name w:val="WW8Num41z1"/>
    <w:rsid w:val="00224967"/>
    <w:rPr>
      <w:rFonts w:ascii="Courier New" w:hAnsi="Courier New" w:cs="Courier New" w:hint="default"/>
    </w:rPr>
  </w:style>
  <w:style w:type="character" w:customStyle="1" w:styleId="WW8Num41z2">
    <w:name w:val="WW8Num41z2"/>
    <w:rsid w:val="00224967"/>
    <w:rPr>
      <w:rFonts w:ascii="Wingdings" w:hAnsi="Wingdings" w:cs="Wingdings" w:hint="default"/>
    </w:rPr>
  </w:style>
  <w:style w:type="character" w:customStyle="1" w:styleId="WW8Num42z1">
    <w:name w:val="WW8Num42z1"/>
    <w:rsid w:val="00224967"/>
  </w:style>
  <w:style w:type="character" w:customStyle="1" w:styleId="WW8Num42z2">
    <w:name w:val="WW8Num42z2"/>
    <w:rsid w:val="00224967"/>
  </w:style>
  <w:style w:type="character" w:customStyle="1" w:styleId="WW8Num42z3">
    <w:name w:val="WW8Num42z3"/>
    <w:rsid w:val="00224967"/>
  </w:style>
  <w:style w:type="character" w:customStyle="1" w:styleId="WW8Num42z4">
    <w:name w:val="WW8Num42z4"/>
    <w:rsid w:val="00224967"/>
  </w:style>
  <w:style w:type="character" w:customStyle="1" w:styleId="WW8Num42z5">
    <w:name w:val="WW8Num42z5"/>
    <w:rsid w:val="00224967"/>
  </w:style>
  <w:style w:type="character" w:customStyle="1" w:styleId="WW8Num42z6">
    <w:name w:val="WW8Num42z6"/>
    <w:rsid w:val="00224967"/>
  </w:style>
  <w:style w:type="character" w:customStyle="1" w:styleId="WW8Num42z7">
    <w:name w:val="WW8Num42z7"/>
    <w:rsid w:val="00224967"/>
  </w:style>
  <w:style w:type="character" w:customStyle="1" w:styleId="WW8Num42z8">
    <w:name w:val="WW8Num42z8"/>
    <w:rsid w:val="00224967"/>
  </w:style>
  <w:style w:type="character" w:customStyle="1" w:styleId="WW8Num43z1">
    <w:name w:val="WW8Num43z1"/>
    <w:rsid w:val="00224967"/>
    <w:rPr>
      <w:rFonts w:ascii="Courier New" w:hAnsi="Courier New" w:cs="Courier New" w:hint="default"/>
    </w:rPr>
  </w:style>
  <w:style w:type="character" w:customStyle="1" w:styleId="WW8Num43z2">
    <w:name w:val="WW8Num43z2"/>
    <w:rsid w:val="00224967"/>
    <w:rPr>
      <w:rFonts w:ascii="Wingdings" w:hAnsi="Wingdings" w:cs="Wingdings" w:hint="default"/>
    </w:rPr>
  </w:style>
  <w:style w:type="character" w:customStyle="1" w:styleId="WW8Num43z3">
    <w:name w:val="WW8Num43z3"/>
    <w:rsid w:val="00224967"/>
    <w:rPr>
      <w:rFonts w:ascii="Symbol" w:hAnsi="Symbol" w:cs="Symbol" w:hint="default"/>
    </w:rPr>
  </w:style>
  <w:style w:type="character" w:customStyle="1" w:styleId="WW8Num44z1">
    <w:name w:val="WW8Num44z1"/>
    <w:rsid w:val="00224967"/>
    <w:rPr>
      <w:rFonts w:ascii="Courier New" w:hAnsi="Courier New" w:cs="Courier New" w:hint="default"/>
    </w:rPr>
  </w:style>
  <w:style w:type="character" w:customStyle="1" w:styleId="WW8Num44z2">
    <w:name w:val="WW8Num44z2"/>
    <w:rsid w:val="00224967"/>
    <w:rPr>
      <w:rFonts w:ascii="Wingdings" w:hAnsi="Wingdings" w:cs="Wingdings" w:hint="default"/>
    </w:rPr>
  </w:style>
  <w:style w:type="character" w:customStyle="1" w:styleId="WW8Num45z1">
    <w:name w:val="WW8Num45z1"/>
    <w:rsid w:val="00224967"/>
  </w:style>
  <w:style w:type="character" w:customStyle="1" w:styleId="WW8Num45z2">
    <w:name w:val="WW8Num45z2"/>
    <w:rsid w:val="00224967"/>
  </w:style>
  <w:style w:type="character" w:customStyle="1" w:styleId="WW8Num45z3">
    <w:name w:val="WW8Num45z3"/>
    <w:rsid w:val="00224967"/>
  </w:style>
  <w:style w:type="character" w:customStyle="1" w:styleId="WW8Num45z4">
    <w:name w:val="WW8Num45z4"/>
    <w:rsid w:val="00224967"/>
  </w:style>
  <w:style w:type="character" w:customStyle="1" w:styleId="WW8Num45z5">
    <w:name w:val="WW8Num45z5"/>
    <w:rsid w:val="00224967"/>
  </w:style>
  <w:style w:type="character" w:customStyle="1" w:styleId="WW8Num45z6">
    <w:name w:val="WW8Num45z6"/>
    <w:rsid w:val="00224967"/>
  </w:style>
  <w:style w:type="character" w:customStyle="1" w:styleId="WW8Num45z7">
    <w:name w:val="WW8Num45z7"/>
    <w:rsid w:val="00224967"/>
  </w:style>
  <w:style w:type="character" w:customStyle="1" w:styleId="WW8Num45z8">
    <w:name w:val="WW8Num45z8"/>
    <w:rsid w:val="00224967"/>
  </w:style>
  <w:style w:type="character" w:customStyle="1" w:styleId="WW8Num46z1">
    <w:name w:val="WW8Num46z1"/>
    <w:rsid w:val="00224967"/>
    <w:rPr>
      <w:rFonts w:ascii="Arial" w:eastAsia="Calibri" w:hAnsi="Arial" w:cs="Arial" w:hint="default"/>
      <w:color w:val="000000"/>
    </w:rPr>
  </w:style>
  <w:style w:type="character" w:customStyle="1" w:styleId="WW8Num46z2">
    <w:name w:val="WW8Num46z2"/>
    <w:rsid w:val="00224967"/>
    <w:rPr>
      <w:rFonts w:ascii="Wingdings" w:hAnsi="Wingdings" w:cs="Wingdings" w:hint="default"/>
    </w:rPr>
  </w:style>
  <w:style w:type="character" w:customStyle="1" w:styleId="WW8Num46z4">
    <w:name w:val="WW8Num46z4"/>
    <w:rsid w:val="00224967"/>
    <w:rPr>
      <w:rFonts w:ascii="Courier New" w:hAnsi="Courier New" w:cs="Courier New" w:hint="default"/>
    </w:rPr>
  </w:style>
  <w:style w:type="character" w:customStyle="1" w:styleId="WW8Num47z1">
    <w:name w:val="WW8Num47z1"/>
    <w:rsid w:val="00224967"/>
    <w:rPr>
      <w:rFonts w:ascii="Courier New" w:hAnsi="Courier New" w:cs="Courier New" w:hint="default"/>
    </w:rPr>
  </w:style>
  <w:style w:type="character" w:customStyle="1" w:styleId="WW8Num47z2">
    <w:name w:val="WW8Num47z2"/>
    <w:rsid w:val="00224967"/>
    <w:rPr>
      <w:rFonts w:ascii="Wingdings" w:hAnsi="Wingdings" w:cs="Wingdings" w:hint="default"/>
    </w:rPr>
  </w:style>
  <w:style w:type="character" w:customStyle="1" w:styleId="WW8Num47z3">
    <w:name w:val="WW8Num47z3"/>
    <w:rsid w:val="00224967"/>
    <w:rPr>
      <w:rFonts w:ascii="Symbol" w:hAnsi="Symbol" w:cs="Symbol" w:hint="default"/>
    </w:rPr>
  </w:style>
  <w:style w:type="character" w:customStyle="1" w:styleId="WW8Num48z1">
    <w:name w:val="WW8Num48z1"/>
    <w:rsid w:val="00224967"/>
  </w:style>
  <w:style w:type="character" w:customStyle="1" w:styleId="WW8Num48z2">
    <w:name w:val="WW8Num48z2"/>
    <w:rsid w:val="00224967"/>
  </w:style>
  <w:style w:type="character" w:customStyle="1" w:styleId="WW8Num48z3">
    <w:name w:val="WW8Num48z3"/>
    <w:rsid w:val="00224967"/>
  </w:style>
  <w:style w:type="character" w:customStyle="1" w:styleId="WW8Num48z4">
    <w:name w:val="WW8Num48z4"/>
    <w:rsid w:val="00224967"/>
  </w:style>
  <w:style w:type="character" w:customStyle="1" w:styleId="WW8Num48z5">
    <w:name w:val="WW8Num48z5"/>
    <w:rsid w:val="00224967"/>
  </w:style>
  <w:style w:type="character" w:customStyle="1" w:styleId="WW8Num48z6">
    <w:name w:val="WW8Num48z6"/>
    <w:rsid w:val="00224967"/>
  </w:style>
  <w:style w:type="character" w:customStyle="1" w:styleId="WW8Num48z7">
    <w:name w:val="WW8Num48z7"/>
    <w:rsid w:val="00224967"/>
  </w:style>
  <w:style w:type="character" w:customStyle="1" w:styleId="WW8Num48z8">
    <w:name w:val="WW8Num48z8"/>
    <w:rsid w:val="00224967"/>
  </w:style>
  <w:style w:type="character" w:customStyle="1" w:styleId="WW8Num49z1">
    <w:name w:val="WW8Num49z1"/>
    <w:rsid w:val="00224967"/>
    <w:rPr>
      <w:rFonts w:ascii="Courier New" w:hAnsi="Courier New" w:cs="Courier New" w:hint="default"/>
    </w:rPr>
  </w:style>
  <w:style w:type="character" w:customStyle="1" w:styleId="WW8Num49z2">
    <w:name w:val="WW8Num49z2"/>
    <w:rsid w:val="00224967"/>
    <w:rPr>
      <w:rFonts w:ascii="Wingdings" w:hAnsi="Wingdings" w:cs="Wingdings" w:hint="default"/>
    </w:rPr>
  </w:style>
  <w:style w:type="character" w:customStyle="1" w:styleId="WW8Num49z3">
    <w:name w:val="WW8Num49z3"/>
    <w:rsid w:val="00224967"/>
    <w:rPr>
      <w:rFonts w:ascii="Symbol" w:hAnsi="Symbol" w:cs="Symbol" w:hint="default"/>
    </w:rPr>
  </w:style>
  <w:style w:type="character" w:customStyle="1" w:styleId="WW8Num50z1">
    <w:name w:val="WW8Num50z1"/>
    <w:rsid w:val="00224967"/>
    <w:rPr>
      <w:rFonts w:ascii="Courier New" w:hAnsi="Courier New" w:cs="Courier New" w:hint="default"/>
    </w:rPr>
  </w:style>
  <w:style w:type="character" w:customStyle="1" w:styleId="WW8Num50z2">
    <w:name w:val="WW8Num50z2"/>
    <w:rsid w:val="00224967"/>
    <w:rPr>
      <w:rFonts w:ascii="Wingdings" w:hAnsi="Wingdings" w:cs="Wingdings" w:hint="default"/>
    </w:rPr>
  </w:style>
  <w:style w:type="character" w:customStyle="1" w:styleId="WW8Num50z3">
    <w:name w:val="WW8Num50z3"/>
    <w:rsid w:val="00224967"/>
    <w:rPr>
      <w:rFonts w:ascii="Symbol" w:hAnsi="Symbol" w:cs="Symbol" w:hint="default"/>
    </w:rPr>
  </w:style>
  <w:style w:type="character" w:customStyle="1" w:styleId="WW8Num51z1">
    <w:name w:val="WW8Num51z1"/>
    <w:rsid w:val="00224967"/>
    <w:rPr>
      <w:rFonts w:ascii="Courier New" w:hAnsi="Courier New" w:cs="Courier New" w:hint="default"/>
    </w:rPr>
  </w:style>
  <w:style w:type="character" w:customStyle="1" w:styleId="WW8Num51z2">
    <w:name w:val="WW8Num51z2"/>
    <w:rsid w:val="00224967"/>
    <w:rPr>
      <w:rFonts w:ascii="Wingdings" w:hAnsi="Wingdings" w:cs="Wingdings" w:hint="default"/>
    </w:rPr>
  </w:style>
  <w:style w:type="character" w:customStyle="1" w:styleId="WW8Num52z1">
    <w:name w:val="WW8Num52z1"/>
    <w:rsid w:val="00224967"/>
    <w:rPr>
      <w:rFonts w:ascii="Courier New" w:hAnsi="Courier New" w:cs="Courier New" w:hint="default"/>
    </w:rPr>
  </w:style>
  <w:style w:type="character" w:customStyle="1" w:styleId="WW8Num52z2">
    <w:name w:val="WW8Num52z2"/>
    <w:rsid w:val="00224967"/>
    <w:rPr>
      <w:rFonts w:ascii="Wingdings" w:hAnsi="Wingdings" w:cs="Wingdings" w:hint="default"/>
    </w:rPr>
  </w:style>
  <w:style w:type="character" w:customStyle="1" w:styleId="WW8Num53z2">
    <w:name w:val="WW8Num53z2"/>
    <w:rsid w:val="00224967"/>
  </w:style>
  <w:style w:type="character" w:customStyle="1" w:styleId="WW8Num53z3">
    <w:name w:val="WW8Num53z3"/>
    <w:rsid w:val="00224967"/>
  </w:style>
  <w:style w:type="character" w:customStyle="1" w:styleId="WW8Num53z4">
    <w:name w:val="WW8Num53z4"/>
    <w:rsid w:val="00224967"/>
  </w:style>
  <w:style w:type="character" w:customStyle="1" w:styleId="WW8Num53z5">
    <w:name w:val="WW8Num53z5"/>
    <w:rsid w:val="00224967"/>
  </w:style>
  <w:style w:type="character" w:customStyle="1" w:styleId="WW8Num53z6">
    <w:name w:val="WW8Num53z6"/>
    <w:rsid w:val="00224967"/>
  </w:style>
  <w:style w:type="character" w:customStyle="1" w:styleId="WW8Num53z7">
    <w:name w:val="WW8Num53z7"/>
    <w:rsid w:val="00224967"/>
  </w:style>
  <w:style w:type="character" w:customStyle="1" w:styleId="WW8Num53z8">
    <w:name w:val="WW8Num53z8"/>
    <w:rsid w:val="00224967"/>
  </w:style>
  <w:style w:type="character" w:customStyle="1" w:styleId="WW8Num54z1">
    <w:name w:val="WW8Num54z1"/>
    <w:rsid w:val="00224967"/>
  </w:style>
  <w:style w:type="character" w:customStyle="1" w:styleId="WW8Num54z2">
    <w:name w:val="WW8Num54z2"/>
    <w:rsid w:val="00224967"/>
  </w:style>
  <w:style w:type="character" w:customStyle="1" w:styleId="WW8Num54z3">
    <w:name w:val="WW8Num54z3"/>
    <w:rsid w:val="00224967"/>
  </w:style>
  <w:style w:type="character" w:customStyle="1" w:styleId="WW8Num54z4">
    <w:name w:val="WW8Num54z4"/>
    <w:rsid w:val="00224967"/>
  </w:style>
  <w:style w:type="character" w:customStyle="1" w:styleId="WW8Num54z5">
    <w:name w:val="WW8Num54z5"/>
    <w:rsid w:val="00224967"/>
  </w:style>
  <w:style w:type="character" w:customStyle="1" w:styleId="WW8Num54z6">
    <w:name w:val="WW8Num54z6"/>
    <w:rsid w:val="00224967"/>
  </w:style>
  <w:style w:type="character" w:customStyle="1" w:styleId="WW8Num54z7">
    <w:name w:val="WW8Num54z7"/>
    <w:rsid w:val="00224967"/>
  </w:style>
  <w:style w:type="character" w:customStyle="1" w:styleId="WW8Num54z8">
    <w:name w:val="WW8Num54z8"/>
    <w:rsid w:val="00224967"/>
  </w:style>
  <w:style w:type="character" w:customStyle="1" w:styleId="WW8Num56z1">
    <w:name w:val="WW8Num56z1"/>
    <w:rsid w:val="00224967"/>
    <w:rPr>
      <w:rFonts w:ascii="Courier New" w:hAnsi="Courier New" w:cs="Times New Roman" w:hint="default"/>
      <w:sz w:val="20"/>
    </w:rPr>
  </w:style>
  <w:style w:type="character" w:customStyle="1" w:styleId="WW8Num57z1">
    <w:name w:val="WW8Num57z1"/>
    <w:rsid w:val="00224967"/>
    <w:rPr>
      <w:rFonts w:ascii="Courier New" w:hAnsi="Courier New" w:cs="Courier New" w:hint="default"/>
    </w:rPr>
  </w:style>
  <w:style w:type="character" w:customStyle="1" w:styleId="WW8Num57z2">
    <w:name w:val="WW8Num57z2"/>
    <w:rsid w:val="00224967"/>
    <w:rPr>
      <w:rFonts w:ascii="Wingdings" w:hAnsi="Wingdings" w:cs="Wingdings" w:hint="default"/>
    </w:rPr>
  </w:style>
  <w:style w:type="character" w:customStyle="1" w:styleId="WW8Num57z3">
    <w:name w:val="WW8Num57z3"/>
    <w:rsid w:val="00224967"/>
    <w:rPr>
      <w:rFonts w:ascii="Symbol" w:hAnsi="Symbol" w:cs="Symbol" w:hint="default"/>
    </w:rPr>
  </w:style>
  <w:style w:type="character" w:customStyle="1" w:styleId="WW8Num58z1">
    <w:name w:val="WW8Num58z1"/>
    <w:rsid w:val="00224967"/>
  </w:style>
  <w:style w:type="character" w:customStyle="1" w:styleId="WW8Num58z2">
    <w:name w:val="WW8Num58z2"/>
    <w:rsid w:val="00224967"/>
  </w:style>
  <w:style w:type="character" w:customStyle="1" w:styleId="WW8Num58z3">
    <w:name w:val="WW8Num58z3"/>
    <w:rsid w:val="00224967"/>
  </w:style>
  <w:style w:type="character" w:customStyle="1" w:styleId="WW8Num58z4">
    <w:name w:val="WW8Num58z4"/>
    <w:rsid w:val="00224967"/>
  </w:style>
  <w:style w:type="character" w:customStyle="1" w:styleId="WW8Num58z5">
    <w:name w:val="WW8Num58z5"/>
    <w:rsid w:val="00224967"/>
  </w:style>
  <w:style w:type="character" w:customStyle="1" w:styleId="WW8Num58z6">
    <w:name w:val="WW8Num58z6"/>
    <w:rsid w:val="00224967"/>
  </w:style>
  <w:style w:type="character" w:customStyle="1" w:styleId="WW8Num58z7">
    <w:name w:val="WW8Num58z7"/>
    <w:rsid w:val="00224967"/>
  </w:style>
  <w:style w:type="character" w:customStyle="1" w:styleId="WW8Num58z8">
    <w:name w:val="WW8Num58z8"/>
    <w:rsid w:val="00224967"/>
  </w:style>
  <w:style w:type="character" w:customStyle="1" w:styleId="WW8Num59z5">
    <w:name w:val="WW8Num59z5"/>
    <w:rsid w:val="00224967"/>
  </w:style>
  <w:style w:type="character" w:customStyle="1" w:styleId="WW8Num59z6">
    <w:name w:val="WW8Num59z6"/>
    <w:rsid w:val="00224967"/>
  </w:style>
  <w:style w:type="character" w:customStyle="1" w:styleId="WW8Num59z7">
    <w:name w:val="WW8Num59z7"/>
    <w:rsid w:val="00224967"/>
  </w:style>
  <w:style w:type="character" w:customStyle="1" w:styleId="WW8Num59z8">
    <w:name w:val="WW8Num59z8"/>
    <w:rsid w:val="00224967"/>
  </w:style>
  <w:style w:type="character" w:customStyle="1" w:styleId="Znakisprotnihopomb">
    <w:name w:val="Znaki sprotnih opomb"/>
    <w:rsid w:val="00224967"/>
    <w:rPr>
      <w:vertAlign w:val="superscript"/>
    </w:rPr>
  </w:style>
  <w:style w:type="character" w:customStyle="1" w:styleId="E-potniSlog67">
    <w:name w:val="E-poštniSlog67"/>
    <w:rsid w:val="00224967"/>
    <w:rPr>
      <w:rFonts w:ascii="Arial" w:hAnsi="Arial" w:cs="Arial"/>
      <w:color w:val="000080"/>
      <w:sz w:val="20"/>
    </w:rPr>
  </w:style>
  <w:style w:type="character" w:customStyle="1" w:styleId="NaslovmojZnak">
    <w:name w:val="Naslov moj Znak"/>
    <w:rsid w:val="00224967"/>
    <w:rPr>
      <w:rFonts w:ascii="Times New Roman" w:hAnsi="Times New Roman" w:cs="Times New Roman"/>
      <w:b/>
      <w:bCs/>
      <w:sz w:val="18"/>
      <w:szCs w:val="18"/>
    </w:rPr>
  </w:style>
  <w:style w:type="character" w:customStyle="1" w:styleId="Pripombasklic1">
    <w:name w:val="Pripomba – sklic1"/>
    <w:rsid w:val="00224967"/>
    <w:rPr>
      <w:sz w:val="16"/>
      <w:szCs w:val="16"/>
    </w:rPr>
  </w:style>
  <w:style w:type="character" w:customStyle="1" w:styleId="HTMLnaslovZnak">
    <w:name w:val="HTML naslov Znak"/>
    <w:rsid w:val="00224967"/>
    <w:rPr>
      <w:rFonts w:ascii="Times New Roman" w:eastAsia="Times New Roman" w:hAnsi="Times New Roman" w:cs="Times New Roman"/>
      <w:sz w:val="24"/>
      <w:szCs w:val="24"/>
    </w:rPr>
  </w:style>
  <w:style w:type="character" w:customStyle="1" w:styleId="HTML-oblikovanoZnak">
    <w:name w:val="HTML-oblikovano Znak"/>
    <w:rsid w:val="00224967"/>
    <w:rPr>
      <w:rFonts w:ascii="Consolas" w:eastAsia="Times New Roman" w:hAnsi="Consolas" w:cs="Courier New"/>
      <w:color w:val="333333"/>
      <w:shd w:val="clear" w:color="auto" w:fill="F5F5F5"/>
    </w:rPr>
  </w:style>
  <w:style w:type="character" w:customStyle="1" w:styleId="goohl3">
    <w:name w:val="goohl3"/>
    <w:rsid w:val="00224967"/>
  </w:style>
  <w:style w:type="character" w:customStyle="1" w:styleId="goohl1">
    <w:name w:val="goohl1"/>
    <w:rsid w:val="00224967"/>
  </w:style>
  <w:style w:type="character" w:customStyle="1" w:styleId="goohl0">
    <w:name w:val="goohl0"/>
    <w:rsid w:val="00224967"/>
  </w:style>
  <w:style w:type="character" w:customStyle="1" w:styleId="BrezrazmikovZnak">
    <w:name w:val="Brez razmikov Znak"/>
    <w:rsid w:val="00224967"/>
    <w:rPr>
      <w:sz w:val="22"/>
      <w:szCs w:val="22"/>
    </w:rPr>
  </w:style>
  <w:style w:type="character" w:customStyle="1" w:styleId="Sprotnaopomba-sklic1">
    <w:name w:val="Sprotna opomba - sklic1"/>
    <w:rsid w:val="00224967"/>
    <w:rPr>
      <w:vertAlign w:val="superscript"/>
    </w:rPr>
  </w:style>
  <w:style w:type="character" w:customStyle="1" w:styleId="Znakikonnihopomb">
    <w:name w:val="Znaki končnih opomb"/>
    <w:rsid w:val="00224967"/>
    <w:rPr>
      <w:vertAlign w:val="superscript"/>
    </w:rPr>
  </w:style>
  <w:style w:type="character" w:customStyle="1" w:styleId="WW-Znakikonnihopomb">
    <w:name w:val="WW-Znaki končnih opomb"/>
    <w:rsid w:val="00224967"/>
  </w:style>
  <w:style w:type="character" w:customStyle="1" w:styleId="Pripombasklic2">
    <w:name w:val="Pripomba – sklic2"/>
    <w:rsid w:val="00224967"/>
    <w:rPr>
      <w:sz w:val="16"/>
      <w:szCs w:val="16"/>
    </w:rPr>
  </w:style>
  <w:style w:type="character" w:customStyle="1" w:styleId="PripombabesediloZnak1">
    <w:name w:val="Pripomba – besedilo Znak1"/>
    <w:rsid w:val="00224967"/>
    <w:rPr>
      <w:rFonts w:eastAsia="Calibri"/>
      <w:lang w:eastAsia="zh-CN"/>
    </w:rPr>
  </w:style>
  <w:style w:type="character" w:styleId="Konnaopomba-sklic">
    <w:name w:val="endnote reference"/>
    <w:rsid w:val="00224967"/>
    <w:rPr>
      <w:vertAlign w:val="superscript"/>
    </w:rPr>
  </w:style>
  <w:style w:type="paragraph" w:customStyle="1" w:styleId="Naslov20">
    <w:name w:val="Naslov2"/>
    <w:basedOn w:val="Navaden"/>
    <w:next w:val="Telobesedila"/>
    <w:rsid w:val="00224967"/>
    <w:pPr>
      <w:keepNext/>
      <w:suppressAutoHyphens/>
      <w:spacing w:before="240" w:after="120"/>
    </w:pPr>
    <w:rPr>
      <w:rFonts w:ascii="Liberation Sans" w:eastAsia="Microsoft YaHei" w:hAnsi="Liberation Sans" w:cs="Lucida Sans"/>
      <w:sz w:val="28"/>
      <w:szCs w:val="28"/>
      <w:lang w:eastAsia="zh-CN"/>
    </w:rPr>
  </w:style>
  <w:style w:type="paragraph" w:customStyle="1" w:styleId="Glavainnoga">
    <w:name w:val="Glava in noga"/>
    <w:basedOn w:val="Navaden"/>
    <w:rsid w:val="00224967"/>
    <w:pPr>
      <w:suppressLineNumbers/>
      <w:tabs>
        <w:tab w:val="center" w:pos="4819"/>
        <w:tab w:val="right" w:pos="9638"/>
      </w:tabs>
      <w:suppressAutoHyphens/>
    </w:pPr>
    <w:rPr>
      <w:rFonts w:ascii="Times New Roman" w:eastAsia="Calibri" w:hAnsi="Times New Roman"/>
      <w:szCs w:val="22"/>
      <w:lang w:eastAsia="zh-CN"/>
    </w:rPr>
  </w:style>
  <w:style w:type="paragraph" w:customStyle="1" w:styleId="p">
    <w:name w:val="p"/>
    <w:basedOn w:val="Navaden"/>
    <w:rsid w:val="00224967"/>
    <w:pPr>
      <w:suppressAutoHyphens/>
      <w:spacing w:before="280" w:after="280"/>
    </w:pPr>
    <w:rPr>
      <w:rFonts w:ascii="Arial Unicode MS" w:eastAsia="Arial Unicode MS" w:hAnsi="Arial Unicode MS" w:cs="Arial Unicode MS"/>
      <w:lang w:eastAsia="zh-CN"/>
    </w:rPr>
  </w:style>
  <w:style w:type="paragraph" w:customStyle="1" w:styleId="Golobesedilo1">
    <w:name w:val="Golo besedilo1"/>
    <w:basedOn w:val="Navaden"/>
    <w:rsid w:val="00224967"/>
    <w:pPr>
      <w:suppressAutoHyphens/>
    </w:pPr>
    <w:rPr>
      <w:rFonts w:ascii="Consolas" w:eastAsia="Calibri" w:hAnsi="Consolas" w:cs="Consolas"/>
      <w:sz w:val="21"/>
      <w:szCs w:val="21"/>
      <w:lang w:val="x-none" w:eastAsia="zh-CN"/>
    </w:rPr>
  </w:style>
  <w:style w:type="paragraph" w:styleId="Revizija">
    <w:name w:val="Revision"/>
    <w:rsid w:val="00224967"/>
    <w:pPr>
      <w:suppressAutoHyphens/>
      <w:spacing w:after="0" w:line="240" w:lineRule="auto"/>
    </w:pPr>
    <w:rPr>
      <w:rFonts w:ascii="Times New Roman" w:eastAsia="Calibri" w:hAnsi="Times New Roman" w:cs="Times New Roman"/>
      <w:sz w:val="24"/>
      <w:lang w:eastAsia="zh-CN"/>
    </w:rPr>
  </w:style>
  <w:style w:type="paragraph" w:customStyle="1" w:styleId="Naslovmoj">
    <w:name w:val="Naslov moj"/>
    <w:basedOn w:val="Navaden"/>
    <w:rsid w:val="00224967"/>
    <w:pPr>
      <w:suppressAutoHyphens/>
      <w:jc w:val="both"/>
    </w:pPr>
    <w:rPr>
      <w:rFonts w:ascii="Times New Roman" w:eastAsia="Calibri" w:hAnsi="Times New Roman"/>
      <w:b/>
      <w:bCs/>
      <w:sz w:val="18"/>
      <w:szCs w:val="18"/>
      <w:lang w:val="x-none" w:eastAsia="zh-CN"/>
    </w:rPr>
  </w:style>
  <w:style w:type="paragraph" w:customStyle="1" w:styleId="Pripombabesedilo1">
    <w:name w:val="Pripomba – besedilo1"/>
    <w:basedOn w:val="Navaden"/>
    <w:rsid w:val="00224967"/>
    <w:pPr>
      <w:suppressAutoHyphens/>
    </w:pPr>
    <w:rPr>
      <w:rFonts w:ascii="Times New Roman" w:eastAsia="Calibri" w:hAnsi="Times New Roman"/>
      <w:sz w:val="20"/>
      <w:szCs w:val="20"/>
      <w:lang w:val="x-none" w:eastAsia="zh-CN"/>
    </w:rPr>
  </w:style>
  <w:style w:type="paragraph" w:styleId="HTMLnaslov">
    <w:name w:val="HTML Address"/>
    <w:basedOn w:val="Navaden"/>
    <w:link w:val="HTMLnaslovZnak1"/>
    <w:rsid w:val="00224967"/>
    <w:pPr>
      <w:suppressAutoHyphens/>
      <w:spacing w:after="300"/>
    </w:pPr>
    <w:rPr>
      <w:rFonts w:ascii="Times New Roman" w:hAnsi="Times New Roman"/>
      <w:lang w:eastAsia="zh-CN"/>
    </w:rPr>
  </w:style>
  <w:style w:type="character" w:customStyle="1" w:styleId="HTMLnaslovZnak1">
    <w:name w:val="HTML naslov Znak1"/>
    <w:basedOn w:val="Privzetapisavaodstavka"/>
    <w:link w:val="HTMLnaslov"/>
    <w:rsid w:val="00224967"/>
    <w:rPr>
      <w:rFonts w:ascii="Times New Roman" w:eastAsia="Times New Roman" w:hAnsi="Times New Roman" w:cs="Times New Roman"/>
      <w:sz w:val="24"/>
      <w:szCs w:val="24"/>
      <w:lang w:eastAsia="zh-CN"/>
    </w:rPr>
  </w:style>
  <w:style w:type="paragraph" w:styleId="HTML-oblikovano">
    <w:name w:val="HTML Preformatted"/>
    <w:basedOn w:val="Navaden"/>
    <w:link w:val="HTML-oblikovanoZnak1"/>
    <w:rsid w:val="00224967"/>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50"/>
    </w:pPr>
    <w:rPr>
      <w:rFonts w:ascii="Consolas" w:hAnsi="Consolas" w:cs="Courier New"/>
      <w:color w:val="333333"/>
      <w:sz w:val="20"/>
      <w:szCs w:val="20"/>
      <w:lang w:eastAsia="zh-CN"/>
    </w:rPr>
  </w:style>
  <w:style w:type="character" w:customStyle="1" w:styleId="HTML-oblikovanoZnak1">
    <w:name w:val="HTML-oblikovano Znak1"/>
    <w:basedOn w:val="Privzetapisavaodstavka"/>
    <w:link w:val="HTML-oblikovano"/>
    <w:rsid w:val="00224967"/>
    <w:rPr>
      <w:rFonts w:ascii="Consolas" w:eastAsia="Times New Roman" w:hAnsi="Consolas" w:cs="Courier New"/>
      <w:color w:val="333333"/>
      <w:sz w:val="20"/>
      <w:szCs w:val="20"/>
      <w:shd w:val="clear" w:color="auto" w:fill="F5F5F5"/>
      <w:lang w:eastAsia="zh-CN"/>
    </w:rPr>
  </w:style>
  <w:style w:type="paragraph" w:customStyle="1" w:styleId="gs-publisheddate1">
    <w:name w:val="gs-publisheddate1"/>
    <w:basedOn w:val="Navaden"/>
    <w:rsid w:val="00224967"/>
    <w:pPr>
      <w:suppressAutoHyphens/>
      <w:spacing w:after="150"/>
      <w:ind w:left="60"/>
    </w:pPr>
    <w:rPr>
      <w:rFonts w:ascii="Times New Roman" w:hAnsi="Times New Roman"/>
      <w:color w:val="6F6F6F"/>
      <w:lang w:eastAsia="zh-CN"/>
    </w:rPr>
  </w:style>
  <w:style w:type="paragraph" w:customStyle="1" w:styleId="NavadenTimesNewRoman">
    <w:name w:val="Navaden Times New Roman"/>
    <w:basedOn w:val="Navaden"/>
    <w:rsid w:val="00224967"/>
    <w:pPr>
      <w:widowControl w:val="0"/>
      <w:suppressAutoHyphens/>
    </w:pPr>
    <w:rPr>
      <w:rFonts w:cs="Arial"/>
      <w:sz w:val="22"/>
      <w:szCs w:val="20"/>
      <w:lang w:eastAsia="zh-CN"/>
    </w:rPr>
  </w:style>
  <w:style w:type="paragraph" w:customStyle="1" w:styleId="PODNASLOVI">
    <w:name w:val="PODNASLOVI"/>
    <w:basedOn w:val="Navaden"/>
    <w:rsid w:val="00224967"/>
    <w:pPr>
      <w:keepNext/>
      <w:widowControl w:val="0"/>
      <w:numPr>
        <w:numId w:val="5"/>
      </w:numPr>
      <w:suppressAutoHyphens/>
      <w:spacing w:line="260" w:lineRule="exact"/>
      <w:textAlignment w:val="baseline"/>
    </w:pPr>
    <w:rPr>
      <w:rFonts w:cs="Arial"/>
      <w:b/>
      <w:bCs/>
      <w:color w:val="000000"/>
      <w:sz w:val="20"/>
      <w:szCs w:val="20"/>
      <w:lang w:eastAsia="zh-CN"/>
    </w:rPr>
  </w:style>
  <w:style w:type="paragraph" w:customStyle="1" w:styleId="Odstavekseznama2">
    <w:name w:val="Odstavek seznama2"/>
    <w:basedOn w:val="Navaden"/>
    <w:rsid w:val="00224967"/>
    <w:pPr>
      <w:suppressAutoHyphens/>
      <w:spacing w:after="200"/>
      <w:ind w:left="720"/>
      <w:contextualSpacing/>
    </w:pPr>
    <w:rPr>
      <w:rFonts w:ascii="Liberation Serif" w:eastAsia="SimSun" w:hAnsi="Liberation Serif" w:cs="Arial"/>
      <w:kern w:val="2"/>
      <w:lang w:eastAsia="zh-CN" w:bidi="hi-IN"/>
    </w:rPr>
  </w:style>
  <w:style w:type="paragraph" w:customStyle="1" w:styleId="western">
    <w:name w:val="western"/>
    <w:basedOn w:val="Navaden"/>
    <w:rsid w:val="00224967"/>
    <w:pPr>
      <w:suppressAutoHyphens/>
    </w:pPr>
    <w:rPr>
      <w:rFonts w:ascii="Times New Roman" w:eastAsia="Calibri" w:hAnsi="Times New Roman"/>
      <w:lang w:eastAsia="zh-CN"/>
    </w:rPr>
  </w:style>
  <w:style w:type="paragraph" w:customStyle="1" w:styleId="Pripombabesedilo2">
    <w:name w:val="Pripomba – besedilo2"/>
    <w:basedOn w:val="Navaden"/>
    <w:rsid w:val="00224967"/>
    <w:pPr>
      <w:suppressAutoHyphens/>
    </w:pPr>
    <w:rPr>
      <w:rFonts w:ascii="Times New Roman" w:eastAsia="Calibri"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1703">
      <w:bodyDiv w:val="1"/>
      <w:marLeft w:val="0"/>
      <w:marRight w:val="0"/>
      <w:marTop w:val="0"/>
      <w:marBottom w:val="0"/>
      <w:divBdr>
        <w:top w:val="none" w:sz="0" w:space="0" w:color="auto"/>
        <w:left w:val="none" w:sz="0" w:space="0" w:color="auto"/>
        <w:bottom w:val="none" w:sz="0" w:space="0" w:color="auto"/>
        <w:right w:val="none" w:sz="0" w:space="0" w:color="auto"/>
      </w:divBdr>
    </w:div>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27179120">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869532439">
      <w:bodyDiv w:val="1"/>
      <w:marLeft w:val="0"/>
      <w:marRight w:val="0"/>
      <w:marTop w:val="0"/>
      <w:marBottom w:val="0"/>
      <w:divBdr>
        <w:top w:val="none" w:sz="0" w:space="0" w:color="auto"/>
        <w:left w:val="none" w:sz="0" w:space="0" w:color="auto"/>
        <w:bottom w:val="none" w:sz="0" w:space="0" w:color="auto"/>
        <w:right w:val="none" w:sz="0" w:space="0" w:color="auto"/>
      </w:divBdr>
    </w:div>
    <w:div w:id="990400263">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448350962">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70850310">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5783350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7629128">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 w:id="21276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ur-lex.europa.eu/legal-content/SL/TXT/?uri=CELEX%3A32016R067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05-01-362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111CE-3538-47BD-B411-409928BD9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70</Pages>
  <Words>26311</Words>
  <Characters>149979</Characters>
  <Application>Microsoft Office Word</Application>
  <DocSecurity>0</DocSecurity>
  <Lines>1249</Lines>
  <Paragraphs>351</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175939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12</cp:revision>
  <cp:lastPrinted>2021-12-20T07:08:00Z</cp:lastPrinted>
  <dcterms:created xsi:type="dcterms:W3CDTF">2022-03-18T08:32:00Z</dcterms:created>
  <dcterms:modified xsi:type="dcterms:W3CDTF">2022-03-21T08:38:00Z</dcterms:modified>
</cp:coreProperties>
</file>